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82D6A" w:rsidRPr="00B46355" w:rsidRDefault="00582D6A" w:rsidP="00267C15">
      <w:pPr>
        <w:shd w:val="clear" w:color="auto" w:fill="FFFFFF"/>
        <w:spacing w:after="0" w:line="240" w:lineRule="auto"/>
        <w:ind w:firstLine="5745"/>
        <w:jc w:val="both"/>
        <w:rPr>
          <w:rFonts w:ascii="Times New Roman" w:hAnsi="Times New Roman" w:cs="Times New Roman"/>
          <w:sz w:val="24"/>
          <w:szCs w:val="24"/>
        </w:rPr>
      </w:pPr>
      <w:r w:rsidRPr="00B46355">
        <w:rPr>
          <w:rFonts w:ascii="Times New Roman" w:hAnsi="Times New Roman" w:cs="Times New Roman"/>
          <w:sz w:val="24"/>
          <w:szCs w:val="24"/>
        </w:rPr>
        <w:t>УТВЕРЖДЕН</w:t>
      </w:r>
    </w:p>
    <w:p w:rsidR="00582D6A" w:rsidRPr="00B46355" w:rsidRDefault="00582D6A" w:rsidP="00267C15">
      <w:pPr>
        <w:shd w:val="clear" w:color="auto" w:fill="FFFFFF"/>
        <w:spacing w:after="0" w:line="240" w:lineRule="auto"/>
        <w:ind w:firstLine="5745"/>
        <w:jc w:val="both"/>
        <w:rPr>
          <w:rFonts w:ascii="Times New Roman" w:hAnsi="Times New Roman" w:cs="Times New Roman"/>
          <w:sz w:val="24"/>
          <w:szCs w:val="24"/>
        </w:rPr>
      </w:pPr>
      <w:r w:rsidRPr="00B46355">
        <w:rPr>
          <w:rFonts w:ascii="Times New Roman" w:hAnsi="Times New Roman" w:cs="Times New Roman"/>
          <w:sz w:val="24"/>
          <w:szCs w:val="24"/>
        </w:rPr>
        <w:t xml:space="preserve">постановлением Главы администрации </w:t>
      </w:r>
    </w:p>
    <w:p w:rsidR="00582D6A" w:rsidRPr="00B46355" w:rsidRDefault="00582D6A" w:rsidP="00267C15">
      <w:pPr>
        <w:shd w:val="clear" w:color="auto" w:fill="FFFFFF"/>
        <w:spacing w:after="0" w:line="240" w:lineRule="auto"/>
        <w:ind w:firstLine="5745"/>
        <w:jc w:val="both"/>
        <w:rPr>
          <w:rFonts w:ascii="Times New Roman" w:hAnsi="Times New Roman" w:cs="Times New Roman"/>
          <w:sz w:val="24"/>
          <w:szCs w:val="24"/>
        </w:rPr>
      </w:pPr>
      <w:r w:rsidRPr="00B46355">
        <w:rPr>
          <w:rFonts w:ascii="Times New Roman" w:hAnsi="Times New Roman" w:cs="Times New Roman"/>
          <w:sz w:val="24"/>
          <w:szCs w:val="24"/>
        </w:rPr>
        <w:t>города Байконур</w:t>
      </w:r>
    </w:p>
    <w:p w:rsidR="00A220FD" w:rsidRPr="00B46355" w:rsidRDefault="00A220FD" w:rsidP="00267C15">
      <w:pPr>
        <w:shd w:val="clear" w:color="auto" w:fill="FFFFFF"/>
        <w:spacing w:after="0" w:line="240" w:lineRule="auto"/>
        <w:ind w:left="5812"/>
        <w:textAlignment w:val="baseline"/>
        <w:rPr>
          <w:rFonts w:ascii="Times New Roman" w:hAnsi="Times New Roman"/>
          <w:sz w:val="24"/>
          <w:szCs w:val="24"/>
        </w:rPr>
      </w:pPr>
      <w:r w:rsidRPr="00B46355">
        <w:rPr>
          <w:rFonts w:ascii="Times New Roman" w:hAnsi="Times New Roman"/>
          <w:sz w:val="24"/>
          <w:szCs w:val="24"/>
        </w:rPr>
        <w:t>от «____»_________2025 г.</w:t>
      </w:r>
    </w:p>
    <w:p w:rsidR="003C667A" w:rsidRPr="00B46355" w:rsidRDefault="003C667A" w:rsidP="00267C15">
      <w:pPr>
        <w:shd w:val="clear" w:color="auto" w:fill="FFFFFF"/>
        <w:spacing w:after="0" w:line="240" w:lineRule="auto"/>
        <w:ind w:firstLine="5745"/>
        <w:jc w:val="both"/>
        <w:rPr>
          <w:rFonts w:ascii="Times New Roman" w:hAnsi="Times New Roman" w:cs="Times New Roman"/>
          <w:sz w:val="24"/>
          <w:szCs w:val="24"/>
        </w:rPr>
      </w:pPr>
    </w:p>
    <w:p w:rsidR="00582D6A" w:rsidRPr="00B46355" w:rsidRDefault="00582D6A" w:rsidP="00267C15">
      <w:pPr>
        <w:spacing w:after="0" w:line="240" w:lineRule="auto"/>
        <w:ind w:firstLine="709"/>
        <w:jc w:val="both"/>
        <w:rPr>
          <w:rFonts w:ascii="Times New Roman" w:hAnsi="Times New Roman" w:cs="Times New Roman"/>
          <w:sz w:val="24"/>
          <w:szCs w:val="24"/>
        </w:rPr>
      </w:pPr>
    </w:p>
    <w:p w:rsidR="00582D6A" w:rsidRPr="00B46355" w:rsidRDefault="00582D6A" w:rsidP="00267C15">
      <w:pPr>
        <w:spacing w:after="0" w:line="240" w:lineRule="auto"/>
        <w:ind w:firstLine="709"/>
        <w:jc w:val="center"/>
        <w:rPr>
          <w:rFonts w:ascii="Times New Roman" w:hAnsi="Times New Roman" w:cs="Times New Roman"/>
          <w:b/>
          <w:sz w:val="24"/>
          <w:szCs w:val="24"/>
        </w:rPr>
      </w:pPr>
      <w:r w:rsidRPr="00B46355">
        <w:rPr>
          <w:rFonts w:ascii="Times New Roman" w:hAnsi="Times New Roman" w:cs="Times New Roman"/>
          <w:b/>
          <w:sz w:val="24"/>
          <w:szCs w:val="24"/>
        </w:rPr>
        <w:t>АДМИНИСТРАТИВНЫЙ РЕГЛАМЕНТ</w:t>
      </w:r>
    </w:p>
    <w:p w:rsidR="00582D6A" w:rsidRPr="00B46355" w:rsidRDefault="00582D6A" w:rsidP="00267C15">
      <w:pPr>
        <w:tabs>
          <w:tab w:val="left" w:pos="6946"/>
        </w:tabs>
        <w:spacing w:after="0" w:line="240" w:lineRule="auto"/>
        <w:ind w:firstLine="709"/>
        <w:jc w:val="center"/>
        <w:rPr>
          <w:rFonts w:ascii="Times New Roman" w:hAnsi="Times New Roman" w:cs="Times New Roman"/>
          <w:b/>
          <w:sz w:val="24"/>
          <w:szCs w:val="24"/>
        </w:rPr>
      </w:pPr>
      <w:proofErr w:type="gramStart"/>
      <w:r w:rsidRPr="00B46355">
        <w:rPr>
          <w:rFonts w:ascii="Times New Roman" w:hAnsi="Times New Roman" w:cs="Times New Roman"/>
          <w:b/>
          <w:sz w:val="24"/>
          <w:szCs w:val="24"/>
        </w:rPr>
        <w:t xml:space="preserve">предоставления государственной услуги </w:t>
      </w:r>
      <w:r w:rsidR="00AF37E9" w:rsidRPr="00B46355">
        <w:rPr>
          <w:rFonts w:ascii="Times New Roman" w:hAnsi="Times New Roman" w:cs="Times New Roman"/>
          <w:b/>
          <w:sz w:val="24"/>
          <w:szCs w:val="24"/>
        </w:rPr>
        <w:t>«П</w:t>
      </w:r>
      <w:r w:rsidRPr="00B46355">
        <w:rPr>
          <w:rFonts w:ascii="Times New Roman" w:hAnsi="Times New Roman" w:cs="Times New Roman"/>
          <w:b/>
          <w:sz w:val="24"/>
          <w:szCs w:val="24"/>
        </w:rPr>
        <w:t>рием документов органом опеки</w:t>
      </w:r>
      <w:r w:rsidRPr="00B46355">
        <w:rPr>
          <w:rFonts w:ascii="Times New Roman" w:hAnsi="Times New Roman" w:cs="Times New Roman"/>
          <w:b/>
          <w:sz w:val="24"/>
          <w:szCs w:val="24"/>
        </w:rPr>
        <w:br/>
        <w:t>и попечительства от лиц, желающих установить опеку (попечительство) над совершеннолетними лицами, признанными в установленном порядке недееспособными (не полностью дееспособными), или патронаж над совершеннолетними дееспособными гражданами, которые по состоянию здоровья не могут самостоятельно осуществлять</w:t>
      </w:r>
      <w:r w:rsidRPr="00B46355">
        <w:rPr>
          <w:rFonts w:ascii="Times New Roman" w:hAnsi="Times New Roman" w:cs="Times New Roman"/>
          <w:b/>
          <w:sz w:val="24"/>
          <w:szCs w:val="24"/>
        </w:rPr>
        <w:br/>
        <w:t>и защищать свои права, исполнять обязанности и желают установления над ними патронажа, и приему документов от лиц, желающих прекратить опеку</w:t>
      </w:r>
      <w:proofErr w:type="gramEnd"/>
      <w:r w:rsidRPr="00B46355">
        <w:rPr>
          <w:rFonts w:ascii="Times New Roman" w:hAnsi="Times New Roman" w:cs="Times New Roman"/>
          <w:b/>
          <w:sz w:val="24"/>
          <w:szCs w:val="24"/>
        </w:rPr>
        <w:t xml:space="preserve"> (попечительство) или патронаж</w:t>
      </w:r>
      <w:r w:rsidR="00AF37E9" w:rsidRPr="00B46355">
        <w:rPr>
          <w:rFonts w:ascii="Times New Roman" w:hAnsi="Times New Roman" w:cs="Times New Roman"/>
          <w:b/>
          <w:sz w:val="24"/>
          <w:szCs w:val="24"/>
        </w:rPr>
        <w:t>»</w:t>
      </w:r>
    </w:p>
    <w:p w:rsidR="00582D6A" w:rsidRPr="00B46355" w:rsidRDefault="00582D6A" w:rsidP="00267C15">
      <w:pPr>
        <w:spacing w:after="0" w:line="240" w:lineRule="auto"/>
        <w:ind w:firstLine="709"/>
        <w:jc w:val="center"/>
        <w:rPr>
          <w:rFonts w:ascii="Times New Roman" w:hAnsi="Times New Roman" w:cs="Times New Roman"/>
          <w:b/>
          <w:sz w:val="24"/>
          <w:szCs w:val="24"/>
        </w:rPr>
      </w:pPr>
    </w:p>
    <w:p w:rsidR="00582D6A" w:rsidRPr="00B46355" w:rsidRDefault="00A220FD" w:rsidP="00267C15">
      <w:pPr>
        <w:spacing w:after="0" w:line="240" w:lineRule="auto"/>
        <w:ind w:firstLine="709"/>
        <w:jc w:val="center"/>
        <w:rPr>
          <w:rFonts w:ascii="Times New Roman" w:hAnsi="Times New Roman" w:cs="Times New Roman"/>
          <w:b/>
          <w:sz w:val="24"/>
          <w:szCs w:val="24"/>
        </w:rPr>
      </w:pPr>
      <w:r w:rsidRPr="00B46355">
        <w:rPr>
          <w:rFonts w:ascii="Times New Roman" w:hAnsi="Times New Roman" w:cs="Times New Roman"/>
          <w:b/>
          <w:sz w:val="24"/>
          <w:szCs w:val="24"/>
        </w:rPr>
        <w:t>1</w:t>
      </w:r>
      <w:r w:rsidR="00582D6A" w:rsidRPr="00B46355">
        <w:rPr>
          <w:rFonts w:ascii="Times New Roman" w:hAnsi="Times New Roman" w:cs="Times New Roman"/>
          <w:b/>
          <w:sz w:val="24"/>
          <w:szCs w:val="24"/>
        </w:rPr>
        <w:t xml:space="preserve">. </w:t>
      </w:r>
      <w:r w:rsidRPr="00B46355">
        <w:rPr>
          <w:rFonts w:ascii="Times New Roman" w:hAnsi="Times New Roman" w:cs="Times New Roman"/>
          <w:b/>
          <w:sz w:val="24"/>
          <w:szCs w:val="24"/>
        </w:rPr>
        <w:t>Общие положения</w:t>
      </w:r>
    </w:p>
    <w:p w:rsidR="00582D6A" w:rsidRPr="00B46355" w:rsidRDefault="00582D6A" w:rsidP="00267C15">
      <w:pPr>
        <w:spacing w:after="0" w:line="240" w:lineRule="auto"/>
        <w:ind w:firstLine="709"/>
        <w:jc w:val="center"/>
        <w:rPr>
          <w:rFonts w:ascii="Times New Roman" w:hAnsi="Times New Roman" w:cs="Times New Roman"/>
          <w:b/>
          <w:sz w:val="24"/>
          <w:szCs w:val="24"/>
        </w:rPr>
      </w:pPr>
    </w:p>
    <w:p w:rsidR="00AF37E9" w:rsidRPr="00B46355" w:rsidRDefault="00582D6A" w:rsidP="00267C15">
      <w:pPr>
        <w:tabs>
          <w:tab w:val="left" w:pos="6946"/>
        </w:tabs>
        <w:spacing w:after="0" w:line="240" w:lineRule="auto"/>
        <w:ind w:firstLine="709"/>
        <w:jc w:val="both"/>
        <w:rPr>
          <w:rFonts w:ascii="Times New Roman" w:hAnsi="Times New Roman" w:cs="Times New Roman"/>
          <w:b/>
          <w:sz w:val="24"/>
          <w:szCs w:val="24"/>
        </w:rPr>
      </w:pPr>
      <w:r w:rsidRPr="00B46355">
        <w:rPr>
          <w:rFonts w:ascii="Times New Roman" w:hAnsi="Times New Roman" w:cs="Times New Roman"/>
          <w:b/>
          <w:sz w:val="24"/>
          <w:szCs w:val="24"/>
        </w:rPr>
        <w:t xml:space="preserve">1.1. </w:t>
      </w:r>
      <w:proofErr w:type="gramStart"/>
      <w:r w:rsidR="00A220FD" w:rsidRPr="00B46355">
        <w:rPr>
          <w:rFonts w:ascii="Times New Roman" w:hAnsi="Times New Roman"/>
          <w:b/>
          <w:sz w:val="24"/>
          <w:szCs w:val="24"/>
        </w:rPr>
        <w:t xml:space="preserve">Предмет регулирования </w:t>
      </w:r>
      <w:r w:rsidR="002A1AF4" w:rsidRPr="00B46355">
        <w:rPr>
          <w:rFonts w:ascii="Times New Roman" w:hAnsi="Times New Roman"/>
          <w:b/>
          <w:sz w:val="24"/>
          <w:szCs w:val="24"/>
        </w:rPr>
        <w:t>а</w:t>
      </w:r>
      <w:r w:rsidR="00A220FD" w:rsidRPr="00B46355">
        <w:rPr>
          <w:rFonts w:ascii="Times New Roman" w:hAnsi="Times New Roman"/>
          <w:b/>
          <w:sz w:val="24"/>
          <w:szCs w:val="24"/>
        </w:rPr>
        <w:t>дминистративного регламента предоставления государственной услуги</w:t>
      </w:r>
      <w:r w:rsidR="00AF37E9" w:rsidRPr="00B46355">
        <w:rPr>
          <w:rFonts w:ascii="Times New Roman" w:hAnsi="Times New Roman"/>
          <w:b/>
          <w:sz w:val="24"/>
          <w:szCs w:val="24"/>
        </w:rPr>
        <w:t xml:space="preserve"> «</w:t>
      </w:r>
      <w:r w:rsidR="00AF37E9" w:rsidRPr="00B46355">
        <w:rPr>
          <w:rFonts w:ascii="Times New Roman" w:hAnsi="Times New Roman" w:cs="Times New Roman"/>
          <w:b/>
          <w:sz w:val="24"/>
          <w:szCs w:val="24"/>
        </w:rPr>
        <w:t xml:space="preserve">Прием документов органом опеки и попечительства от лиц, желающих установить опеку (попечительство) над совершеннолетними лицами, признанными в установленном порядке недееспособными (не полностью дееспособными), или патронаж над совершеннолетними дееспособными гражданами, которые </w:t>
      </w:r>
      <w:r w:rsidR="00AF37E9" w:rsidRPr="00B46355">
        <w:rPr>
          <w:rFonts w:ascii="Times New Roman" w:hAnsi="Times New Roman" w:cs="Times New Roman"/>
          <w:b/>
          <w:sz w:val="24"/>
          <w:szCs w:val="24"/>
        </w:rPr>
        <w:br/>
        <w:t>по состоянию здоровья не могут самостоятельно осуществлять и защищать свои права, исполнять обязанности и желают установления над ними патронажа, и приему документов от</w:t>
      </w:r>
      <w:proofErr w:type="gramEnd"/>
      <w:r w:rsidR="00AF37E9" w:rsidRPr="00B46355">
        <w:rPr>
          <w:rFonts w:ascii="Times New Roman" w:hAnsi="Times New Roman" w:cs="Times New Roman"/>
          <w:b/>
          <w:sz w:val="24"/>
          <w:szCs w:val="24"/>
        </w:rPr>
        <w:t xml:space="preserve"> лиц, желающих прекратить опеку (попечительство) или патронаж»</w:t>
      </w:r>
    </w:p>
    <w:p w:rsidR="000965F3" w:rsidRPr="00B46355" w:rsidRDefault="00582D6A" w:rsidP="00267C15">
      <w:pPr>
        <w:spacing w:after="0" w:line="240" w:lineRule="auto"/>
        <w:ind w:firstLine="709"/>
        <w:jc w:val="both"/>
        <w:rPr>
          <w:rFonts w:ascii="Times New Roman" w:hAnsi="Times New Roman"/>
          <w:sz w:val="24"/>
          <w:szCs w:val="24"/>
        </w:rPr>
      </w:pPr>
      <w:r w:rsidRPr="00B46355">
        <w:rPr>
          <w:rFonts w:ascii="Times New Roman" w:hAnsi="Times New Roman" w:cs="Times New Roman"/>
          <w:sz w:val="24"/>
          <w:szCs w:val="24"/>
        </w:rPr>
        <w:t>1.1.1. </w:t>
      </w:r>
      <w:proofErr w:type="gramStart"/>
      <w:r w:rsidRPr="00B46355">
        <w:rPr>
          <w:rFonts w:ascii="Times New Roman" w:hAnsi="Times New Roman" w:cs="Times New Roman"/>
          <w:sz w:val="24"/>
          <w:szCs w:val="24"/>
        </w:rPr>
        <w:t>Предметом регулирования административного регламента предоставления государственной услуги по приему документов органом опеки и попечительства от лиц, желающих установить опеку (попечительство</w:t>
      </w:r>
      <w:r w:rsidR="00483906" w:rsidRPr="00B46355">
        <w:rPr>
          <w:rFonts w:ascii="Times New Roman" w:hAnsi="Times New Roman" w:cs="Times New Roman"/>
          <w:sz w:val="24"/>
          <w:szCs w:val="24"/>
        </w:rPr>
        <w:t xml:space="preserve">) над совершеннолетними лицами, </w:t>
      </w:r>
      <w:r w:rsidRPr="00B46355">
        <w:rPr>
          <w:rFonts w:ascii="Times New Roman" w:hAnsi="Times New Roman" w:cs="Times New Roman"/>
          <w:sz w:val="24"/>
          <w:szCs w:val="24"/>
        </w:rPr>
        <w:t>признанными</w:t>
      </w:r>
      <w:r w:rsidR="00483906" w:rsidRPr="00B46355">
        <w:rPr>
          <w:rFonts w:ascii="Times New Roman" w:hAnsi="Times New Roman" w:cs="Times New Roman"/>
          <w:sz w:val="24"/>
          <w:szCs w:val="24"/>
        </w:rPr>
        <w:t xml:space="preserve"> </w:t>
      </w:r>
      <w:r w:rsidRPr="00B46355">
        <w:rPr>
          <w:rFonts w:ascii="Times New Roman" w:hAnsi="Times New Roman" w:cs="Times New Roman"/>
          <w:sz w:val="24"/>
          <w:szCs w:val="24"/>
        </w:rPr>
        <w:t>в установленном порядке недееспособными (не полностью дееспособными), или п</w:t>
      </w:r>
      <w:r w:rsidR="00483906" w:rsidRPr="00B46355">
        <w:rPr>
          <w:rFonts w:ascii="Times New Roman" w:hAnsi="Times New Roman" w:cs="Times New Roman"/>
          <w:sz w:val="24"/>
          <w:szCs w:val="24"/>
        </w:rPr>
        <w:t xml:space="preserve">атронаж </w:t>
      </w:r>
      <w:r w:rsidRPr="00B46355">
        <w:rPr>
          <w:rFonts w:ascii="Times New Roman" w:hAnsi="Times New Roman" w:cs="Times New Roman"/>
          <w:sz w:val="24"/>
          <w:szCs w:val="24"/>
        </w:rPr>
        <w:t>над совершеннолетними дееспособными гражданами, которые по состоянию здоровья не могут самостоятельно осуществлять и защищать свои права, исполнять обязанности и желают установления над ними патронажа, и приему документов</w:t>
      </w:r>
      <w:proofErr w:type="gramEnd"/>
      <w:r w:rsidRPr="00B46355">
        <w:rPr>
          <w:rFonts w:ascii="Times New Roman" w:hAnsi="Times New Roman" w:cs="Times New Roman"/>
          <w:sz w:val="24"/>
          <w:szCs w:val="24"/>
        </w:rPr>
        <w:t xml:space="preserve"> </w:t>
      </w:r>
      <w:proofErr w:type="gramStart"/>
      <w:r w:rsidRPr="00B46355">
        <w:rPr>
          <w:rFonts w:ascii="Times New Roman" w:hAnsi="Times New Roman" w:cs="Times New Roman"/>
          <w:sz w:val="24"/>
          <w:szCs w:val="24"/>
        </w:rPr>
        <w:t xml:space="preserve">от лиц, желающих прекратить опеку (попечительство) или патронаж (далее – административный регламент), являются отношения, возникающие между Управлением социальной защиты населения, наделенным статусом органа опеки и попечительства над совершеннолетними гражданами Российской Федерации, признанными судом недееспособными или </w:t>
      </w:r>
      <w:r w:rsidR="00AA73FB" w:rsidRPr="00B46355">
        <w:rPr>
          <w:rFonts w:ascii="Times New Roman" w:hAnsi="Times New Roman" w:cs="Times New Roman"/>
          <w:sz w:val="24"/>
          <w:szCs w:val="24"/>
        </w:rPr>
        <w:t xml:space="preserve">ограниченными судом в дееспособности, а также </w:t>
      </w:r>
      <w:r w:rsidRPr="00B46355">
        <w:rPr>
          <w:rFonts w:ascii="Times New Roman" w:hAnsi="Times New Roman" w:cs="Times New Roman"/>
          <w:sz w:val="24"/>
          <w:szCs w:val="24"/>
        </w:rPr>
        <w:t>соверш</w:t>
      </w:r>
      <w:r w:rsidR="00483906" w:rsidRPr="00B46355">
        <w:rPr>
          <w:rFonts w:ascii="Times New Roman" w:hAnsi="Times New Roman" w:cs="Times New Roman"/>
          <w:sz w:val="24"/>
          <w:szCs w:val="24"/>
        </w:rPr>
        <w:t xml:space="preserve">еннолетними гражданами, которые по состоянию </w:t>
      </w:r>
      <w:r w:rsidRPr="00B46355">
        <w:rPr>
          <w:rFonts w:ascii="Times New Roman" w:hAnsi="Times New Roman" w:cs="Times New Roman"/>
          <w:sz w:val="24"/>
          <w:szCs w:val="24"/>
        </w:rPr>
        <w:t>здоров</w:t>
      </w:r>
      <w:r w:rsidR="00483906" w:rsidRPr="00B46355">
        <w:rPr>
          <w:rFonts w:ascii="Times New Roman" w:hAnsi="Times New Roman" w:cs="Times New Roman"/>
          <w:sz w:val="24"/>
          <w:szCs w:val="24"/>
        </w:rPr>
        <w:t xml:space="preserve">ья </w:t>
      </w:r>
      <w:r w:rsidRPr="00B46355">
        <w:rPr>
          <w:rFonts w:ascii="Times New Roman" w:hAnsi="Times New Roman" w:cs="Times New Roman"/>
          <w:sz w:val="24"/>
          <w:szCs w:val="24"/>
        </w:rPr>
        <w:t xml:space="preserve">не могут самостоятельно осуществлять и </w:t>
      </w:r>
      <w:r w:rsidR="00483906" w:rsidRPr="00B46355">
        <w:rPr>
          <w:rFonts w:ascii="Times New Roman" w:hAnsi="Times New Roman" w:cs="Times New Roman"/>
          <w:sz w:val="24"/>
          <w:szCs w:val="24"/>
        </w:rPr>
        <w:t>защищать свои права и исполнять обязанности</w:t>
      </w:r>
      <w:r w:rsidR="00FD6D69" w:rsidRPr="00B46355">
        <w:rPr>
          <w:rFonts w:ascii="Times New Roman" w:hAnsi="Times New Roman" w:cs="Times New Roman"/>
          <w:sz w:val="24"/>
          <w:szCs w:val="24"/>
        </w:rPr>
        <w:t xml:space="preserve"> </w:t>
      </w:r>
      <w:r w:rsidRPr="00B46355">
        <w:rPr>
          <w:rFonts w:ascii="Times New Roman" w:hAnsi="Times New Roman" w:cs="Times New Roman"/>
          <w:sz w:val="24"/>
          <w:szCs w:val="24"/>
        </w:rPr>
        <w:t>и гражданами</w:t>
      </w:r>
      <w:r w:rsidR="00FC59E3" w:rsidRPr="00B46355">
        <w:rPr>
          <w:rFonts w:ascii="Times New Roman" w:hAnsi="Times New Roman" w:cs="Times New Roman"/>
          <w:sz w:val="24"/>
          <w:szCs w:val="24"/>
        </w:rPr>
        <w:t xml:space="preserve"> (далее</w:t>
      </w:r>
      <w:proofErr w:type="gramEnd"/>
      <w:r w:rsidR="00FC59E3" w:rsidRPr="00B46355">
        <w:rPr>
          <w:rFonts w:ascii="Times New Roman" w:hAnsi="Times New Roman" w:cs="Times New Roman"/>
          <w:sz w:val="24"/>
          <w:szCs w:val="24"/>
        </w:rPr>
        <w:t xml:space="preserve"> - </w:t>
      </w:r>
      <w:proofErr w:type="gramStart"/>
      <w:r w:rsidR="00FC59E3" w:rsidRPr="00B46355">
        <w:rPr>
          <w:rFonts w:ascii="Times New Roman" w:hAnsi="Times New Roman" w:cs="Times New Roman"/>
          <w:sz w:val="24"/>
          <w:szCs w:val="24"/>
        </w:rPr>
        <w:t>У</w:t>
      </w:r>
      <w:r w:rsidR="00A220FD" w:rsidRPr="00B46355">
        <w:rPr>
          <w:rFonts w:ascii="Times New Roman" w:hAnsi="Times New Roman" w:cs="Times New Roman"/>
          <w:sz w:val="24"/>
          <w:szCs w:val="24"/>
        </w:rPr>
        <w:t>СЗН</w:t>
      </w:r>
      <w:r w:rsidR="00FC59E3" w:rsidRPr="00B46355">
        <w:rPr>
          <w:rFonts w:ascii="Times New Roman" w:hAnsi="Times New Roman" w:cs="Times New Roman"/>
          <w:sz w:val="24"/>
          <w:szCs w:val="24"/>
        </w:rPr>
        <w:t>)</w:t>
      </w:r>
      <w:r w:rsidR="00FD6D69" w:rsidRPr="00B46355">
        <w:rPr>
          <w:rFonts w:ascii="Times New Roman" w:hAnsi="Times New Roman" w:cs="Times New Roman"/>
          <w:sz w:val="24"/>
          <w:szCs w:val="24"/>
        </w:rPr>
        <w:t xml:space="preserve">, </w:t>
      </w:r>
      <w:r w:rsidR="000965F3" w:rsidRPr="00B46355">
        <w:rPr>
          <w:rFonts w:ascii="Times New Roman" w:hAnsi="Times New Roman"/>
          <w:sz w:val="24"/>
          <w:szCs w:val="24"/>
        </w:rPr>
        <w:t>либо их уполномоченными</w:t>
      </w:r>
      <w:r w:rsidR="00304E4F" w:rsidRPr="00B46355">
        <w:rPr>
          <w:rFonts w:ascii="Times New Roman" w:hAnsi="Times New Roman"/>
          <w:sz w:val="24"/>
          <w:szCs w:val="24"/>
        </w:rPr>
        <w:t xml:space="preserve"> представител</w:t>
      </w:r>
      <w:r w:rsidR="000965F3" w:rsidRPr="00B46355">
        <w:rPr>
          <w:rFonts w:ascii="Times New Roman" w:hAnsi="Times New Roman"/>
          <w:sz w:val="24"/>
          <w:szCs w:val="24"/>
        </w:rPr>
        <w:t>ями</w:t>
      </w:r>
      <w:r w:rsidR="00304E4F" w:rsidRPr="00B46355">
        <w:rPr>
          <w:rFonts w:ascii="Times New Roman" w:hAnsi="Times New Roman"/>
          <w:sz w:val="24"/>
          <w:szCs w:val="24"/>
        </w:rPr>
        <w:t>,</w:t>
      </w:r>
      <w:r w:rsidR="00304E4F" w:rsidRPr="00B46355">
        <w:rPr>
          <w:rFonts w:ascii="Times New Roman" w:hAnsi="Times New Roman" w:cs="Times New Roman"/>
          <w:sz w:val="24"/>
          <w:szCs w:val="24"/>
        </w:rPr>
        <w:t xml:space="preserve"> </w:t>
      </w:r>
      <w:r w:rsidR="00FD6D69" w:rsidRPr="00B46355">
        <w:rPr>
          <w:rFonts w:ascii="Times New Roman" w:hAnsi="Times New Roman" w:cs="Times New Roman"/>
          <w:sz w:val="24"/>
          <w:szCs w:val="24"/>
        </w:rPr>
        <w:t xml:space="preserve">связанные с предоставлением </w:t>
      </w:r>
      <w:r w:rsidRPr="00B46355">
        <w:rPr>
          <w:rFonts w:ascii="Times New Roman" w:hAnsi="Times New Roman" w:cs="Times New Roman"/>
          <w:sz w:val="24"/>
          <w:szCs w:val="24"/>
        </w:rPr>
        <w:t xml:space="preserve">государственной услуги </w:t>
      </w:r>
      <w:r w:rsidR="000965F3" w:rsidRPr="00B46355">
        <w:rPr>
          <w:rFonts w:ascii="Times New Roman" w:hAnsi="Times New Roman"/>
          <w:sz w:val="24"/>
          <w:szCs w:val="24"/>
        </w:rPr>
        <w:t>по приему документов органом опеки и попечительства от лиц, желающих установить опеку (попечительство) над совершеннолетними лицами, признанными в установленном</w:t>
      </w:r>
      <w:proofErr w:type="gramEnd"/>
      <w:r w:rsidR="000965F3" w:rsidRPr="00B46355">
        <w:rPr>
          <w:rFonts w:ascii="Times New Roman" w:hAnsi="Times New Roman"/>
          <w:sz w:val="24"/>
          <w:szCs w:val="24"/>
        </w:rPr>
        <w:t xml:space="preserve"> </w:t>
      </w:r>
      <w:proofErr w:type="gramStart"/>
      <w:r w:rsidR="000965F3" w:rsidRPr="00B46355">
        <w:rPr>
          <w:rFonts w:ascii="Times New Roman" w:hAnsi="Times New Roman"/>
          <w:sz w:val="24"/>
          <w:szCs w:val="24"/>
        </w:rPr>
        <w:t>порядке</w:t>
      </w:r>
      <w:proofErr w:type="gramEnd"/>
      <w:r w:rsidR="000965F3" w:rsidRPr="00B46355">
        <w:rPr>
          <w:rFonts w:ascii="Times New Roman" w:hAnsi="Times New Roman"/>
          <w:sz w:val="24"/>
          <w:szCs w:val="24"/>
        </w:rPr>
        <w:t xml:space="preserve"> недееспособными (не полностью дееспособными), или патронаж над совершеннолетними дееспособными гражданами, которые по состоянию здоровья не могут самостоятельно осуществлять и защищать свои права, исполнять обязанности и желают установления над ними патронажа, и гражданами, желающими прекратить опеку (попечительство) или патронаж (далее – государственная услуга).</w:t>
      </w:r>
    </w:p>
    <w:p w:rsidR="00A220FD" w:rsidRPr="00B46355" w:rsidRDefault="00582D6A" w:rsidP="00267C15">
      <w:pPr>
        <w:numPr>
          <w:ilvl w:val="2"/>
          <w:numId w:val="9"/>
        </w:numPr>
        <w:tabs>
          <w:tab w:val="left" w:pos="1276"/>
          <w:tab w:val="left" w:pos="1701"/>
        </w:tabs>
        <w:suppressAutoHyphens w:val="0"/>
        <w:spacing w:after="0" w:line="240" w:lineRule="auto"/>
        <w:ind w:left="0" w:firstLine="709"/>
        <w:jc w:val="both"/>
        <w:rPr>
          <w:rFonts w:ascii="Times New Roman" w:hAnsi="Times New Roman"/>
          <w:sz w:val="24"/>
          <w:szCs w:val="24"/>
        </w:rPr>
      </w:pPr>
      <w:r w:rsidRPr="00B46355">
        <w:rPr>
          <w:rFonts w:ascii="Times New Roman" w:hAnsi="Times New Roman" w:cs="Times New Roman"/>
          <w:sz w:val="24"/>
          <w:szCs w:val="24"/>
        </w:rPr>
        <w:t>1.1.2. </w:t>
      </w:r>
      <w:proofErr w:type="gramStart"/>
      <w:r w:rsidRPr="00B46355">
        <w:rPr>
          <w:rFonts w:ascii="Times New Roman" w:hAnsi="Times New Roman" w:cs="Times New Roman"/>
          <w:sz w:val="24"/>
          <w:szCs w:val="24"/>
        </w:rPr>
        <w:t>Административный регламент разработан в соответствии с Федеральным законом от 27 июля 2010 г. № 210-ФЗ «Об организации предоставления государственных</w:t>
      </w:r>
      <w:r w:rsidRPr="00B46355">
        <w:rPr>
          <w:rFonts w:ascii="Times New Roman" w:hAnsi="Times New Roman" w:cs="Times New Roman"/>
          <w:sz w:val="24"/>
          <w:szCs w:val="24"/>
        </w:rPr>
        <w:br/>
        <w:t>и муниципальных услуг» (с изменениями) (далее –</w:t>
      </w:r>
      <w:r w:rsidR="00A220FD" w:rsidRPr="00B46355">
        <w:rPr>
          <w:rFonts w:ascii="Times New Roman" w:hAnsi="Times New Roman" w:cs="Times New Roman"/>
          <w:sz w:val="24"/>
          <w:szCs w:val="24"/>
        </w:rPr>
        <w:t xml:space="preserve"> З</w:t>
      </w:r>
      <w:r w:rsidRPr="00B46355">
        <w:rPr>
          <w:rFonts w:ascii="Times New Roman" w:hAnsi="Times New Roman" w:cs="Times New Roman"/>
          <w:sz w:val="24"/>
          <w:szCs w:val="24"/>
        </w:rPr>
        <w:t xml:space="preserve">акон № 210-ФЗ) </w:t>
      </w:r>
      <w:r w:rsidR="00A220FD" w:rsidRPr="00B46355">
        <w:rPr>
          <w:rFonts w:ascii="Times New Roman" w:hAnsi="Times New Roman"/>
          <w:sz w:val="24"/>
          <w:szCs w:val="24"/>
        </w:rPr>
        <w:t>в целях повышения качества предоставления и доступности результата предоставления государственной услуги, создания комфортных условий для участников отношений, возникающих в процессе предоставления государственной услуги, устанавливает стандарт предоставления государственной услуги, а также определяет сроки и последовательность</w:t>
      </w:r>
      <w:proofErr w:type="gramEnd"/>
      <w:r w:rsidR="00A220FD" w:rsidRPr="00B46355">
        <w:rPr>
          <w:rFonts w:ascii="Times New Roman" w:hAnsi="Times New Roman"/>
          <w:sz w:val="24"/>
          <w:szCs w:val="24"/>
        </w:rPr>
        <w:t xml:space="preserve"> административных </w:t>
      </w:r>
      <w:r w:rsidR="00A220FD" w:rsidRPr="00B46355">
        <w:rPr>
          <w:rFonts w:ascii="Times New Roman" w:hAnsi="Times New Roman"/>
          <w:sz w:val="24"/>
          <w:szCs w:val="24"/>
        </w:rPr>
        <w:lastRenderedPageBreak/>
        <w:t>процедур и административных действий, осуществляемых по запросу заявителей либо их уполномоченных представителей, в пределах, установленных нормативными правовыми актами Российской Федерации и администрации города Байконур (далее – Администрация).</w:t>
      </w:r>
    </w:p>
    <w:p w:rsidR="00582D6A" w:rsidRPr="00B46355" w:rsidRDefault="00582D6A" w:rsidP="00267C15">
      <w:pPr>
        <w:tabs>
          <w:tab w:val="left" w:pos="6863"/>
        </w:tabs>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1.2</w:t>
      </w:r>
      <w:r w:rsidRPr="00B46355">
        <w:rPr>
          <w:rFonts w:ascii="Times New Roman" w:hAnsi="Times New Roman" w:cs="Times New Roman"/>
          <w:sz w:val="24"/>
          <w:szCs w:val="24"/>
        </w:rPr>
        <w:t>.</w:t>
      </w:r>
      <w:r w:rsidRPr="00B46355">
        <w:rPr>
          <w:rFonts w:ascii="Times New Roman" w:hAnsi="Times New Roman" w:cs="Times New Roman"/>
          <w:b/>
          <w:sz w:val="24"/>
          <w:szCs w:val="24"/>
        </w:rPr>
        <w:t> Круг заявителей</w:t>
      </w:r>
      <w:r w:rsidR="00120589" w:rsidRPr="00B46355">
        <w:rPr>
          <w:rFonts w:ascii="Times New Roman" w:hAnsi="Times New Roman" w:cs="Times New Roman"/>
          <w:b/>
          <w:sz w:val="24"/>
          <w:szCs w:val="24"/>
        </w:rPr>
        <w:t>.</w:t>
      </w:r>
    </w:p>
    <w:p w:rsidR="00081294" w:rsidRPr="00B46355" w:rsidRDefault="00582D6A" w:rsidP="00267C15">
      <w:pPr>
        <w:tabs>
          <w:tab w:val="left" w:pos="6863"/>
        </w:tabs>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sz w:val="24"/>
          <w:szCs w:val="24"/>
        </w:rPr>
        <w:t xml:space="preserve">1.2.1. </w:t>
      </w:r>
      <w:proofErr w:type="gramStart"/>
      <w:r w:rsidR="00081294" w:rsidRPr="00B46355">
        <w:rPr>
          <w:rFonts w:ascii="Times New Roman" w:hAnsi="Times New Roman" w:cs="Times New Roman"/>
          <w:sz w:val="24"/>
          <w:szCs w:val="24"/>
        </w:rPr>
        <w:t xml:space="preserve">Заявителями являются физические лица (граждане), имеющие право на получение государственной услуги в соответствии с нормативными правовыми актами Российской Федерации и </w:t>
      </w:r>
      <w:r w:rsidR="00011658" w:rsidRPr="00B46355">
        <w:rPr>
          <w:rFonts w:ascii="Times New Roman" w:hAnsi="Times New Roman" w:cs="Times New Roman"/>
          <w:sz w:val="24"/>
          <w:szCs w:val="24"/>
        </w:rPr>
        <w:t>А</w:t>
      </w:r>
      <w:r w:rsidR="00081294" w:rsidRPr="00B46355">
        <w:rPr>
          <w:rFonts w:ascii="Times New Roman" w:hAnsi="Times New Roman" w:cs="Times New Roman"/>
          <w:sz w:val="24"/>
          <w:szCs w:val="24"/>
        </w:rPr>
        <w:t>дминистрации, либо их уполномоченные представители в силу наделения их полномочиями выступать от имени за</w:t>
      </w:r>
      <w:r w:rsidR="00011658" w:rsidRPr="00B46355">
        <w:rPr>
          <w:rFonts w:ascii="Times New Roman" w:hAnsi="Times New Roman" w:cs="Times New Roman"/>
          <w:sz w:val="24"/>
          <w:szCs w:val="24"/>
        </w:rPr>
        <w:t>явителей при взаимодействии с УСЗН</w:t>
      </w:r>
      <w:r w:rsidR="00081294" w:rsidRPr="00B46355">
        <w:rPr>
          <w:rFonts w:ascii="Times New Roman" w:hAnsi="Times New Roman" w:cs="Times New Roman"/>
          <w:sz w:val="24"/>
          <w:szCs w:val="24"/>
        </w:rPr>
        <w:t xml:space="preserve"> (в порядке, установленном законодательством Российской Федерации), и обратившиеся в У</w:t>
      </w:r>
      <w:r w:rsidR="00011658" w:rsidRPr="00B46355">
        <w:rPr>
          <w:rFonts w:ascii="Times New Roman" w:hAnsi="Times New Roman" w:cs="Times New Roman"/>
          <w:sz w:val="24"/>
          <w:szCs w:val="24"/>
        </w:rPr>
        <w:t>СЗН</w:t>
      </w:r>
      <w:r w:rsidR="00081294" w:rsidRPr="00B46355">
        <w:rPr>
          <w:rFonts w:ascii="Times New Roman" w:hAnsi="Times New Roman" w:cs="Times New Roman"/>
          <w:sz w:val="24"/>
          <w:szCs w:val="24"/>
        </w:rPr>
        <w:t>, с запросом о предоставлении государственной услуги, выраженным в письменной форме</w:t>
      </w:r>
      <w:r w:rsidR="00AF37E9" w:rsidRPr="00B46355">
        <w:rPr>
          <w:rFonts w:ascii="Times New Roman" w:hAnsi="Times New Roman" w:cs="Times New Roman"/>
          <w:sz w:val="24"/>
          <w:szCs w:val="24"/>
        </w:rPr>
        <w:t>.</w:t>
      </w:r>
      <w:proofErr w:type="gramEnd"/>
    </w:p>
    <w:p w:rsidR="002038EC" w:rsidRPr="00B46355" w:rsidRDefault="00582D6A" w:rsidP="00267C15">
      <w:pPr>
        <w:tabs>
          <w:tab w:val="left" w:pos="6863"/>
        </w:tabs>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sz w:val="24"/>
          <w:szCs w:val="24"/>
        </w:rPr>
        <w:t xml:space="preserve">1.2.2. </w:t>
      </w:r>
      <w:r w:rsidR="00AF37E9" w:rsidRPr="00B46355">
        <w:rPr>
          <w:rFonts w:ascii="Times New Roman" w:hAnsi="Times New Roman" w:cs="Times New Roman"/>
          <w:sz w:val="24"/>
          <w:szCs w:val="24"/>
        </w:rPr>
        <w:t>К з</w:t>
      </w:r>
      <w:r w:rsidRPr="00B46355">
        <w:rPr>
          <w:rFonts w:ascii="Times New Roman" w:hAnsi="Times New Roman" w:cs="Times New Roman"/>
          <w:sz w:val="24"/>
          <w:szCs w:val="24"/>
        </w:rPr>
        <w:t xml:space="preserve">аявителям </w:t>
      </w:r>
      <w:r w:rsidR="00AF37E9" w:rsidRPr="00B46355">
        <w:rPr>
          <w:rFonts w:ascii="Times New Roman" w:hAnsi="Times New Roman" w:cs="Times New Roman"/>
          <w:sz w:val="24"/>
          <w:szCs w:val="24"/>
        </w:rPr>
        <w:t>относятся</w:t>
      </w:r>
      <w:r w:rsidRPr="00B46355">
        <w:rPr>
          <w:rFonts w:ascii="Times New Roman" w:hAnsi="Times New Roman" w:cs="Times New Roman"/>
          <w:sz w:val="24"/>
          <w:szCs w:val="24"/>
        </w:rPr>
        <w:t xml:space="preserve"> совершеннолетние дееспособные граждане Российской Федерации, </w:t>
      </w:r>
      <w:r w:rsidR="002038EC" w:rsidRPr="00B46355">
        <w:rPr>
          <w:rFonts w:ascii="Times New Roman" w:hAnsi="Times New Roman" w:cs="Times New Roman"/>
          <w:color w:val="0D0D0D"/>
          <w:sz w:val="24"/>
          <w:szCs w:val="24"/>
        </w:rPr>
        <w:t xml:space="preserve">имеющие регистрацию по месту жительства или по месту пребывания </w:t>
      </w:r>
      <w:r w:rsidR="00AF37E9" w:rsidRPr="00B46355">
        <w:rPr>
          <w:rFonts w:ascii="Times New Roman" w:hAnsi="Times New Roman" w:cs="Times New Roman"/>
          <w:color w:val="0D0D0D"/>
          <w:sz w:val="24"/>
          <w:szCs w:val="24"/>
        </w:rPr>
        <w:br/>
      </w:r>
      <w:r w:rsidR="002038EC" w:rsidRPr="00B46355">
        <w:rPr>
          <w:rFonts w:ascii="Times New Roman" w:hAnsi="Times New Roman" w:cs="Times New Roman"/>
          <w:color w:val="0D0D0D"/>
          <w:sz w:val="24"/>
          <w:szCs w:val="24"/>
        </w:rPr>
        <w:t>в городе Байконур и относящиеся к следующим категориям лиц:</w:t>
      </w:r>
    </w:p>
    <w:p w:rsidR="006D3E45" w:rsidRPr="00B46355" w:rsidRDefault="00582D6A" w:rsidP="00267C15">
      <w:pPr>
        <w:tabs>
          <w:tab w:val="left" w:pos="6863"/>
        </w:tabs>
        <w:spacing w:after="0" w:line="240" w:lineRule="auto"/>
        <w:ind w:firstLine="709"/>
        <w:jc w:val="both"/>
        <w:rPr>
          <w:rFonts w:ascii="Times New Roman" w:hAnsi="Times New Roman"/>
          <w:sz w:val="24"/>
          <w:szCs w:val="24"/>
        </w:rPr>
      </w:pPr>
      <w:proofErr w:type="gramStart"/>
      <w:r w:rsidRPr="00B46355">
        <w:rPr>
          <w:rFonts w:ascii="Times New Roman" w:hAnsi="Times New Roman" w:cs="Times New Roman"/>
          <w:sz w:val="24"/>
          <w:szCs w:val="24"/>
        </w:rPr>
        <w:t xml:space="preserve">а) </w:t>
      </w:r>
      <w:r w:rsidR="006D3E45" w:rsidRPr="00B46355">
        <w:rPr>
          <w:rFonts w:ascii="Times New Roman" w:hAnsi="Times New Roman"/>
          <w:sz w:val="24"/>
          <w:szCs w:val="24"/>
        </w:rPr>
        <w:t xml:space="preserve">лица, выразившие желание встать на учет в качестве кандидатов в опекуны (попечители) либо оформить опеку (попечительство) над совершеннолетними недееспособными (не полностью дееспособными) лицами, или патронаж </w:t>
      </w:r>
      <w:r w:rsidR="00AF37E9" w:rsidRPr="00B46355">
        <w:rPr>
          <w:rFonts w:ascii="Times New Roman" w:hAnsi="Times New Roman"/>
          <w:sz w:val="24"/>
          <w:szCs w:val="24"/>
        </w:rPr>
        <w:br/>
      </w:r>
      <w:r w:rsidR="006D3E45" w:rsidRPr="00B46355">
        <w:rPr>
          <w:rFonts w:ascii="Times New Roman" w:hAnsi="Times New Roman"/>
          <w:sz w:val="24"/>
          <w:szCs w:val="24"/>
        </w:rPr>
        <w:t>над совершеннолетними дееспособными гражданами, которые по состоянию здоровья не могут самостоятельно осуществлять и защищать свои права, исполнять обязанности и желают установления над ними патронажа, кроме лиц:</w:t>
      </w:r>
      <w:proofErr w:type="gramEnd"/>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лишенных родительских прав;</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имеющих на момент установления опеки и попечительства судимость за умышленное преступление против жизни или здоровья граждан;</w:t>
      </w:r>
    </w:p>
    <w:p w:rsidR="00F57AC4" w:rsidRPr="00B46355" w:rsidRDefault="00582D6A" w:rsidP="00267C15">
      <w:pPr>
        <w:spacing w:after="0" w:line="240" w:lineRule="auto"/>
        <w:ind w:firstLine="709"/>
        <w:jc w:val="both"/>
        <w:rPr>
          <w:rFonts w:ascii="Times New Roman" w:hAnsi="Times New Roman"/>
          <w:sz w:val="24"/>
          <w:szCs w:val="24"/>
        </w:rPr>
      </w:pPr>
      <w:r w:rsidRPr="00B46355">
        <w:rPr>
          <w:rFonts w:ascii="Times New Roman" w:hAnsi="Times New Roman" w:cs="Times New Roman"/>
          <w:sz w:val="24"/>
          <w:szCs w:val="24"/>
        </w:rPr>
        <w:t xml:space="preserve">б) </w:t>
      </w:r>
      <w:r w:rsidR="00F57AC4" w:rsidRPr="00B46355">
        <w:rPr>
          <w:rFonts w:ascii="Times New Roman" w:hAnsi="Times New Roman"/>
          <w:sz w:val="24"/>
          <w:szCs w:val="24"/>
        </w:rPr>
        <w:t xml:space="preserve">лица, выразившие желание прекратить опеку (попечительство) </w:t>
      </w:r>
      <w:r w:rsidR="00AF37E9" w:rsidRPr="00B46355">
        <w:rPr>
          <w:rFonts w:ascii="Times New Roman" w:hAnsi="Times New Roman"/>
          <w:sz w:val="24"/>
          <w:szCs w:val="24"/>
        </w:rPr>
        <w:br/>
      </w:r>
      <w:r w:rsidR="00F57AC4" w:rsidRPr="00B46355">
        <w:rPr>
          <w:rFonts w:ascii="Times New Roman" w:hAnsi="Times New Roman"/>
          <w:sz w:val="24"/>
          <w:szCs w:val="24"/>
        </w:rPr>
        <w:t xml:space="preserve">над совершеннолетними недееспособными (не полностью дееспособными) лицами или патронаж над совершеннолетними дееспособными гражданами, которые по состоянию здоровья не могут самостоятельно осуществлять и защищать свои права, исполнять обязанности и желают установления над ними патронажа. </w:t>
      </w:r>
    </w:p>
    <w:p w:rsidR="001A6144" w:rsidRPr="00B46355" w:rsidRDefault="001A6144" w:rsidP="00267C15">
      <w:pPr>
        <w:spacing w:after="0" w:line="240" w:lineRule="auto"/>
        <w:ind w:firstLine="708"/>
        <w:jc w:val="both"/>
        <w:rPr>
          <w:rFonts w:ascii="Times New Roman" w:hAnsi="Times New Roman"/>
          <w:sz w:val="24"/>
          <w:szCs w:val="24"/>
        </w:rPr>
      </w:pPr>
      <w:proofErr w:type="gramStart"/>
      <w:r w:rsidRPr="00B46355">
        <w:rPr>
          <w:rFonts w:ascii="Times New Roman" w:hAnsi="Times New Roman"/>
          <w:sz w:val="24"/>
          <w:szCs w:val="24"/>
        </w:rPr>
        <w:t>При установлении опеки (попечительства) над совершеннолетними гражданами, признанными в установленном законом порядке недееспособными (не полностью дееспособными), или патронажа над совершеннолетними гражданами, которые по состоянию здоровья не могут самостоятельно осуществлять и защищать свои права, исполнять обязанности и желают установления над ними патронажа, учитываются нравственные и иные личные качества заявителя, его способность к выполнению обязанностей опекуна (попечителя) или осуществлению патронажа, отношения, существующие</w:t>
      </w:r>
      <w:proofErr w:type="gramEnd"/>
      <w:r w:rsidRPr="00B46355">
        <w:rPr>
          <w:rFonts w:ascii="Times New Roman" w:hAnsi="Times New Roman"/>
          <w:sz w:val="24"/>
          <w:szCs w:val="24"/>
        </w:rPr>
        <w:t xml:space="preserve"> между ним и лицом, нуждающимся в опеке (попечительстве) или патронаже, а если это возможно – и желание подопечного. </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1.3.</w:t>
      </w:r>
      <w:r w:rsidRPr="00B46355">
        <w:rPr>
          <w:rFonts w:ascii="Times New Roman" w:hAnsi="Times New Roman" w:cs="Times New Roman"/>
          <w:sz w:val="24"/>
          <w:szCs w:val="24"/>
        </w:rPr>
        <w:t> </w:t>
      </w:r>
      <w:r w:rsidRPr="00B46355">
        <w:rPr>
          <w:rFonts w:ascii="Times New Roman" w:hAnsi="Times New Roman" w:cs="Times New Roman"/>
          <w:b/>
          <w:bCs/>
          <w:sz w:val="24"/>
          <w:szCs w:val="24"/>
        </w:rPr>
        <w:t>Требования к порядку информирования о предоставлении государственной услуги</w:t>
      </w:r>
      <w:r w:rsidR="00120589" w:rsidRPr="00B46355">
        <w:rPr>
          <w:rFonts w:ascii="Times New Roman" w:hAnsi="Times New Roman" w:cs="Times New Roman"/>
          <w:b/>
          <w:bCs/>
          <w:sz w:val="24"/>
          <w:szCs w:val="24"/>
        </w:rPr>
        <w:t>.</w:t>
      </w:r>
    </w:p>
    <w:p w:rsidR="00011658" w:rsidRPr="00B46355" w:rsidRDefault="00582D6A" w:rsidP="00267C15">
      <w:pPr>
        <w:tabs>
          <w:tab w:val="left" w:pos="1418"/>
          <w:tab w:val="left" w:pos="6863"/>
        </w:tabs>
        <w:suppressAutoHyphens w:val="0"/>
        <w:spacing w:after="0" w:line="240" w:lineRule="auto"/>
        <w:ind w:firstLine="709"/>
        <w:jc w:val="both"/>
        <w:rPr>
          <w:rFonts w:ascii="Times New Roman" w:hAnsi="Times New Roman"/>
          <w:sz w:val="24"/>
          <w:szCs w:val="24"/>
          <w:lang w:eastAsia="ru-RU"/>
        </w:rPr>
      </w:pPr>
      <w:r w:rsidRPr="00B46355">
        <w:rPr>
          <w:rFonts w:ascii="Times New Roman" w:hAnsi="Times New Roman" w:cs="Times New Roman"/>
          <w:sz w:val="24"/>
          <w:szCs w:val="24"/>
        </w:rPr>
        <w:t>1.3.1. </w:t>
      </w:r>
      <w:proofErr w:type="gramStart"/>
      <w:r w:rsidRPr="00B46355">
        <w:rPr>
          <w:rFonts w:ascii="Times New Roman" w:hAnsi="Times New Roman" w:cs="Times New Roman"/>
          <w:sz w:val="24"/>
          <w:szCs w:val="24"/>
        </w:rPr>
        <w:t>Информация по вопросам предоставления государственной услуги, сведения</w:t>
      </w:r>
      <w:r w:rsidRPr="00B46355">
        <w:rPr>
          <w:rFonts w:ascii="Times New Roman" w:hAnsi="Times New Roman" w:cs="Times New Roman"/>
          <w:sz w:val="24"/>
          <w:szCs w:val="24"/>
        </w:rPr>
        <w:br/>
        <w:t>о ходе предоставления государственной услуги предоставляется У</w:t>
      </w:r>
      <w:r w:rsidR="00011658" w:rsidRPr="00B46355">
        <w:rPr>
          <w:rFonts w:ascii="Times New Roman" w:hAnsi="Times New Roman" w:cs="Times New Roman"/>
          <w:sz w:val="24"/>
          <w:szCs w:val="24"/>
        </w:rPr>
        <w:t>СЗН</w:t>
      </w:r>
      <w:r w:rsidRPr="00B46355">
        <w:rPr>
          <w:rFonts w:ascii="Times New Roman" w:hAnsi="Times New Roman" w:cs="Times New Roman"/>
          <w:sz w:val="24"/>
          <w:szCs w:val="24"/>
        </w:rPr>
        <w:t xml:space="preserve"> при личном или письменном обращении заинтересованных лиц, включая обращение по электронной почте по адресу электронной почты </w:t>
      </w:r>
      <w:proofErr w:type="spellStart"/>
      <w:r w:rsidRPr="00B46355">
        <w:rPr>
          <w:rFonts w:ascii="Times New Roman" w:hAnsi="Times New Roman" w:cs="Times New Roman"/>
          <w:sz w:val="24"/>
          <w:szCs w:val="24"/>
          <w:lang w:val="en-US"/>
        </w:rPr>
        <w:t>uszn</w:t>
      </w:r>
      <w:proofErr w:type="spellEnd"/>
      <w:r w:rsidRPr="00B46355">
        <w:rPr>
          <w:rFonts w:ascii="Times New Roman" w:hAnsi="Times New Roman" w:cs="Times New Roman"/>
          <w:sz w:val="24"/>
          <w:szCs w:val="24"/>
        </w:rPr>
        <w:t>@</w:t>
      </w:r>
      <w:r w:rsidR="00DD4E23" w:rsidRPr="00B46355">
        <w:rPr>
          <w:rFonts w:ascii="Times New Roman" w:hAnsi="Times New Roman" w:cs="Times New Roman"/>
          <w:sz w:val="24"/>
          <w:szCs w:val="24"/>
          <w:lang w:val="en-US"/>
        </w:rPr>
        <w:t>list</w:t>
      </w:r>
      <w:r w:rsidRPr="00B46355">
        <w:rPr>
          <w:rFonts w:ascii="Times New Roman" w:hAnsi="Times New Roman" w:cs="Times New Roman"/>
          <w:sz w:val="24"/>
          <w:szCs w:val="24"/>
        </w:rPr>
        <w:t>.</w:t>
      </w:r>
      <w:proofErr w:type="spellStart"/>
      <w:r w:rsidRPr="00B46355">
        <w:rPr>
          <w:rFonts w:ascii="Times New Roman" w:hAnsi="Times New Roman" w:cs="Times New Roman"/>
          <w:sz w:val="24"/>
          <w:szCs w:val="24"/>
          <w:lang w:val="en-US"/>
        </w:rPr>
        <w:t>ru</w:t>
      </w:r>
      <w:proofErr w:type="spellEnd"/>
      <w:r w:rsidRPr="00B46355">
        <w:rPr>
          <w:rFonts w:ascii="Times New Roman" w:hAnsi="Times New Roman" w:cs="Times New Roman"/>
          <w:sz w:val="24"/>
          <w:szCs w:val="24"/>
        </w:rPr>
        <w:t>, с использованием средств телефонной связи, на информационных стендах при входе в помещения У</w:t>
      </w:r>
      <w:r w:rsidR="00011658" w:rsidRPr="00B46355">
        <w:rPr>
          <w:rFonts w:ascii="Times New Roman" w:hAnsi="Times New Roman" w:cs="Times New Roman"/>
          <w:sz w:val="24"/>
          <w:szCs w:val="24"/>
        </w:rPr>
        <w:t>СЗН,</w:t>
      </w:r>
      <w:r w:rsidRPr="00B46355">
        <w:rPr>
          <w:rFonts w:ascii="Times New Roman" w:hAnsi="Times New Roman" w:cs="Times New Roman"/>
          <w:sz w:val="24"/>
          <w:szCs w:val="24"/>
        </w:rPr>
        <w:t xml:space="preserve"> </w:t>
      </w:r>
      <w:r w:rsidR="00011658" w:rsidRPr="00B46355">
        <w:rPr>
          <w:rFonts w:ascii="Times New Roman" w:hAnsi="Times New Roman"/>
          <w:sz w:val="24"/>
          <w:szCs w:val="24"/>
          <w:lang w:eastAsia="ru-RU"/>
        </w:rPr>
        <w:t xml:space="preserve">на официальном сайте </w:t>
      </w:r>
      <w:r w:rsidR="00011658" w:rsidRPr="00B46355">
        <w:rPr>
          <w:rFonts w:ascii="Times New Roman" w:hAnsi="Times New Roman"/>
          <w:sz w:val="24"/>
          <w:szCs w:val="24"/>
        </w:rPr>
        <w:t>УСЗН</w:t>
      </w:r>
      <w:r w:rsidR="00011658" w:rsidRPr="00B46355">
        <w:rPr>
          <w:rFonts w:ascii="Times New Roman" w:hAnsi="Times New Roman"/>
          <w:sz w:val="24"/>
          <w:szCs w:val="24"/>
          <w:lang w:eastAsia="ru-RU"/>
        </w:rPr>
        <w:t xml:space="preserve"> «Интерактивный портал </w:t>
      </w:r>
      <w:r w:rsidR="00120589" w:rsidRPr="00B46355">
        <w:rPr>
          <w:rFonts w:ascii="Times New Roman" w:hAnsi="Times New Roman"/>
          <w:sz w:val="24"/>
          <w:szCs w:val="24"/>
          <w:lang w:eastAsia="ru-RU"/>
        </w:rPr>
        <w:t>УСЗН</w:t>
      </w:r>
      <w:r w:rsidR="00011658" w:rsidRPr="00B46355">
        <w:rPr>
          <w:rFonts w:ascii="Times New Roman" w:hAnsi="Times New Roman"/>
          <w:sz w:val="24"/>
          <w:szCs w:val="24"/>
          <w:lang w:eastAsia="ru-RU"/>
        </w:rPr>
        <w:t xml:space="preserve"> социальной защиты населения администрации города Байконур» (www</w:t>
      </w:r>
      <w:proofErr w:type="gramEnd"/>
      <w:r w:rsidR="00011658" w:rsidRPr="00B46355">
        <w:rPr>
          <w:rFonts w:ascii="Times New Roman" w:hAnsi="Times New Roman"/>
          <w:sz w:val="24"/>
          <w:szCs w:val="24"/>
          <w:lang w:eastAsia="ru-RU"/>
        </w:rPr>
        <w:t>.</w:t>
      </w:r>
      <w:proofErr w:type="gramStart"/>
      <w:r w:rsidR="00011658" w:rsidRPr="00B46355">
        <w:rPr>
          <w:rFonts w:ascii="Times New Roman" w:hAnsi="Times New Roman"/>
          <w:sz w:val="24"/>
          <w:szCs w:val="24"/>
          <w:lang w:eastAsia="ru-RU"/>
        </w:rPr>
        <w:t>uszn-baikonur.ru) (далее – Официальный сайт, Интерактивный портал), с соблюдением следующих требований:</w:t>
      </w:r>
      <w:proofErr w:type="gramEnd"/>
    </w:p>
    <w:p w:rsidR="00011658" w:rsidRPr="00B46355" w:rsidRDefault="00011658" w:rsidP="00267C15">
      <w:pPr>
        <w:tabs>
          <w:tab w:val="left" w:pos="1418"/>
          <w:tab w:val="left" w:pos="6863"/>
        </w:tabs>
        <w:spacing w:after="0" w:line="240" w:lineRule="auto"/>
        <w:ind w:firstLine="709"/>
        <w:jc w:val="both"/>
        <w:rPr>
          <w:rFonts w:ascii="Times New Roman" w:hAnsi="Times New Roman"/>
          <w:sz w:val="24"/>
          <w:szCs w:val="24"/>
          <w:lang w:eastAsia="ru-RU"/>
        </w:rPr>
      </w:pPr>
      <w:r w:rsidRPr="00B46355">
        <w:rPr>
          <w:rFonts w:ascii="Times New Roman" w:hAnsi="Times New Roman"/>
          <w:sz w:val="24"/>
          <w:szCs w:val="24"/>
          <w:lang w:eastAsia="ru-RU"/>
        </w:rPr>
        <w:t xml:space="preserve">при информировании по телефону должностное лицо </w:t>
      </w:r>
      <w:r w:rsidRPr="00B46355">
        <w:rPr>
          <w:rFonts w:ascii="Times New Roman" w:hAnsi="Times New Roman"/>
          <w:sz w:val="24"/>
          <w:szCs w:val="24"/>
        </w:rPr>
        <w:t>УСЗН</w:t>
      </w:r>
      <w:r w:rsidRPr="00B46355">
        <w:rPr>
          <w:rFonts w:ascii="Times New Roman" w:hAnsi="Times New Roman"/>
          <w:sz w:val="24"/>
          <w:szCs w:val="24"/>
          <w:lang w:eastAsia="ru-RU"/>
        </w:rPr>
        <w:t xml:space="preserve"> должно представиться: назвать фамилию, имя, отчество, должность, наименование </w:t>
      </w:r>
      <w:r w:rsidRPr="00B46355">
        <w:rPr>
          <w:rFonts w:ascii="Times New Roman" w:hAnsi="Times New Roman"/>
          <w:sz w:val="24"/>
          <w:szCs w:val="24"/>
        </w:rPr>
        <w:t>УСЗН</w:t>
      </w:r>
      <w:r w:rsidRPr="00B46355">
        <w:rPr>
          <w:rFonts w:ascii="Times New Roman" w:hAnsi="Times New Roman"/>
          <w:sz w:val="24"/>
          <w:szCs w:val="24"/>
          <w:lang w:eastAsia="ru-RU"/>
        </w:rPr>
        <w:t>;</w:t>
      </w:r>
    </w:p>
    <w:p w:rsidR="00011658" w:rsidRPr="00B46355" w:rsidRDefault="00011658" w:rsidP="00267C15">
      <w:pPr>
        <w:tabs>
          <w:tab w:val="left" w:pos="1418"/>
          <w:tab w:val="left" w:pos="6863"/>
        </w:tabs>
        <w:spacing w:after="0" w:line="240" w:lineRule="auto"/>
        <w:ind w:firstLine="709"/>
        <w:jc w:val="both"/>
        <w:rPr>
          <w:rFonts w:ascii="Times New Roman" w:hAnsi="Times New Roman"/>
          <w:sz w:val="24"/>
          <w:szCs w:val="24"/>
          <w:lang w:eastAsia="ru-RU"/>
        </w:rPr>
      </w:pPr>
      <w:r w:rsidRPr="00B46355">
        <w:rPr>
          <w:rFonts w:ascii="Times New Roman" w:hAnsi="Times New Roman"/>
          <w:sz w:val="24"/>
          <w:szCs w:val="24"/>
          <w:lang w:eastAsia="ru-RU"/>
        </w:rPr>
        <w:t xml:space="preserve">должностное лицо </w:t>
      </w:r>
      <w:r w:rsidRPr="00B46355">
        <w:rPr>
          <w:rFonts w:ascii="Times New Roman" w:hAnsi="Times New Roman"/>
          <w:sz w:val="24"/>
          <w:szCs w:val="24"/>
        </w:rPr>
        <w:t>УСЗН</w:t>
      </w:r>
      <w:r w:rsidRPr="00B46355">
        <w:rPr>
          <w:rFonts w:ascii="Times New Roman" w:hAnsi="Times New Roman"/>
          <w:sz w:val="24"/>
          <w:szCs w:val="24"/>
          <w:lang w:eastAsia="ru-RU"/>
        </w:rPr>
        <w:t xml:space="preserve"> обязано сообщить график приема, почтовый адрес, а также требования к письменному запросу;</w:t>
      </w:r>
    </w:p>
    <w:p w:rsidR="00011658" w:rsidRPr="00B46355" w:rsidRDefault="00011658" w:rsidP="00267C15">
      <w:pPr>
        <w:tabs>
          <w:tab w:val="left" w:pos="1418"/>
          <w:tab w:val="left" w:pos="6863"/>
        </w:tabs>
        <w:spacing w:after="0" w:line="240" w:lineRule="auto"/>
        <w:ind w:firstLine="709"/>
        <w:jc w:val="both"/>
        <w:rPr>
          <w:rFonts w:ascii="Times New Roman" w:hAnsi="Times New Roman"/>
          <w:sz w:val="24"/>
          <w:szCs w:val="24"/>
          <w:lang w:eastAsia="ru-RU"/>
        </w:rPr>
      </w:pPr>
      <w:r w:rsidRPr="00B46355">
        <w:rPr>
          <w:rFonts w:ascii="Times New Roman" w:hAnsi="Times New Roman"/>
          <w:sz w:val="24"/>
          <w:szCs w:val="24"/>
          <w:lang w:eastAsia="ru-RU"/>
        </w:rPr>
        <w:t xml:space="preserve">звонки по вопросу информирования принимаются в соответствии с графиком работы </w:t>
      </w:r>
      <w:r w:rsidRPr="00B46355">
        <w:rPr>
          <w:rFonts w:ascii="Times New Roman" w:hAnsi="Times New Roman"/>
          <w:sz w:val="24"/>
          <w:szCs w:val="24"/>
        </w:rPr>
        <w:t>УСЗН</w:t>
      </w:r>
      <w:r w:rsidRPr="00B46355">
        <w:rPr>
          <w:rFonts w:ascii="Times New Roman" w:hAnsi="Times New Roman"/>
          <w:sz w:val="24"/>
          <w:szCs w:val="24"/>
          <w:lang w:eastAsia="ru-RU"/>
        </w:rPr>
        <w:t>.</w:t>
      </w:r>
    </w:p>
    <w:p w:rsidR="00011658" w:rsidRPr="00B46355" w:rsidRDefault="00011658" w:rsidP="00267C15">
      <w:pPr>
        <w:tabs>
          <w:tab w:val="left" w:pos="1418"/>
          <w:tab w:val="left" w:pos="6863"/>
        </w:tabs>
        <w:spacing w:after="0" w:line="240" w:lineRule="auto"/>
        <w:ind w:firstLine="709"/>
        <w:jc w:val="both"/>
        <w:rPr>
          <w:rFonts w:ascii="Times New Roman" w:hAnsi="Times New Roman"/>
          <w:sz w:val="24"/>
          <w:szCs w:val="24"/>
          <w:lang w:eastAsia="ru-RU"/>
        </w:rPr>
      </w:pPr>
      <w:r w:rsidRPr="00B46355">
        <w:rPr>
          <w:rFonts w:ascii="Times New Roman" w:hAnsi="Times New Roman"/>
          <w:sz w:val="24"/>
          <w:szCs w:val="24"/>
          <w:lang w:eastAsia="ru-RU"/>
        </w:rPr>
        <w:t>При информировании по вопросам предоставления государственной услуги по телефону сообщается следующая информация:</w:t>
      </w:r>
    </w:p>
    <w:p w:rsidR="00011658" w:rsidRPr="00B46355" w:rsidRDefault="00011658" w:rsidP="00267C15">
      <w:pPr>
        <w:tabs>
          <w:tab w:val="left" w:pos="1418"/>
          <w:tab w:val="left" w:pos="6863"/>
        </w:tabs>
        <w:spacing w:after="0" w:line="240" w:lineRule="auto"/>
        <w:ind w:firstLine="709"/>
        <w:jc w:val="both"/>
        <w:rPr>
          <w:rFonts w:ascii="Times New Roman" w:hAnsi="Times New Roman"/>
          <w:sz w:val="24"/>
          <w:szCs w:val="24"/>
          <w:lang w:eastAsia="ru-RU"/>
        </w:rPr>
      </w:pPr>
      <w:r w:rsidRPr="00B46355">
        <w:rPr>
          <w:rFonts w:ascii="Times New Roman" w:hAnsi="Times New Roman"/>
          <w:sz w:val="24"/>
          <w:szCs w:val="24"/>
          <w:lang w:eastAsia="ru-RU"/>
        </w:rPr>
        <w:lastRenderedPageBreak/>
        <w:t>о входящих номерах, под которыми зарегистрированы в системе делопроизводства запросы по вопросам предоставления государственной услуги;</w:t>
      </w:r>
    </w:p>
    <w:p w:rsidR="00011658" w:rsidRPr="00B46355" w:rsidRDefault="00011658" w:rsidP="00267C15">
      <w:pPr>
        <w:tabs>
          <w:tab w:val="left" w:pos="1418"/>
          <w:tab w:val="left" w:pos="6863"/>
        </w:tabs>
        <w:spacing w:after="0" w:line="240" w:lineRule="auto"/>
        <w:ind w:firstLine="709"/>
        <w:jc w:val="both"/>
        <w:rPr>
          <w:rFonts w:ascii="Times New Roman" w:hAnsi="Times New Roman"/>
          <w:sz w:val="24"/>
          <w:szCs w:val="24"/>
          <w:lang w:eastAsia="ru-RU"/>
        </w:rPr>
      </w:pPr>
      <w:r w:rsidRPr="00B46355">
        <w:rPr>
          <w:rFonts w:ascii="Times New Roman" w:hAnsi="Times New Roman"/>
          <w:sz w:val="24"/>
          <w:szCs w:val="24"/>
          <w:lang w:eastAsia="ru-RU"/>
        </w:rPr>
        <w:t>о нормативных правовых актах Российской Федерации, Администрации, регулирующих предоставление государственной услуги (вид, дата принятия, номер и наименование нормативного правового акта);</w:t>
      </w:r>
    </w:p>
    <w:p w:rsidR="00011658" w:rsidRPr="00B46355" w:rsidRDefault="00011658" w:rsidP="00267C15">
      <w:pPr>
        <w:tabs>
          <w:tab w:val="left" w:pos="1418"/>
          <w:tab w:val="left" w:pos="6863"/>
        </w:tabs>
        <w:spacing w:after="0" w:line="240" w:lineRule="auto"/>
        <w:ind w:firstLine="709"/>
        <w:jc w:val="both"/>
        <w:rPr>
          <w:rFonts w:ascii="Times New Roman" w:hAnsi="Times New Roman"/>
          <w:sz w:val="24"/>
          <w:szCs w:val="24"/>
          <w:lang w:eastAsia="ru-RU"/>
        </w:rPr>
      </w:pPr>
      <w:r w:rsidRPr="00B46355">
        <w:rPr>
          <w:rFonts w:ascii="Times New Roman" w:hAnsi="Times New Roman"/>
          <w:sz w:val="24"/>
          <w:szCs w:val="24"/>
          <w:lang w:eastAsia="ru-RU"/>
        </w:rPr>
        <w:t>о месте размещения на Официальном сайте информации по вопросам предоставления государственной услуги.</w:t>
      </w:r>
    </w:p>
    <w:p w:rsidR="00582D6A" w:rsidRPr="00B46355" w:rsidRDefault="00582D6A" w:rsidP="00267C15">
      <w:pPr>
        <w:tabs>
          <w:tab w:val="left" w:pos="6863"/>
        </w:tabs>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 xml:space="preserve">о нормативных правовых актах Российской Федерации, </w:t>
      </w:r>
      <w:r w:rsidR="00011658" w:rsidRPr="00B46355">
        <w:rPr>
          <w:rFonts w:ascii="Times New Roman" w:hAnsi="Times New Roman" w:cs="Times New Roman"/>
          <w:sz w:val="24"/>
          <w:szCs w:val="24"/>
        </w:rPr>
        <w:t>А</w:t>
      </w:r>
      <w:r w:rsidRPr="00B46355">
        <w:rPr>
          <w:rFonts w:ascii="Times New Roman" w:hAnsi="Times New Roman" w:cs="Times New Roman"/>
          <w:sz w:val="24"/>
          <w:szCs w:val="24"/>
        </w:rPr>
        <w:t>дминистрации, регулирующих предоставлении государственной услуги (вид, дата принятия, номер и наименование нормативного правового акта);</w:t>
      </w:r>
    </w:p>
    <w:p w:rsidR="00582D6A" w:rsidRPr="00B46355" w:rsidRDefault="00582D6A" w:rsidP="00267C15">
      <w:pPr>
        <w:tabs>
          <w:tab w:val="left" w:pos="6863"/>
        </w:tabs>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 xml:space="preserve">о месте размещения на </w:t>
      </w:r>
      <w:r w:rsidR="00011658" w:rsidRPr="00B46355">
        <w:rPr>
          <w:rFonts w:ascii="Times New Roman" w:hAnsi="Times New Roman" w:cs="Times New Roman"/>
          <w:sz w:val="24"/>
          <w:szCs w:val="24"/>
        </w:rPr>
        <w:t>О</w:t>
      </w:r>
      <w:r w:rsidRPr="00B46355">
        <w:rPr>
          <w:rFonts w:ascii="Times New Roman" w:hAnsi="Times New Roman" w:cs="Times New Roman"/>
          <w:sz w:val="24"/>
          <w:szCs w:val="24"/>
        </w:rPr>
        <w:t>фициальном сайте информации по вопросам предоставления</w:t>
      </w:r>
      <w:r w:rsidRPr="00B46355">
        <w:rPr>
          <w:rFonts w:ascii="Times New Roman" w:hAnsi="Times New Roman" w:cs="Times New Roman"/>
          <w:color w:val="FF0000"/>
          <w:sz w:val="24"/>
          <w:szCs w:val="24"/>
        </w:rPr>
        <w:t xml:space="preserve"> </w:t>
      </w:r>
      <w:r w:rsidRPr="00B46355">
        <w:rPr>
          <w:rFonts w:ascii="Times New Roman" w:hAnsi="Times New Roman" w:cs="Times New Roman"/>
          <w:sz w:val="24"/>
          <w:szCs w:val="24"/>
        </w:rPr>
        <w:t>государственной услуги.</w:t>
      </w:r>
    </w:p>
    <w:p w:rsidR="00011658" w:rsidRPr="00B46355" w:rsidRDefault="00011658" w:rsidP="00267C15">
      <w:pPr>
        <w:tabs>
          <w:tab w:val="left" w:pos="1418"/>
          <w:tab w:val="left" w:pos="6863"/>
        </w:tabs>
        <w:suppressAutoHyphens w:val="0"/>
        <w:spacing w:after="0" w:line="240" w:lineRule="auto"/>
        <w:ind w:firstLine="709"/>
        <w:jc w:val="both"/>
        <w:rPr>
          <w:rFonts w:ascii="Times New Roman" w:hAnsi="Times New Roman"/>
          <w:color w:val="000000"/>
          <w:sz w:val="24"/>
          <w:szCs w:val="24"/>
        </w:rPr>
      </w:pPr>
      <w:r w:rsidRPr="00B46355">
        <w:rPr>
          <w:rFonts w:ascii="Times New Roman" w:hAnsi="Times New Roman" w:cs="Times New Roman"/>
          <w:sz w:val="24"/>
          <w:szCs w:val="24"/>
        </w:rPr>
        <w:t xml:space="preserve">1.3.2. </w:t>
      </w:r>
      <w:proofErr w:type="gramStart"/>
      <w:r w:rsidRPr="00B46355">
        <w:rPr>
          <w:rFonts w:ascii="Times New Roman" w:hAnsi="Times New Roman"/>
          <w:sz w:val="24"/>
          <w:szCs w:val="24"/>
        </w:rPr>
        <w:t>Справочная информация (текст административного регламента с приложениями, место нахождения УСЗН, график работы, номера телефонов, адрес электронной почты УСЗН, требования к письменному запросу о предоставлении информации) размещена на информационных стендах, размещаемых при входе в помещения УСЗН, на Официальном сайте (в разделе:</w:t>
      </w:r>
      <w:proofErr w:type="gramEnd"/>
      <w:r w:rsidRPr="00B46355">
        <w:rPr>
          <w:rFonts w:ascii="Times New Roman" w:hAnsi="Times New Roman"/>
          <w:sz w:val="24"/>
          <w:szCs w:val="24"/>
        </w:rPr>
        <w:t xml:space="preserve"> </w:t>
      </w:r>
      <w:proofErr w:type="gramStart"/>
      <w:r w:rsidRPr="00B46355">
        <w:rPr>
          <w:rFonts w:ascii="Times New Roman" w:hAnsi="Times New Roman"/>
          <w:color w:val="000000"/>
          <w:sz w:val="24"/>
          <w:szCs w:val="24"/>
        </w:rPr>
        <w:t>«Информация» (путь:</w:t>
      </w:r>
      <w:proofErr w:type="gramEnd"/>
      <w:r w:rsidRPr="00B46355">
        <w:rPr>
          <w:rFonts w:ascii="Times New Roman" w:hAnsi="Times New Roman"/>
          <w:color w:val="000000"/>
          <w:sz w:val="24"/>
          <w:szCs w:val="24"/>
        </w:rPr>
        <w:t xml:space="preserve"> </w:t>
      </w:r>
      <w:proofErr w:type="gramStart"/>
      <w:r w:rsidRPr="00B46355">
        <w:rPr>
          <w:rFonts w:ascii="Times New Roman" w:hAnsi="Times New Roman"/>
          <w:color w:val="000000"/>
          <w:sz w:val="24"/>
          <w:szCs w:val="24"/>
        </w:rPr>
        <w:t xml:space="preserve">«Главная &gt; Информация &gt; Отдел обеспечения государственных гарантий»), </w:t>
      </w:r>
      <w:r w:rsidRPr="00B46355">
        <w:rPr>
          <w:rFonts w:ascii="Times New Roman" w:hAnsi="Times New Roman"/>
          <w:sz w:val="24"/>
          <w:szCs w:val="24"/>
        </w:rPr>
        <w:t xml:space="preserve">адрес электронной почты: </w:t>
      </w:r>
      <w:hyperlink r:id="rId8" w:history="1">
        <w:r w:rsidRPr="00B46355">
          <w:rPr>
            <w:rFonts w:ascii="Times New Roman" w:hAnsi="Times New Roman"/>
            <w:color w:val="0000FF"/>
            <w:sz w:val="24"/>
            <w:szCs w:val="24"/>
            <w:u w:val="single"/>
          </w:rPr>
          <w:t>uszn@list.ru</w:t>
        </w:r>
      </w:hyperlink>
      <w:r w:rsidRPr="00B46355">
        <w:rPr>
          <w:rFonts w:ascii="Times New Roman" w:hAnsi="Times New Roman"/>
          <w:sz w:val="24"/>
          <w:szCs w:val="24"/>
        </w:rPr>
        <w:t xml:space="preserve">, Официальный сайт: </w:t>
      </w:r>
      <w:hyperlink r:id="rId9" w:history="1">
        <w:r w:rsidRPr="00B46355">
          <w:rPr>
            <w:rFonts w:ascii="Times New Roman" w:hAnsi="Times New Roman"/>
            <w:color w:val="0000FF"/>
            <w:sz w:val="24"/>
            <w:szCs w:val="24"/>
            <w:u w:val="single"/>
            <w:lang w:val="en-US"/>
          </w:rPr>
          <w:t>http</w:t>
        </w:r>
        <w:r w:rsidRPr="00B46355">
          <w:rPr>
            <w:rFonts w:ascii="Times New Roman" w:hAnsi="Times New Roman"/>
            <w:color w:val="0000FF"/>
            <w:sz w:val="24"/>
            <w:szCs w:val="24"/>
            <w:u w:val="single"/>
          </w:rPr>
          <w:t>://</w:t>
        </w:r>
        <w:r w:rsidRPr="00B46355">
          <w:rPr>
            <w:rFonts w:ascii="Times New Roman" w:hAnsi="Times New Roman"/>
            <w:color w:val="0000FF"/>
            <w:sz w:val="24"/>
            <w:szCs w:val="24"/>
            <w:u w:val="single"/>
            <w:lang w:val="en-US"/>
          </w:rPr>
          <w:t>www</w:t>
        </w:r>
        <w:r w:rsidRPr="00B46355">
          <w:rPr>
            <w:rFonts w:ascii="Times New Roman" w:hAnsi="Times New Roman"/>
            <w:color w:val="0000FF"/>
            <w:sz w:val="24"/>
            <w:szCs w:val="24"/>
            <w:u w:val="single"/>
          </w:rPr>
          <w:t>.uszn-baikonur.ru</w:t>
        </w:r>
      </w:hyperlink>
      <w:r w:rsidRPr="00B46355">
        <w:rPr>
          <w:rFonts w:ascii="Times New Roman" w:hAnsi="Times New Roman"/>
          <w:color w:val="000000"/>
          <w:sz w:val="24"/>
          <w:szCs w:val="24"/>
        </w:rPr>
        <w:t>).</w:t>
      </w:r>
      <w:proofErr w:type="gramEnd"/>
    </w:p>
    <w:p w:rsidR="00011658" w:rsidRPr="00B46355" w:rsidRDefault="00011658" w:rsidP="00267C15">
      <w:pPr>
        <w:spacing w:after="0" w:line="240" w:lineRule="auto"/>
        <w:ind w:firstLine="708"/>
        <w:jc w:val="both"/>
        <w:rPr>
          <w:rFonts w:ascii="Times New Roman" w:hAnsi="Times New Roman"/>
          <w:sz w:val="24"/>
          <w:szCs w:val="24"/>
        </w:rPr>
      </w:pPr>
      <w:r w:rsidRPr="00B46355">
        <w:rPr>
          <w:rFonts w:ascii="Times New Roman" w:hAnsi="Times New Roman"/>
          <w:sz w:val="24"/>
          <w:szCs w:val="24"/>
        </w:rPr>
        <w:t xml:space="preserve">УСЗН обеспечивает размещение и актуализацию справочной информации на информационных стендах, размещаемых при входе в помещения УСЗН, </w:t>
      </w:r>
      <w:r w:rsidRPr="00B46355">
        <w:rPr>
          <w:rFonts w:ascii="Times New Roman" w:hAnsi="Times New Roman"/>
          <w:sz w:val="24"/>
          <w:szCs w:val="24"/>
        </w:rPr>
        <w:br/>
        <w:t xml:space="preserve">в соответствующем разделе Официального сайта. </w:t>
      </w:r>
    </w:p>
    <w:p w:rsidR="00011658" w:rsidRPr="00B46355" w:rsidRDefault="00011658" w:rsidP="00267C15">
      <w:pPr>
        <w:tabs>
          <w:tab w:val="left" w:pos="6863"/>
        </w:tabs>
        <w:spacing w:after="0" w:line="240" w:lineRule="auto"/>
        <w:ind w:firstLine="709"/>
        <w:jc w:val="both"/>
        <w:rPr>
          <w:rFonts w:ascii="Times New Roman" w:hAnsi="Times New Roman" w:cs="Times New Roman"/>
          <w:sz w:val="24"/>
          <w:szCs w:val="24"/>
        </w:rPr>
      </w:pPr>
    </w:p>
    <w:p w:rsidR="00582D6A" w:rsidRPr="00B46355" w:rsidRDefault="00A220FD" w:rsidP="00267C15">
      <w:pPr>
        <w:spacing w:after="0" w:line="240" w:lineRule="auto"/>
        <w:ind w:firstLine="709"/>
        <w:jc w:val="center"/>
        <w:rPr>
          <w:rFonts w:ascii="Times New Roman" w:hAnsi="Times New Roman" w:cs="Times New Roman"/>
          <w:sz w:val="24"/>
          <w:szCs w:val="24"/>
        </w:rPr>
      </w:pPr>
      <w:r w:rsidRPr="00B46355">
        <w:rPr>
          <w:rFonts w:ascii="Times New Roman" w:hAnsi="Times New Roman" w:cs="Times New Roman"/>
          <w:b/>
          <w:sz w:val="24"/>
          <w:szCs w:val="24"/>
        </w:rPr>
        <w:t>2</w:t>
      </w:r>
      <w:r w:rsidR="00582D6A" w:rsidRPr="00B46355">
        <w:rPr>
          <w:rFonts w:ascii="Times New Roman" w:hAnsi="Times New Roman" w:cs="Times New Roman"/>
          <w:b/>
          <w:sz w:val="24"/>
          <w:szCs w:val="24"/>
        </w:rPr>
        <w:t xml:space="preserve">. </w:t>
      </w:r>
      <w:r w:rsidRPr="00B46355">
        <w:rPr>
          <w:rFonts w:ascii="Times New Roman" w:hAnsi="Times New Roman" w:cs="Times New Roman"/>
          <w:b/>
          <w:sz w:val="24"/>
          <w:szCs w:val="24"/>
        </w:rPr>
        <w:t>Стандарт предоставления государственной услуги</w:t>
      </w:r>
    </w:p>
    <w:p w:rsidR="00582D6A" w:rsidRPr="00B46355" w:rsidRDefault="00582D6A" w:rsidP="00267C15">
      <w:pPr>
        <w:spacing w:after="0" w:line="240" w:lineRule="auto"/>
        <w:ind w:firstLine="709"/>
        <w:jc w:val="both"/>
        <w:rPr>
          <w:rFonts w:ascii="Times New Roman" w:hAnsi="Times New Roman" w:cs="Times New Roman"/>
          <w:sz w:val="24"/>
          <w:szCs w:val="24"/>
        </w:rPr>
      </w:pP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2.1.</w:t>
      </w:r>
      <w:r w:rsidRPr="00B46355">
        <w:rPr>
          <w:rFonts w:ascii="Times New Roman" w:hAnsi="Times New Roman" w:cs="Times New Roman"/>
          <w:sz w:val="24"/>
          <w:szCs w:val="24"/>
        </w:rPr>
        <w:t> </w:t>
      </w:r>
      <w:r w:rsidRPr="00B46355">
        <w:rPr>
          <w:rFonts w:ascii="Times New Roman" w:hAnsi="Times New Roman" w:cs="Times New Roman"/>
          <w:b/>
          <w:sz w:val="24"/>
          <w:szCs w:val="24"/>
        </w:rPr>
        <w:t>Наименование государственной услуги</w:t>
      </w:r>
      <w:r w:rsidR="00120589" w:rsidRPr="00B46355">
        <w:rPr>
          <w:rFonts w:ascii="Times New Roman" w:hAnsi="Times New Roman" w:cs="Times New Roman"/>
          <w:b/>
          <w:sz w:val="24"/>
          <w:szCs w:val="24"/>
        </w:rPr>
        <w:t>.</w:t>
      </w:r>
    </w:p>
    <w:p w:rsidR="00CE797C" w:rsidRPr="00B46355" w:rsidRDefault="00CE797C" w:rsidP="00267C15">
      <w:pPr>
        <w:tabs>
          <w:tab w:val="left" w:pos="5103"/>
        </w:tabs>
        <w:spacing w:after="0" w:line="240" w:lineRule="auto"/>
        <w:ind w:firstLine="709"/>
        <w:jc w:val="both"/>
        <w:rPr>
          <w:rFonts w:ascii="Times New Roman" w:hAnsi="Times New Roman"/>
          <w:sz w:val="24"/>
          <w:szCs w:val="24"/>
        </w:rPr>
      </w:pPr>
      <w:proofErr w:type="gramStart"/>
      <w:r w:rsidRPr="00B46355">
        <w:rPr>
          <w:rFonts w:ascii="Times New Roman" w:hAnsi="Times New Roman"/>
          <w:sz w:val="24"/>
          <w:szCs w:val="24"/>
        </w:rPr>
        <w:t xml:space="preserve">Наименование государственной услуги – прием документов органом опеки </w:t>
      </w:r>
      <w:r w:rsidR="00AF37E9" w:rsidRPr="00B46355">
        <w:rPr>
          <w:rFonts w:ascii="Times New Roman" w:hAnsi="Times New Roman"/>
          <w:sz w:val="24"/>
          <w:szCs w:val="24"/>
        </w:rPr>
        <w:br/>
      </w:r>
      <w:r w:rsidRPr="00B46355">
        <w:rPr>
          <w:rFonts w:ascii="Times New Roman" w:hAnsi="Times New Roman"/>
          <w:sz w:val="24"/>
          <w:szCs w:val="24"/>
        </w:rPr>
        <w:t xml:space="preserve">и попечительства от лиц, желающих установить опеку (попечительство) </w:t>
      </w:r>
      <w:r w:rsidR="00AF37E9" w:rsidRPr="00B46355">
        <w:rPr>
          <w:rFonts w:ascii="Times New Roman" w:hAnsi="Times New Roman"/>
          <w:sz w:val="24"/>
          <w:szCs w:val="24"/>
        </w:rPr>
        <w:br/>
      </w:r>
      <w:r w:rsidRPr="00B46355">
        <w:rPr>
          <w:rFonts w:ascii="Times New Roman" w:hAnsi="Times New Roman"/>
          <w:sz w:val="24"/>
          <w:szCs w:val="24"/>
        </w:rPr>
        <w:t xml:space="preserve">над совершеннолетними лицами, признанными в установленном порядке недееспособными </w:t>
      </w:r>
      <w:r w:rsidR="00AF37E9" w:rsidRPr="00B46355">
        <w:rPr>
          <w:rFonts w:ascii="Times New Roman" w:hAnsi="Times New Roman"/>
          <w:sz w:val="24"/>
          <w:szCs w:val="24"/>
        </w:rPr>
        <w:br/>
      </w:r>
      <w:r w:rsidRPr="00B46355">
        <w:rPr>
          <w:rFonts w:ascii="Times New Roman" w:hAnsi="Times New Roman"/>
          <w:sz w:val="24"/>
          <w:szCs w:val="24"/>
        </w:rPr>
        <w:t xml:space="preserve">(не полностью дееспособными), или патронаж над совершеннолетними дееспособными гражданами, которые по состоянию здоровья не могут самостоятельно осуществлять </w:t>
      </w:r>
      <w:r w:rsidR="00AF37E9" w:rsidRPr="00B46355">
        <w:rPr>
          <w:rFonts w:ascii="Times New Roman" w:hAnsi="Times New Roman"/>
          <w:sz w:val="24"/>
          <w:szCs w:val="24"/>
        </w:rPr>
        <w:br/>
      </w:r>
      <w:r w:rsidRPr="00B46355">
        <w:rPr>
          <w:rFonts w:ascii="Times New Roman" w:hAnsi="Times New Roman"/>
          <w:sz w:val="24"/>
          <w:szCs w:val="24"/>
        </w:rPr>
        <w:t xml:space="preserve">и защищать свои права, исполнять обязанности и желают установления над ними патронажа, </w:t>
      </w:r>
      <w:r w:rsidR="00AF37E9" w:rsidRPr="00B46355">
        <w:rPr>
          <w:rFonts w:ascii="Times New Roman" w:hAnsi="Times New Roman"/>
          <w:sz w:val="24"/>
          <w:szCs w:val="24"/>
        </w:rPr>
        <w:br/>
      </w:r>
      <w:r w:rsidRPr="00B46355">
        <w:rPr>
          <w:rFonts w:ascii="Times New Roman" w:hAnsi="Times New Roman"/>
          <w:sz w:val="24"/>
          <w:szCs w:val="24"/>
        </w:rPr>
        <w:t>и прием документов от лиц, желающих прекратить опеку</w:t>
      </w:r>
      <w:proofErr w:type="gramEnd"/>
      <w:r w:rsidRPr="00B46355">
        <w:rPr>
          <w:rFonts w:ascii="Times New Roman" w:hAnsi="Times New Roman"/>
          <w:sz w:val="24"/>
          <w:szCs w:val="24"/>
        </w:rPr>
        <w:t xml:space="preserve"> (попечительство) или патронаж.</w:t>
      </w:r>
    </w:p>
    <w:p w:rsidR="00120589" w:rsidRPr="00B46355" w:rsidRDefault="00582D6A" w:rsidP="00267C15">
      <w:pPr>
        <w:suppressAutoHyphens w:val="0"/>
        <w:spacing w:after="0" w:line="240" w:lineRule="auto"/>
        <w:ind w:firstLine="709"/>
        <w:jc w:val="both"/>
        <w:rPr>
          <w:rFonts w:ascii="Times New Roman" w:hAnsi="Times New Roman"/>
          <w:b/>
          <w:sz w:val="24"/>
          <w:szCs w:val="24"/>
        </w:rPr>
      </w:pPr>
      <w:r w:rsidRPr="00B46355">
        <w:rPr>
          <w:rFonts w:ascii="Times New Roman" w:hAnsi="Times New Roman" w:cs="Times New Roman"/>
          <w:b/>
          <w:sz w:val="24"/>
          <w:szCs w:val="24"/>
        </w:rPr>
        <w:t>2.2. </w:t>
      </w:r>
      <w:r w:rsidR="00120589" w:rsidRPr="00B46355">
        <w:rPr>
          <w:rFonts w:ascii="Times New Roman" w:hAnsi="Times New Roman"/>
          <w:b/>
          <w:sz w:val="24"/>
          <w:szCs w:val="24"/>
        </w:rPr>
        <w:t>Наименование структурного подразделения, предоставляющего государственную услугу.</w:t>
      </w:r>
    </w:p>
    <w:p w:rsidR="002815E3" w:rsidRPr="00B46355" w:rsidRDefault="00582D6A" w:rsidP="00267C15">
      <w:pPr>
        <w:pStyle w:val="15"/>
        <w:tabs>
          <w:tab w:val="left" w:pos="1418"/>
        </w:tabs>
        <w:spacing w:line="240" w:lineRule="auto"/>
        <w:ind w:left="0" w:firstLine="709"/>
        <w:jc w:val="both"/>
      </w:pPr>
      <w:r w:rsidRPr="00B46355">
        <w:t>2.2.1. </w:t>
      </w:r>
      <w:r w:rsidR="00AF37E9" w:rsidRPr="00B46355">
        <w:t>Г</w:t>
      </w:r>
      <w:r w:rsidRPr="00B46355">
        <w:t>осударственн</w:t>
      </w:r>
      <w:r w:rsidR="00AF37E9" w:rsidRPr="00B46355">
        <w:t>ая</w:t>
      </w:r>
      <w:r w:rsidRPr="00B46355">
        <w:t xml:space="preserve"> услуг</w:t>
      </w:r>
      <w:r w:rsidR="00AF37E9" w:rsidRPr="00B46355">
        <w:t>а</w:t>
      </w:r>
      <w:r w:rsidRPr="00B46355">
        <w:t xml:space="preserve"> </w:t>
      </w:r>
      <w:r w:rsidR="00AF37E9" w:rsidRPr="00B46355">
        <w:t>предоставляется</w:t>
      </w:r>
      <w:r w:rsidRPr="00B46355">
        <w:t xml:space="preserve"> У</w:t>
      </w:r>
      <w:r w:rsidR="00120589" w:rsidRPr="00B46355">
        <w:t>СЗН</w:t>
      </w:r>
      <w:r w:rsidRPr="00B46355">
        <w:t>.</w:t>
      </w:r>
      <w:r w:rsidR="00120589" w:rsidRPr="00B46355">
        <w:t xml:space="preserve"> </w:t>
      </w:r>
      <w:r w:rsidRPr="00B46355">
        <w:t> Структурным</w:t>
      </w:r>
      <w:r w:rsidR="007617FE" w:rsidRPr="00B46355">
        <w:t>и подразделения</w:t>
      </w:r>
      <w:r w:rsidRPr="00B46355">
        <w:t>м</w:t>
      </w:r>
      <w:r w:rsidR="007617FE" w:rsidRPr="00B46355">
        <w:t>и</w:t>
      </w:r>
      <w:r w:rsidRPr="00B46355">
        <w:t xml:space="preserve"> </w:t>
      </w:r>
      <w:r w:rsidR="00120589" w:rsidRPr="00B46355">
        <w:t>УСЗН</w:t>
      </w:r>
      <w:r w:rsidRPr="00B46355">
        <w:t>, уполномоченным</w:t>
      </w:r>
      <w:r w:rsidR="007617FE" w:rsidRPr="00B46355">
        <w:t>и</w:t>
      </w:r>
      <w:r w:rsidRPr="00B46355">
        <w:t xml:space="preserve"> на</w:t>
      </w:r>
      <w:r w:rsidRPr="00B46355">
        <w:rPr>
          <w:lang w:val="en-US"/>
        </w:rPr>
        <w:t> </w:t>
      </w:r>
      <w:r w:rsidRPr="00B46355">
        <w:t xml:space="preserve">осуществление административных процедур и административных действий, связанных с предоставлением </w:t>
      </w:r>
      <w:r w:rsidR="007617FE" w:rsidRPr="00B46355">
        <w:t>государственной услуги, являю</w:t>
      </w:r>
      <w:r w:rsidRPr="00B46355">
        <w:t>тся</w:t>
      </w:r>
      <w:r w:rsidR="002815E3" w:rsidRPr="00B46355">
        <w:t>:</w:t>
      </w:r>
    </w:p>
    <w:p w:rsidR="00582D6A" w:rsidRPr="00B46355" w:rsidRDefault="00582D6A" w:rsidP="00267C15">
      <w:pPr>
        <w:spacing w:after="0" w:line="240" w:lineRule="auto"/>
        <w:ind w:firstLine="709"/>
        <w:jc w:val="both"/>
        <w:rPr>
          <w:rFonts w:ascii="Times New Roman" w:hAnsi="Times New Roman"/>
          <w:sz w:val="24"/>
          <w:szCs w:val="24"/>
        </w:rPr>
      </w:pPr>
      <w:r w:rsidRPr="00B46355">
        <w:rPr>
          <w:rFonts w:ascii="Times New Roman" w:hAnsi="Times New Roman" w:cs="Times New Roman"/>
          <w:sz w:val="24"/>
          <w:szCs w:val="24"/>
        </w:rPr>
        <w:t>отдел обесп</w:t>
      </w:r>
      <w:r w:rsidR="004D5C42" w:rsidRPr="00B46355">
        <w:rPr>
          <w:rFonts w:ascii="Times New Roman" w:hAnsi="Times New Roman" w:cs="Times New Roman"/>
          <w:sz w:val="24"/>
          <w:szCs w:val="24"/>
        </w:rPr>
        <w:t xml:space="preserve">ечения государственных гарантий - </w:t>
      </w:r>
      <w:r w:rsidR="004D5C42" w:rsidRPr="00B46355">
        <w:rPr>
          <w:rFonts w:ascii="Times New Roman" w:hAnsi="Times New Roman" w:cs="Times New Roman"/>
          <w:color w:val="0D0D0D"/>
          <w:sz w:val="24"/>
          <w:szCs w:val="24"/>
        </w:rPr>
        <w:t>в части информирования и консультирования заявителей по вопросам предоставления государственной услуги, приема документов у заявителей, обратившихся за предоставлением государственной услуги, направления межведомственных запросов в органы и организации</w:t>
      </w:r>
      <w:r w:rsidR="00F55983" w:rsidRPr="00B46355">
        <w:rPr>
          <w:rFonts w:ascii="Times New Roman" w:hAnsi="Times New Roman" w:cs="Times New Roman"/>
          <w:color w:val="0D0D0D"/>
          <w:sz w:val="24"/>
          <w:szCs w:val="24"/>
        </w:rPr>
        <w:t xml:space="preserve">, </w:t>
      </w:r>
      <w:r w:rsidR="00F55983" w:rsidRPr="00B46355">
        <w:rPr>
          <w:rFonts w:ascii="Times New Roman" w:hAnsi="Times New Roman"/>
          <w:sz w:val="24"/>
          <w:szCs w:val="24"/>
        </w:rPr>
        <w:t>оформления и выдачи удостоверения опекуна;</w:t>
      </w:r>
    </w:p>
    <w:p w:rsidR="00E27E91" w:rsidRPr="00B46355" w:rsidRDefault="00E27E91" w:rsidP="00267C15">
      <w:pPr>
        <w:spacing w:after="0" w:line="240" w:lineRule="auto"/>
        <w:ind w:firstLine="708"/>
        <w:jc w:val="both"/>
        <w:rPr>
          <w:rFonts w:ascii="Times New Roman" w:hAnsi="Times New Roman"/>
          <w:sz w:val="24"/>
          <w:szCs w:val="24"/>
        </w:rPr>
      </w:pPr>
      <w:r w:rsidRPr="00B46355">
        <w:rPr>
          <w:rFonts w:ascii="Times New Roman" w:hAnsi="Times New Roman"/>
          <w:sz w:val="24"/>
          <w:szCs w:val="24"/>
        </w:rPr>
        <w:t>отдел экономики и финансов – в части выдачи бланка удостоверения опекуна.</w:t>
      </w:r>
    </w:p>
    <w:p w:rsidR="00C172FB" w:rsidRPr="00B46355" w:rsidRDefault="00582D6A"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sz w:val="24"/>
          <w:szCs w:val="24"/>
        </w:rPr>
        <w:t>2.2.</w:t>
      </w:r>
      <w:r w:rsidR="00120589" w:rsidRPr="00B46355">
        <w:rPr>
          <w:rFonts w:ascii="Times New Roman" w:hAnsi="Times New Roman" w:cs="Times New Roman"/>
          <w:sz w:val="24"/>
          <w:szCs w:val="24"/>
        </w:rPr>
        <w:t>2</w:t>
      </w:r>
      <w:r w:rsidRPr="00B46355">
        <w:rPr>
          <w:rFonts w:ascii="Times New Roman" w:hAnsi="Times New Roman" w:cs="Times New Roman"/>
          <w:sz w:val="24"/>
          <w:szCs w:val="24"/>
        </w:rPr>
        <w:t>. </w:t>
      </w:r>
      <w:r w:rsidR="00C172FB" w:rsidRPr="00B46355">
        <w:rPr>
          <w:rFonts w:ascii="Times New Roman" w:hAnsi="Times New Roman" w:cs="Times New Roman"/>
          <w:color w:val="0D0D0D"/>
          <w:sz w:val="24"/>
          <w:szCs w:val="24"/>
        </w:rPr>
        <w:t>В процессе предоставления государственной услуги взаимодействие</w:t>
      </w:r>
      <w:r w:rsidR="00C172FB" w:rsidRPr="00B46355">
        <w:rPr>
          <w:rFonts w:ascii="Times New Roman" w:hAnsi="Times New Roman" w:cs="Times New Roman"/>
          <w:color w:val="0D0D0D"/>
          <w:sz w:val="24"/>
          <w:szCs w:val="24"/>
        </w:rPr>
        <w:br/>
        <w:t>с организациями, в том числе с совещательными и коллегиальными органами, не осуществляется.</w:t>
      </w:r>
    </w:p>
    <w:p w:rsidR="00120589" w:rsidRPr="00B46355" w:rsidRDefault="00120589" w:rsidP="00267C15">
      <w:pPr>
        <w:spacing w:after="0" w:line="240" w:lineRule="auto"/>
        <w:ind w:firstLine="708"/>
        <w:jc w:val="both"/>
        <w:rPr>
          <w:rFonts w:ascii="Times New Roman" w:hAnsi="Times New Roman"/>
          <w:sz w:val="24"/>
          <w:szCs w:val="24"/>
        </w:rPr>
      </w:pPr>
      <w:r w:rsidRPr="00B46355">
        <w:rPr>
          <w:rFonts w:ascii="Times New Roman" w:hAnsi="Times New Roman" w:cs="Times New Roman"/>
          <w:sz w:val="24"/>
          <w:szCs w:val="24"/>
        </w:rPr>
        <w:t>2.2.3</w:t>
      </w:r>
      <w:r w:rsidR="00582D6A" w:rsidRPr="00B46355">
        <w:rPr>
          <w:rFonts w:ascii="Times New Roman" w:hAnsi="Times New Roman" w:cs="Times New Roman"/>
          <w:sz w:val="24"/>
          <w:szCs w:val="24"/>
        </w:rPr>
        <w:t>. </w:t>
      </w:r>
      <w:r w:rsidR="00E22B1E" w:rsidRPr="00B46355">
        <w:rPr>
          <w:rFonts w:ascii="Times New Roman" w:hAnsi="Times New Roman"/>
          <w:sz w:val="24"/>
          <w:szCs w:val="24"/>
        </w:rPr>
        <w:t xml:space="preserve">Участники </w:t>
      </w:r>
      <w:r w:rsidRPr="00B46355">
        <w:rPr>
          <w:rFonts w:ascii="Times New Roman" w:hAnsi="Times New Roman"/>
          <w:sz w:val="24"/>
          <w:szCs w:val="24"/>
        </w:rPr>
        <w:t xml:space="preserve">межведомственного </w:t>
      </w:r>
      <w:r w:rsidR="00E22B1E" w:rsidRPr="00B46355">
        <w:rPr>
          <w:rFonts w:ascii="Times New Roman" w:hAnsi="Times New Roman"/>
          <w:sz w:val="24"/>
          <w:szCs w:val="24"/>
        </w:rPr>
        <w:t>информационного обмена</w:t>
      </w:r>
      <w:r w:rsidRPr="00B46355">
        <w:rPr>
          <w:rFonts w:ascii="Times New Roman" w:hAnsi="Times New Roman"/>
          <w:sz w:val="24"/>
          <w:szCs w:val="24"/>
        </w:rPr>
        <w:t xml:space="preserve"> взаимодействия:</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ОВМ УМВД</w:t>
      </w:r>
      <w:r w:rsidR="0097288F" w:rsidRPr="00B46355">
        <w:rPr>
          <w:rFonts w:ascii="Times New Roman" w:hAnsi="Times New Roman" w:cs="Times New Roman"/>
          <w:sz w:val="24"/>
          <w:szCs w:val="24"/>
        </w:rPr>
        <w:t xml:space="preserve"> России на комплексе «Байконур» - в части </w:t>
      </w:r>
      <w:r w:rsidR="00514989" w:rsidRPr="00B46355">
        <w:rPr>
          <w:rFonts w:ascii="Times New Roman" w:hAnsi="Times New Roman" w:cs="Times New Roman"/>
          <w:color w:val="0D0D0D"/>
          <w:sz w:val="24"/>
          <w:szCs w:val="24"/>
        </w:rPr>
        <w:t>предоставления</w:t>
      </w:r>
      <w:r w:rsidR="0097288F" w:rsidRPr="00B46355">
        <w:rPr>
          <w:rFonts w:ascii="Times New Roman" w:hAnsi="Times New Roman" w:cs="Times New Roman"/>
          <w:sz w:val="24"/>
          <w:szCs w:val="24"/>
        </w:rPr>
        <w:t xml:space="preserve"> </w:t>
      </w:r>
      <w:r w:rsidRPr="00B46355">
        <w:rPr>
          <w:rFonts w:ascii="Times New Roman" w:hAnsi="Times New Roman" w:cs="Times New Roman"/>
          <w:sz w:val="24"/>
          <w:szCs w:val="24"/>
        </w:rPr>
        <w:t xml:space="preserve">документа, подтверждающего регистрацию заявителя по месту жительства или по месту пребывания </w:t>
      </w:r>
      <w:r w:rsidR="00AF37E9" w:rsidRPr="00B46355">
        <w:rPr>
          <w:rFonts w:ascii="Times New Roman" w:hAnsi="Times New Roman" w:cs="Times New Roman"/>
          <w:sz w:val="24"/>
          <w:szCs w:val="24"/>
        </w:rPr>
        <w:br/>
      </w:r>
      <w:r w:rsidRPr="00B46355">
        <w:rPr>
          <w:rFonts w:ascii="Times New Roman" w:hAnsi="Times New Roman" w:cs="Times New Roman"/>
          <w:sz w:val="24"/>
          <w:szCs w:val="24"/>
        </w:rPr>
        <w:t>на территории города Байконур.</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lastRenderedPageBreak/>
        <w:t>УМВД</w:t>
      </w:r>
      <w:r w:rsidR="0097288F" w:rsidRPr="00B46355">
        <w:rPr>
          <w:rFonts w:ascii="Times New Roman" w:hAnsi="Times New Roman" w:cs="Times New Roman"/>
          <w:sz w:val="24"/>
          <w:szCs w:val="24"/>
        </w:rPr>
        <w:t xml:space="preserve"> России на комплексе «Байконур» - в части </w:t>
      </w:r>
      <w:r w:rsidR="00514989" w:rsidRPr="00B46355">
        <w:rPr>
          <w:rFonts w:ascii="Times New Roman" w:hAnsi="Times New Roman" w:cs="Times New Roman"/>
          <w:color w:val="0D0D0D"/>
          <w:sz w:val="24"/>
          <w:szCs w:val="24"/>
        </w:rPr>
        <w:t>предоставления</w:t>
      </w:r>
      <w:r w:rsidR="0097288F" w:rsidRPr="00B46355">
        <w:rPr>
          <w:rFonts w:ascii="Times New Roman" w:hAnsi="Times New Roman" w:cs="Times New Roman"/>
          <w:sz w:val="24"/>
          <w:szCs w:val="24"/>
        </w:rPr>
        <w:t xml:space="preserve"> </w:t>
      </w:r>
      <w:r w:rsidRPr="00B46355">
        <w:rPr>
          <w:rFonts w:ascii="Times New Roman" w:hAnsi="Times New Roman" w:cs="Times New Roman"/>
          <w:sz w:val="24"/>
          <w:szCs w:val="24"/>
        </w:rPr>
        <w:t>справки, подтверждающей отсутствие у заявителя судимости за умышленное преступление против жизни, здоровья граждан.</w:t>
      </w:r>
    </w:p>
    <w:p w:rsidR="00582D6A" w:rsidRPr="00B46355" w:rsidRDefault="00120589" w:rsidP="00267C15">
      <w:pPr>
        <w:tabs>
          <w:tab w:val="left" w:pos="1134"/>
        </w:tabs>
        <w:spacing w:after="0" w:line="240" w:lineRule="auto"/>
        <w:ind w:firstLine="709"/>
        <w:jc w:val="both"/>
        <w:rPr>
          <w:rStyle w:val="apple-style-span"/>
          <w:rFonts w:ascii="Times New Roman" w:hAnsi="Times New Roman"/>
          <w:bCs/>
          <w:sz w:val="24"/>
          <w:szCs w:val="24"/>
        </w:rPr>
      </w:pPr>
      <w:r w:rsidRPr="00B46355">
        <w:rPr>
          <w:rFonts w:ascii="Times New Roman" w:hAnsi="Times New Roman" w:cs="Times New Roman"/>
          <w:sz w:val="24"/>
          <w:szCs w:val="24"/>
        </w:rPr>
        <w:t>ОСФР по Республике Татарстан Клиентская служба (на правах отдела) в</w:t>
      </w:r>
      <w:r w:rsidR="00582D6A" w:rsidRPr="00B46355">
        <w:rPr>
          <w:rFonts w:ascii="Times New Roman" w:hAnsi="Times New Roman" w:cs="Times New Roman"/>
          <w:sz w:val="24"/>
          <w:szCs w:val="24"/>
        </w:rPr>
        <w:t xml:space="preserve"> </w:t>
      </w:r>
      <w:proofErr w:type="gramStart"/>
      <w:r w:rsidR="00582D6A" w:rsidRPr="00B46355">
        <w:rPr>
          <w:rFonts w:ascii="Times New Roman" w:hAnsi="Times New Roman" w:cs="Times New Roman"/>
          <w:sz w:val="24"/>
          <w:szCs w:val="24"/>
        </w:rPr>
        <w:t>г</w:t>
      </w:r>
      <w:proofErr w:type="gramEnd"/>
      <w:r w:rsidR="00582D6A" w:rsidRPr="00B46355">
        <w:rPr>
          <w:rFonts w:ascii="Times New Roman" w:hAnsi="Times New Roman" w:cs="Times New Roman"/>
          <w:sz w:val="24"/>
          <w:szCs w:val="24"/>
        </w:rPr>
        <w:t xml:space="preserve">. Байконур, Военный комиссариат города Байконур  − </w:t>
      </w:r>
      <w:r w:rsidR="003D7E81" w:rsidRPr="00B46355">
        <w:rPr>
          <w:rFonts w:ascii="Times New Roman" w:hAnsi="Times New Roman" w:cs="Times New Roman"/>
          <w:color w:val="0D0D0D"/>
          <w:sz w:val="24"/>
          <w:szCs w:val="24"/>
        </w:rPr>
        <w:t xml:space="preserve">в части предоставления </w:t>
      </w:r>
      <w:r w:rsidR="00BB3892" w:rsidRPr="00B46355">
        <w:rPr>
          <w:rFonts w:ascii="Times New Roman" w:hAnsi="Times New Roman" w:cs="Times New Roman"/>
          <w:color w:val="0D0D0D"/>
          <w:sz w:val="24"/>
          <w:szCs w:val="24"/>
        </w:rPr>
        <w:t>сведений</w:t>
      </w:r>
      <w:r w:rsidR="003D7E81" w:rsidRPr="00B46355">
        <w:rPr>
          <w:rFonts w:ascii="Times New Roman" w:hAnsi="Times New Roman" w:cs="Times New Roman"/>
          <w:color w:val="0D0D0D"/>
          <w:sz w:val="24"/>
          <w:szCs w:val="24"/>
        </w:rPr>
        <w:t xml:space="preserve"> (информации)</w:t>
      </w:r>
      <w:r w:rsidR="00582D6A" w:rsidRPr="00B46355">
        <w:rPr>
          <w:rFonts w:ascii="Times New Roman" w:hAnsi="Times New Roman" w:cs="Times New Roman"/>
          <w:sz w:val="24"/>
          <w:szCs w:val="24"/>
        </w:rPr>
        <w:t>, подтвер</w:t>
      </w:r>
      <w:r w:rsidR="00E058E4" w:rsidRPr="00B46355">
        <w:rPr>
          <w:rFonts w:ascii="Times New Roman" w:hAnsi="Times New Roman" w:cs="Times New Roman"/>
          <w:sz w:val="24"/>
          <w:szCs w:val="24"/>
        </w:rPr>
        <w:t>ждающих получений</w:t>
      </w:r>
      <w:r w:rsidR="00582D6A" w:rsidRPr="00B46355">
        <w:rPr>
          <w:rFonts w:ascii="Times New Roman" w:hAnsi="Times New Roman" w:cs="Times New Roman"/>
          <w:sz w:val="24"/>
          <w:szCs w:val="24"/>
        </w:rPr>
        <w:t xml:space="preserve"> пенсии, в отношении заявителя, являющегося пенсионером, выразившего желание стать опекуном (попечителем);</w:t>
      </w:r>
    </w:p>
    <w:p w:rsidR="00582D6A" w:rsidRPr="00B46355" w:rsidRDefault="002C3BBE" w:rsidP="00267C15">
      <w:pPr>
        <w:tabs>
          <w:tab w:val="left" w:pos="1134"/>
        </w:tabs>
        <w:spacing w:after="0" w:line="240" w:lineRule="auto"/>
        <w:ind w:firstLine="709"/>
        <w:jc w:val="both"/>
        <w:rPr>
          <w:rFonts w:ascii="Times New Roman" w:hAnsi="Times New Roman" w:cs="Times New Roman"/>
          <w:sz w:val="24"/>
          <w:szCs w:val="24"/>
        </w:rPr>
      </w:pPr>
      <w:r w:rsidRPr="00B46355">
        <w:rPr>
          <w:rStyle w:val="apple-style-span"/>
          <w:rFonts w:ascii="Times New Roman" w:hAnsi="Times New Roman"/>
          <w:bCs/>
          <w:sz w:val="24"/>
          <w:szCs w:val="24"/>
        </w:rPr>
        <w:t>ГУП</w:t>
      </w:r>
      <w:r w:rsidR="00582D6A" w:rsidRPr="00B46355">
        <w:rPr>
          <w:rStyle w:val="apple-style-span"/>
          <w:rFonts w:ascii="Times New Roman" w:hAnsi="Times New Roman"/>
          <w:bCs/>
          <w:sz w:val="24"/>
          <w:szCs w:val="24"/>
        </w:rPr>
        <w:t xml:space="preserve">ЖХ – в части </w:t>
      </w:r>
      <w:r w:rsidR="0091512C" w:rsidRPr="00B46355">
        <w:rPr>
          <w:rStyle w:val="apple-style-span"/>
          <w:rFonts w:ascii="Times New Roman" w:hAnsi="Times New Roman"/>
          <w:bCs/>
          <w:sz w:val="24"/>
          <w:szCs w:val="24"/>
        </w:rPr>
        <w:t>предоставления</w:t>
      </w:r>
      <w:r w:rsidR="00582D6A" w:rsidRPr="00B46355">
        <w:rPr>
          <w:rStyle w:val="apple-style-span"/>
          <w:rFonts w:ascii="Times New Roman" w:hAnsi="Times New Roman"/>
          <w:bCs/>
          <w:sz w:val="24"/>
          <w:szCs w:val="24"/>
        </w:rPr>
        <w:t xml:space="preserve"> копии финансового лицевого счета с места жительства заявителя;</w:t>
      </w:r>
    </w:p>
    <w:p w:rsidR="00582D6A" w:rsidRPr="00B46355" w:rsidRDefault="00582D6A" w:rsidP="00267C15">
      <w:pPr>
        <w:tabs>
          <w:tab w:val="left" w:pos="1134"/>
        </w:tabs>
        <w:spacing w:after="0" w:line="240" w:lineRule="auto"/>
        <w:ind w:firstLine="709"/>
        <w:jc w:val="both"/>
        <w:rPr>
          <w:rStyle w:val="apple-style-span"/>
          <w:rFonts w:ascii="Times New Roman" w:hAnsi="Times New Roman"/>
          <w:bCs/>
          <w:sz w:val="24"/>
          <w:szCs w:val="24"/>
        </w:rPr>
      </w:pPr>
      <w:r w:rsidRPr="00B46355">
        <w:rPr>
          <w:rFonts w:ascii="Times New Roman" w:hAnsi="Times New Roman" w:cs="Times New Roman"/>
          <w:sz w:val="24"/>
          <w:szCs w:val="24"/>
        </w:rPr>
        <w:t>Региональное управление комплекса «Байконур» ФМБА России</w:t>
      </w:r>
      <w:r w:rsidRPr="00B46355">
        <w:rPr>
          <w:rStyle w:val="apple-style-span"/>
          <w:rFonts w:ascii="Times New Roman" w:hAnsi="Times New Roman"/>
          <w:bCs/>
          <w:sz w:val="24"/>
          <w:szCs w:val="24"/>
        </w:rPr>
        <w:t xml:space="preserve"> − в части </w:t>
      </w:r>
      <w:r w:rsidR="00624E08" w:rsidRPr="00B46355">
        <w:rPr>
          <w:rStyle w:val="apple-style-span"/>
          <w:rFonts w:ascii="Times New Roman" w:hAnsi="Times New Roman"/>
          <w:bCs/>
          <w:sz w:val="24"/>
          <w:szCs w:val="24"/>
        </w:rPr>
        <w:t xml:space="preserve">предоставления </w:t>
      </w:r>
      <w:r w:rsidRPr="00B46355">
        <w:rPr>
          <w:rStyle w:val="apple-style-span"/>
          <w:rFonts w:ascii="Times New Roman" w:hAnsi="Times New Roman"/>
          <w:bCs/>
          <w:sz w:val="24"/>
          <w:szCs w:val="24"/>
        </w:rPr>
        <w:t xml:space="preserve">справки о соответствии жилого помещения заявителя санитарным </w:t>
      </w:r>
      <w:r w:rsidR="00AF37E9" w:rsidRPr="00B46355">
        <w:rPr>
          <w:rStyle w:val="apple-style-span"/>
          <w:rFonts w:ascii="Times New Roman" w:hAnsi="Times New Roman"/>
          <w:bCs/>
          <w:sz w:val="24"/>
          <w:szCs w:val="24"/>
        </w:rPr>
        <w:br/>
      </w:r>
      <w:r w:rsidRPr="00B46355">
        <w:rPr>
          <w:rStyle w:val="apple-style-span"/>
          <w:rFonts w:ascii="Times New Roman" w:hAnsi="Times New Roman"/>
          <w:bCs/>
          <w:sz w:val="24"/>
          <w:szCs w:val="24"/>
        </w:rPr>
        <w:t>и техническим правилам</w:t>
      </w:r>
      <w:r w:rsidR="00624E08" w:rsidRPr="00B46355">
        <w:rPr>
          <w:rStyle w:val="apple-style-span"/>
          <w:rFonts w:ascii="Times New Roman" w:hAnsi="Times New Roman"/>
          <w:bCs/>
          <w:sz w:val="24"/>
          <w:szCs w:val="24"/>
        </w:rPr>
        <w:t xml:space="preserve"> </w:t>
      </w:r>
      <w:r w:rsidRPr="00B46355">
        <w:rPr>
          <w:rStyle w:val="apple-style-span"/>
          <w:rFonts w:ascii="Times New Roman" w:hAnsi="Times New Roman"/>
          <w:bCs/>
          <w:sz w:val="24"/>
          <w:szCs w:val="24"/>
        </w:rPr>
        <w:t>и нормам;</w:t>
      </w:r>
    </w:p>
    <w:p w:rsidR="00582D6A" w:rsidRPr="00B46355" w:rsidRDefault="00582D6A" w:rsidP="00267C15">
      <w:pPr>
        <w:tabs>
          <w:tab w:val="left" w:pos="1134"/>
        </w:tabs>
        <w:spacing w:after="0" w:line="240" w:lineRule="auto"/>
        <w:ind w:firstLine="709"/>
        <w:jc w:val="both"/>
        <w:rPr>
          <w:rStyle w:val="apple-style-span"/>
          <w:rFonts w:ascii="Times New Roman" w:hAnsi="Times New Roman"/>
          <w:bCs/>
          <w:sz w:val="24"/>
          <w:szCs w:val="24"/>
        </w:rPr>
      </w:pPr>
      <w:r w:rsidRPr="00B46355">
        <w:rPr>
          <w:rStyle w:val="apple-style-span"/>
          <w:rFonts w:ascii="Times New Roman" w:hAnsi="Times New Roman"/>
          <w:bCs/>
          <w:sz w:val="24"/>
          <w:szCs w:val="24"/>
        </w:rPr>
        <w:t xml:space="preserve">Управление образованием города Байконур − в части </w:t>
      </w:r>
      <w:r w:rsidR="009A0EFF" w:rsidRPr="00B46355">
        <w:rPr>
          <w:rStyle w:val="apple-style-span"/>
          <w:rFonts w:ascii="Times New Roman" w:hAnsi="Times New Roman"/>
          <w:bCs/>
          <w:sz w:val="24"/>
          <w:szCs w:val="24"/>
        </w:rPr>
        <w:t>предоставления</w:t>
      </w:r>
      <w:r w:rsidRPr="00B46355">
        <w:rPr>
          <w:rStyle w:val="apple-style-span"/>
          <w:rFonts w:ascii="Times New Roman" w:hAnsi="Times New Roman"/>
          <w:bCs/>
          <w:sz w:val="24"/>
          <w:szCs w:val="24"/>
        </w:rPr>
        <w:t xml:space="preserve"> заключения </w:t>
      </w:r>
      <w:r w:rsidR="00AF37E9" w:rsidRPr="00B46355">
        <w:rPr>
          <w:rStyle w:val="apple-style-span"/>
          <w:rFonts w:ascii="Times New Roman" w:hAnsi="Times New Roman"/>
          <w:bCs/>
          <w:sz w:val="24"/>
          <w:szCs w:val="24"/>
        </w:rPr>
        <w:br/>
      </w:r>
      <w:r w:rsidRPr="00B46355">
        <w:rPr>
          <w:rStyle w:val="apple-style-span"/>
          <w:rFonts w:ascii="Times New Roman" w:hAnsi="Times New Roman"/>
          <w:bCs/>
          <w:sz w:val="24"/>
          <w:szCs w:val="24"/>
        </w:rPr>
        <w:t>об отсутствии фактов ненадлежащего обращения близкого родственника, выразившего желание стать опекуном, с совершеннолетним подопечным в период до достижения им возраста 18 лет</w:t>
      </w:r>
      <w:r w:rsidRPr="00B46355">
        <w:rPr>
          <w:rStyle w:val="apple-style-span"/>
          <w:rFonts w:ascii="Times New Roman" w:hAnsi="Times New Roman"/>
          <w:bCs/>
          <w:sz w:val="24"/>
          <w:szCs w:val="24"/>
        </w:rPr>
        <w:br/>
        <w:t>в случае, если опека или попечительство устанавливаются в связи с достижением совершеннолетия</w:t>
      </w:r>
      <w:r w:rsidR="00066FAB" w:rsidRPr="00B46355">
        <w:rPr>
          <w:rStyle w:val="apple-style-span"/>
          <w:rFonts w:ascii="Times New Roman" w:hAnsi="Times New Roman"/>
          <w:bCs/>
          <w:sz w:val="24"/>
          <w:szCs w:val="24"/>
        </w:rPr>
        <w:t>;</w:t>
      </w:r>
    </w:p>
    <w:p w:rsidR="00066FAB" w:rsidRPr="00B46355" w:rsidRDefault="00066FAB" w:rsidP="00267C15">
      <w:pPr>
        <w:tabs>
          <w:tab w:val="left" w:pos="1134"/>
        </w:tabs>
        <w:spacing w:after="0" w:line="240" w:lineRule="auto"/>
        <w:ind w:firstLine="709"/>
        <w:jc w:val="both"/>
        <w:rPr>
          <w:rStyle w:val="apple-style-span"/>
          <w:rFonts w:ascii="Times New Roman" w:hAnsi="Times New Roman"/>
          <w:bCs/>
          <w:sz w:val="24"/>
          <w:szCs w:val="24"/>
        </w:rPr>
      </w:pPr>
      <w:r w:rsidRPr="00B46355">
        <w:rPr>
          <w:rStyle w:val="apple-style-span"/>
          <w:rFonts w:ascii="Times New Roman" w:hAnsi="Times New Roman"/>
          <w:bCs/>
          <w:sz w:val="24"/>
          <w:szCs w:val="24"/>
        </w:rPr>
        <w:t xml:space="preserve">ИФНС России по городу и космодрому Байконуру – в части предоставления сведений </w:t>
      </w:r>
      <w:r w:rsidR="00AF37E9" w:rsidRPr="00B46355">
        <w:rPr>
          <w:rStyle w:val="apple-style-span"/>
          <w:rFonts w:ascii="Times New Roman" w:hAnsi="Times New Roman"/>
          <w:bCs/>
          <w:sz w:val="24"/>
          <w:szCs w:val="24"/>
        </w:rPr>
        <w:br/>
      </w:r>
      <w:r w:rsidRPr="00B46355">
        <w:rPr>
          <w:rStyle w:val="apple-style-span"/>
          <w:rFonts w:ascii="Times New Roman" w:hAnsi="Times New Roman"/>
          <w:bCs/>
          <w:sz w:val="24"/>
          <w:szCs w:val="24"/>
        </w:rPr>
        <w:t xml:space="preserve">о государственной регистрации заключения брака, содержащиеся в Едином государственном реестре записей актов гражданского состояния. </w:t>
      </w:r>
    </w:p>
    <w:p w:rsidR="002D6E8D" w:rsidRPr="00B46355" w:rsidRDefault="002D6E8D" w:rsidP="00267C15">
      <w:pPr>
        <w:spacing w:after="0" w:line="240" w:lineRule="auto"/>
        <w:ind w:firstLine="709"/>
        <w:jc w:val="both"/>
        <w:rPr>
          <w:rFonts w:ascii="Times New Roman" w:hAnsi="Times New Roman"/>
          <w:sz w:val="24"/>
          <w:szCs w:val="24"/>
        </w:rPr>
      </w:pPr>
      <w:r w:rsidRPr="00B46355">
        <w:rPr>
          <w:rFonts w:ascii="Times New Roman" w:hAnsi="Times New Roman"/>
          <w:color w:val="000000"/>
          <w:sz w:val="24"/>
          <w:szCs w:val="24"/>
        </w:rPr>
        <w:t>2.2.4.</w:t>
      </w:r>
      <w:r w:rsidRPr="00B46355">
        <w:rPr>
          <w:rFonts w:ascii="Times New Roman" w:hAnsi="Times New Roman"/>
          <w:sz w:val="24"/>
          <w:szCs w:val="24"/>
        </w:rPr>
        <w:t xml:space="preserve"> Заявление о предоставлении государственной услуги не может быть подано </w:t>
      </w:r>
      <w:r w:rsidR="00AF37E9" w:rsidRPr="00B46355">
        <w:rPr>
          <w:rFonts w:ascii="Times New Roman" w:hAnsi="Times New Roman"/>
          <w:sz w:val="24"/>
          <w:szCs w:val="24"/>
        </w:rPr>
        <w:br/>
      </w:r>
      <w:r w:rsidRPr="00B46355">
        <w:rPr>
          <w:rFonts w:ascii="Times New Roman" w:hAnsi="Times New Roman"/>
          <w:sz w:val="24"/>
          <w:szCs w:val="24"/>
        </w:rPr>
        <w:t>в многофункциональный центр предоставления государственных и муниципальных услуг.</w:t>
      </w:r>
    </w:p>
    <w:p w:rsidR="00582D6A" w:rsidRPr="00B46355" w:rsidRDefault="00582D6A" w:rsidP="00267C15">
      <w:pPr>
        <w:suppressAutoHyphens w:val="0"/>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2.3. </w:t>
      </w:r>
      <w:r w:rsidR="002D6E8D" w:rsidRPr="00B46355">
        <w:rPr>
          <w:rFonts w:ascii="Times New Roman" w:hAnsi="Times New Roman"/>
          <w:b/>
          <w:sz w:val="24"/>
          <w:szCs w:val="24"/>
        </w:rPr>
        <w:t>Результат предоставления государственной услуги.</w:t>
      </w:r>
    </w:p>
    <w:p w:rsidR="00582D6A" w:rsidRPr="00B46355" w:rsidRDefault="002D6E8D"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 xml:space="preserve">2.3.1. </w:t>
      </w:r>
      <w:r w:rsidR="00582D6A" w:rsidRPr="00B46355">
        <w:rPr>
          <w:rFonts w:ascii="Times New Roman" w:hAnsi="Times New Roman" w:cs="Times New Roman"/>
          <w:sz w:val="24"/>
          <w:szCs w:val="24"/>
        </w:rPr>
        <w:t xml:space="preserve">Результатом предоставления государственной услуги является: </w:t>
      </w:r>
    </w:p>
    <w:p w:rsidR="00E40C4D" w:rsidRPr="00B46355" w:rsidRDefault="00AF37E9"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а) </w:t>
      </w:r>
      <w:r w:rsidR="00582485" w:rsidRPr="00B46355">
        <w:rPr>
          <w:rFonts w:ascii="Times New Roman" w:hAnsi="Times New Roman"/>
          <w:sz w:val="24"/>
          <w:szCs w:val="24"/>
        </w:rPr>
        <w:t xml:space="preserve">принятие решения об установление опеки (попечительства) </w:t>
      </w:r>
      <w:r w:rsidR="00582485" w:rsidRPr="00B46355">
        <w:rPr>
          <w:rFonts w:ascii="Times New Roman" w:hAnsi="Times New Roman" w:cs="Times New Roman"/>
          <w:sz w:val="24"/>
          <w:szCs w:val="24"/>
        </w:rPr>
        <w:t>над совершеннолетними лицами, признанными в установленном порядке недееспособными (не полностью дееспособными), или патронаж</w:t>
      </w:r>
      <w:r w:rsidR="001C2392" w:rsidRPr="00B46355">
        <w:rPr>
          <w:rFonts w:ascii="Times New Roman" w:hAnsi="Times New Roman" w:cs="Times New Roman"/>
          <w:sz w:val="24"/>
          <w:szCs w:val="24"/>
        </w:rPr>
        <w:t>а</w:t>
      </w:r>
      <w:r w:rsidR="00582485" w:rsidRPr="00B46355">
        <w:rPr>
          <w:rFonts w:ascii="Times New Roman" w:hAnsi="Times New Roman" w:cs="Times New Roman"/>
          <w:sz w:val="24"/>
          <w:szCs w:val="24"/>
        </w:rPr>
        <w:t xml:space="preserve"> над совершеннолетними дееспособными гражданами, которые по состоянию здоровья не могут самостоятельно осуществлять и защищать свои права, исполнять обязанности и желают установления над ними патронажа</w:t>
      </w:r>
      <w:r w:rsidR="00E40C4D" w:rsidRPr="00B46355">
        <w:rPr>
          <w:rFonts w:ascii="Times New Roman" w:hAnsi="Times New Roman"/>
          <w:sz w:val="24"/>
          <w:szCs w:val="24"/>
        </w:rPr>
        <w:t>;</w:t>
      </w:r>
    </w:p>
    <w:p w:rsidR="00E40C4D" w:rsidRPr="00B46355" w:rsidRDefault="00AF37E9"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б) </w:t>
      </w:r>
      <w:r w:rsidR="00E40C4D" w:rsidRPr="00B46355">
        <w:rPr>
          <w:rFonts w:ascii="Times New Roman" w:hAnsi="Times New Roman"/>
          <w:sz w:val="24"/>
          <w:szCs w:val="24"/>
        </w:rPr>
        <w:t>принятие решения об отказе в предоставлении государственной услуги</w:t>
      </w:r>
      <w:r w:rsidR="00E40C4D" w:rsidRPr="00B46355">
        <w:rPr>
          <w:rFonts w:ascii="Times New Roman" w:hAnsi="Times New Roman"/>
          <w:b/>
          <w:sz w:val="24"/>
          <w:szCs w:val="24"/>
        </w:rPr>
        <w:t xml:space="preserve"> </w:t>
      </w:r>
      <w:r w:rsidR="00E40C4D" w:rsidRPr="00B46355">
        <w:rPr>
          <w:rFonts w:ascii="Times New Roman" w:hAnsi="Times New Roman"/>
          <w:sz w:val="24"/>
          <w:szCs w:val="24"/>
        </w:rPr>
        <w:t>и</w:t>
      </w:r>
      <w:r w:rsidR="00E40C4D" w:rsidRPr="00B46355">
        <w:rPr>
          <w:rFonts w:ascii="Times New Roman" w:hAnsi="Times New Roman"/>
          <w:b/>
          <w:sz w:val="24"/>
          <w:szCs w:val="24"/>
        </w:rPr>
        <w:t xml:space="preserve"> </w:t>
      </w:r>
      <w:r w:rsidR="00E40C4D" w:rsidRPr="00B46355">
        <w:rPr>
          <w:rFonts w:ascii="Times New Roman" w:hAnsi="Times New Roman"/>
          <w:sz w:val="24"/>
          <w:szCs w:val="24"/>
        </w:rPr>
        <w:t>уведомление заявителя об отказе в предоставлении государственной услуги;</w:t>
      </w:r>
    </w:p>
    <w:p w:rsidR="00E40C4D" w:rsidRPr="00B46355" w:rsidRDefault="00AF37E9" w:rsidP="00267C15">
      <w:pPr>
        <w:tabs>
          <w:tab w:val="left" w:pos="1418"/>
          <w:tab w:val="left" w:pos="1560"/>
        </w:tabs>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 xml:space="preserve">в) </w:t>
      </w:r>
      <w:r w:rsidR="00E40C4D" w:rsidRPr="00B46355">
        <w:rPr>
          <w:rFonts w:ascii="Times New Roman" w:hAnsi="Times New Roman" w:cs="Times New Roman"/>
          <w:sz w:val="24"/>
          <w:szCs w:val="24"/>
        </w:rPr>
        <w:t>принятие решения об освобождении от исполнения обязанностей опекуна (попечителя) или о прекращении осуществления патронажа и уведомление заявителя</w:t>
      </w:r>
      <w:r w:rsidR="004214E0" w:rsidRPr="00B46355">
        <w:rPr>
          <w:rFonts w:ascii="Times New Roman" w:hAnsi="Times New Roman" w:cs="Times New Roman"/>
          <w:sz w:val="24"/>
          <w:szCs w:val="24"/>
        </w:rPr>
        <w:t xml:space="preserve"> </w:t>
      </w:r>
      <w:r w:rsidRPr="00B46355">
        <w:rPr>
          <w:rFonts w:ascii="Times New Roman" w:hAnsi="Times New Roman" w:cs="Times New Roman"/>
          <w:sz w:val="24"/>
          <w:szCs w:val="24"/>
        </w:rPr>
        <w:br/>
      </w:r>
      <w:r w:rsidR="004214E0" w:rsidRPr="00B46355">
        <w:rPr>
          <w:rFonts w:ascii="Times New Roman" w:hAnsi="Times New Roman" w:cs="Times New Roman"/>
          <w:sz w:val="24"/>
          <w:szCs w:val="24"/>
        </w:rPr>
        <w:t>о принятом решении</w:t>
      </w:r>
      <w:r w:rsidR="00E40C4D" w:rsidRPr="00B46355">
        <w:rPr>
          <w:rFonts w:ascii="Times New Roman" w:hAnsi="Times New Roman" w:cs="Times New Roman"/>
          <w:sz w:val="24"/>
          <w:szCs w:val="24"/>
        </w:rPr>
        <w:t>.</w:t>
      </w:r>
    </w:p>
    <w:p w:rsidR="002D6E8D" w:rsidRPr="00B46355" w:rsidRDefault="002D6E8D" w:rsidP="00267C15">
      <w:pPr>
        <w:tabs>
          <w:tab w:val="left" w:pos="851"/>
        </w:tabs>
        <w:suppressAutoHyphens w:val="0"/>
        <w:spacing w:after="0" w:line="240" w:lineRule="auto"/>
        <w:ind w:firstLine="709"/>
        <w:jc w:val="both"/>
        <w:rPr>
          <w:rFonts w:ascii="Times New Roman" w:hAnsi="Times New Roman"/>
          <w:sz w:val="24"/>
          <w:szCs w:val="24"/>
        </w:rPr>
      </w:pPr>
      <w:r w:rsidRPr="00B46355">
        <w:rPr>
          <w:rFonts w:ascii="Times New Roman" w:hAnsi="Times New Roman" w:cs="Times New Roman"/>
          <w:sz w:val="24"/>
          <w:szCs w:val="24"/>
        </w:rPr>
        <w:t xml:space="preserve">2.3.2. </w:t>
      </w:r>
      <w:r w:rsidRPr="00B46355">
        <w:rPr>
          <w:rFonts w:ascii="Times New Roman" w:hAnsi="Times New Roman"/>
          <w:sz w:val="24"/>
          <w:szCs w:val="24"/>
        </w:rPr>
        <w:t xml:space="preserve">Документами, содержащими решения </w:t>
      </w:r>
      <w:r w:rsidR="00AF37E9" w:rsidRPr="00B46355">
        <w:rPr>
          <w:rFonts w:ascii="Times New Roman" w:hAnsi="Times New Roman"/>
          <w:sz w:val="24"/>
          <w:szCs w:val="24"/>
        </w:rPr>
        <w:t xml:space="preserve">о предоставлении (отказе </w:t>
      </w:r>
      <w:r w:rsidRPr="00B46355">
        <w:rPr>
          <w:rFonts w:ascii="Times New Roman" w:hAnsi="Times New Roman"/>
          <w:sz w:val="24"/>
          <w:szCs w:val="24"/>
        </w:rPr>
        <w:t xml:space="preserve">в предоставлении) государственной услуги, на основании которого заявителю </w:t>
      </w:r>
      <w:proofErr w:type="gramStart"/>
      <w:r w:rsidRPr="00B46355">
        <w:rPr>
          <w:rFonts w:ascii="Times New Roman" w:hAnsi="Times New Roman"/>
          <w:sz w:val="24"/>
          <w:szCs w:val="24"/>
        </w:rPr>
        <w:t>предоставляется результат государственной услуги являются</w:t>
      </w:r>
      <w:proofErr w:type="gramEnd"/>
      <w:r w:rsidRPr="00B46355">
        <w:rPr>
          <w:rFonts w:ascii="Times New Roman" w:hAnsi="Times New Roman"/>
          <w:sz w:val="24"/>
          <w:szCs w:val="24"/>
        </w:rPr>
        <w:t>:</w:t>
      </w:r>
    </w:p>
    <w:p w:rsidR="002D6E8D" w:rsidRPr="00B46355" w:rsidRDefault="002D6E8D" w:rsidP="00267C15">
      <w:pPr>
        <w:tabs>
          <w:tab w:val="left" w:pos="851"/>
        </w:tabs>
        <w:spacing w:after="0" w:line="240" w:lineRule="auto"/>
        <w:ind w:firstLine="709"/>
        <w:jc w:val="both"/>
        <w:rPr>
          <w:rFonts w:ascii="Times New Roman" w:hAnsi="Times New Roman"/>
          <w:sz w:val="24"/>
          <w:szCs w:val="24"/>
        </w:rPr>
      </w:pPr>
      <w:r w:rsidRPr="00B46355">
        <w:rPr>
          <w:rFonts w:ascii="Times New Roman" w:hAnsi="Times New Roman"/>
          <w:sz w:val="24"/>
          <w:szCs w:val="24"/>
        </w:rPr>
        <w:t>а) решение о предоставлении</w:t>
      </w:r>
      <w:r w:rsidR="00AF37E9" w:rsidRPr="00B46355">
        <w:rPr>
          <w:rFonts w:ascii="Times New Roman" w:hAnsi="Times New Roman"/>
          <w:sz w:val="24"/>
          <w:szCs w:val="24"/>
        </w:rPr>
        <w:t xml:space="preserve"> (отказе в предоставлении)</w:t>
      </w:r>
      <w:r w:rsidRPr="00B46355">
        <w:rPr>
          <w:rFonts w:ascii="Times New Roman" w:hAnsi="Times New Roman"/>
          <w:sz w:val="24"/>
          <w:szCs w:val="24"/>
        </w:rPr>
        <w:t xml:space="preserve"> государственной услуги;</w:t>
      </w:r>
    </w:p>
    <w:p w:rsidR="002D6E8D" w:rsidRPr="00B46355" w:rsidRDefault="00AF37E9" w:rsidP="00267C15">
      <w:pPr>
        <w:tabs>
          <w:tab w:val="left" w:pos="851"/>
        </w:tabs>
        <w:spacing w:after="0" w:line="240" w:lineRule="auto"/>
        <w:ind w:firstLine="709"/>
        <w:jc w:val="both"/>
        <w:rPr>
          <w:rFonts w:ascii="Times New Roman" w:hAnsi="Times New Roman"/>
          <w:sz w:val="24"/>
          <w:szCs w:val="24"/>
        </w:rPr>
      </w:pPr>
      <w:r w:rsidRPr="00B46355">
        <w:rPr>
          <w:rFonts w:ascii="Times New Roman" w:hAnsi="Times New Roman"/>
          <w:sz w:val="24"/>
          <w:szCs w:val="24"/>
        </w:rPr>
        <w:t>б)</w:t>
      </w:r>
      <w:r w:rsidR="002D6E8D" w:rsidRPr="00B46355">
        <w:rPr>
          <w:rFonts w:ascii="Times New Roman" w:hAnsi="Times New Roman"/>
          <w:sz w:val="24"/>
          <w:szCs w:val="24"/>
        </w:rPr>
        <w:t xml:space="preserve"> уведомление об отказе в предоставлении государственной услуги.</w:t>
      </w:r>
    </w:p>
    <w:p w:rsidR="005B75FF" w:rsidRPr="00B46355" w:rsidRDefault="005B75FF" w:rsidP="00267C15">
      <w:pPr>
        <w:pStyle w:val="afd"/>
        <w:numPr>
          <w:ilvl w:val="2"/>
          <w:numId w:val="14"/>
        </w:numPr>
        <w:suppressAutoHyphens w:val="0"/>
        <w:spacing w:after="0" w:line="240" w:lineRule="auto"/>
        <w:ind w:hanging="295"/>
        <w:jc w:val="both"/>
        <w:rPr>
          <w:rFonts w:ascii="Times New Roman" w:hAnsi="Times New Roman"/>
          <w:sz w:val="24"/>
          <w:szCs w:val="24"/>
        </w:rPr>
      </w:pPr>
      <w:r w:rsidRPr="00B46355">
        <w:rPr>
          <w:rFonts w:ascii="Times New Roman" w:hAnsi="Times New Roman"/>
          <w:sz w:val="24"/>
          <w:szCs w:val="24"/>
        </w:rPr>
        <w:t>Способы получения результата предоставления государственной услуги:</w:t>
      </w:r>
    </w:p>
    <w:p w:rsidR="005B75FF" w:rsidRPr="00B46355" w:rsidRDefault="005B75FF"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в УСЗН;</w:t>
      </w:r>
    </w:p>
    <w:p w:rsidR="005B75FF" w:rsidRPr="00B46355" w:rsidRDefault="005B75FF"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путем получения почтового отправления.</w:t>
      </w:r>
    </w:p>
    <w:p w:rsidR="005B75FF" w:rsidRPr="00B46355" w:rsidRDefault="005B75FF" w:rsidP="00267C15">
      <w:pPr>
        <w:tabs>
          <w:tab w:val="left" w:pos="1536"/>
        </w:tabs>
        <w:spacing w:after="0" w:line="240" w:lineRule="auto"/>
        <w:ind w:firstLine="709"/>
        <w:jc w:val="both"/>
        <w:rPr>
          <w:rFonts w:ascii="Times New Roman" w:hAnsi="Times New Roman"/>
          <w:spacing w:val="1"/>
          <w:sz w:val="24"/>
          <w:szCs w:val="24"/>
        </w:rPr>
      </w:pPr>
      <w:r w:rsidRPr="00B46355">
        <w:rPr>
          <w:rFonts w:ascii="Times New Roman" w:hAnsi="Times New Roman"/>
          <w:spacing w:val="1"/>
          <w:sz w:val="24"/>
          <w:szCs w:val="24"/>
        </w:rPr>
        <w:t>в личном кабинете заявителя на Интерактивном портале.</w:t>
      </w:r>
    </w:p>
    <w:p w:rsidR="00582D6A" w:rsidRPr="00B46355" w:rsidRDefault="00582D6A" w:rsidP="00267C15">
      <w:pPr>
        <w:spacing w:after="0" w:line="240" w:lineRule="auto"/>
        <w:ind w:firstLine="709"/>
        <w:jc w:val="both"/>
        <w:rPr>
          <w:rFonts w:ascii="Times New Roman" w:hAnsi="Times New Roman" w:cs="Times New Roman"/>
          <w:sz w:val="24"/>
          <w:szCs w:val="24"/>
        </w:rPr>
      </w:pPr>
      <w:bookmarkStart w:id="0" w:name="_GoBack"/>
      <w:bookmarkEnd w:id="0"/>
      <w:r w:rsidRPr="00B46355">
        <w:rPr>
          <w:rFonts w:ascii="Times New Roman" w:hAnsi="Times New Roman" w:cs="Times New Roman"/>
          <w:b/>
          <w:sz w:val="24"/>
          <w:szCs w:val="24"/>
        </w:rPr>
        <w:t>2.4.</w:t>
      </w:r>
      <w:r w:rsidRPr="00B46355">
        <w:rPr>
          <w:rFonts w:ascii="Times New Roman" w:hAnsi="Times New Roman" w:cs="Times New Roman"/>
          <w:sz w:val="24"/>
          <w:szCs w:val="24"/>
        </w:rPr>
        <w:t> </w:t>
      </w:r>
      <w:r w:rsidRPr="00B46355">
        <w:rPr>
          <w:rFonts w:ascii="Times New Roman" w:hAnsi="Times New Roman" w:cs="Times New Roman"/>
          <w:b/>
          <w:sz w:val="24"/>
          <w:szCs w:val="24"/>
        </w:rPr>
        <w:t>Срок предоставления государственной услуги</w:t>
      </w:r>
      <w:r w:rsidR="002D6E8D" w:rsidRPr="00B46355">
        <w:rPr>
          <w:rFonts w:ascii="Times New Roman" w:hAnsi="Times New Roman" w:cs="Times New Roman"/>
          <w:b/>
          <w:sz w:val="24"/>
          <w:szCs w:val="24"/>
        </w:rPr>
        <w:t>.</w:t>
      </w:r>
    </w:p>
    <w:p w:rsidR="003E7D5C" w:rsidRPr="00B46355" w:rsidRDefault="00582D6A" w:rsidP="003E7D5C">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 xml:space="preserve">2.4.1. </w:t>
      </w:r>
      <w:proofErr w:type="gramStart"/>
      <w:r w:rsidR="002D6E8D" w:rsidRPr="00B46355">
        <w:rPr>
          <w:rFonts w:ascii="Times New Roman" w:hAnsi="Times New Roman"/>
          <w:sz w:val="24"/>
          <w:szCs w:val="24"/>
        </w:rPr>
        <w:t xml:space="preserve">Максимальный срок предоставления государственной услуги составляет </w:t>
      </w:r>
      <w:r w:rsidR="00AF37E9" w:rsidRPr="00B46355">
        <w:rPr>
          <w:rFonts w:ascii="Times New Roman" w:hAnsi="Times New Roman"/>
          <w:sz w:val="24"/>
          <w:szCs w:val="24"/>
        </w:rPr>
        <w:br/>
      </w:r>
      <w:r w:rsidR="002D6E8D" w:rsidRPr="00B46355">
        <w:rPr>
          <w:rFonts w:ascii="Times New Roman" w:hAnsi="Times New Roman"/>
          <w:sz w:val="24"/>
          <w:szCs w:val="24"/>
        </w:rPr>
        <w:t>не более 65 рабочих дней</w:t>
      </w:r>
      <w:r w:rsidRPr="00B46355">
        <w:rPr>
          <w:rFonts w:ascii="Times New Roman" w:hAnsi="Times New Roman" w:cs="Times New Roman"/>
          <w:sz w:val="24"/>
          <w:szCs w:val="24"/>
          <w:shd w:val="clear" w:color="auto" w:fill="FFFFFF"/>
        </w:rPr>
        <w:t xml:space="preserve"> </w:t>
      </w:r>
      <w:r w:rsidR="001E1B00" w:rsidRPr="00B46355">
        <w:rPr>
          <w:rFonts w:ascii="Times New Roman" w:hAnsi="Times New Roman" w:cs="Times New Roman"/>
          <w:sz w:val="24"/>
          <w:szCs w:val="24"/>
          <w:shd w:val="clear" w:color="auto" w:fill="FFFFFF"/>
        </w:rPr>
        <w:t>со дня регистрации</w:t>
      </w:r>
      <w:r w:rsidR="00AF37E9" w:rsidRPr="00B46355">
        <w:rPr>
          <w:rFonts w:ascii="Times New Roman" w:hAnsi="Times New Roman" w:cs="Times New Roman"/>
          <w:sz w:val="24"/>
          <w:szCs w:val="24"/>
          <w:shd w:val="clear" w:color="auto" w:fill="FFFFFF"/>
        </w:rPr>
        <w:t xml:space="preserve"> заявления о предоставлении государственной услуги </w:t>
      </w:r>
      <w:r w:rsidR="001E1B00" w:rsidRPr="00B46355">
        <w:rPr>
          <w:rFonts w:ascii="Times New Roman" w:hAnsi="Times New Roman" w:cs="Times New Roman"/>
          <w:sz w:val="24"/>
          <w:szCs w:val="24"/>
          <w:shd w:val="clear" w:color="auto" w:fill="FFFFFF"/>
        </w:rPr>
        <w:t xml:space="preserve">в </w:t>
      </w:r>
      <w:r w:rsidR="00AF37E9" w:rsidRPr="00B46355">
        <w:rPr>
          <w:rFonts w:ascii="Times New Roman" w:hAnsi="Times New Roman" w:cs="Times New Roman"/>
          <w:sz w:val="24"/>
          <w:szCs w:val="24"/>
          <w:shd w:val="clear" w:color="auto" w:fill="FFFFFF"/>
        </w:rPr>
        <w:t>Ж</w:t>
      </w:r>
      <w:r w:rsidRPr="00B46355">
        <w:rPr>
          <w:rFonts w:ascii="Times New Roman" w:hAnsi="Times New Roman" w:cs="Times New Roman"/>
          <w:sz w:val="24"/>
          <w:szCs w:val="24"/>
          <w:shd w:val="clear" w:color="auto" w:fill="FFFFFF"/>
        </w:rPr>
        <w:t>урнале регистрации заявлений граждан</w:t>
      </w:r>
      <w:r w:rsidR="00066492" w:rsidRPr="00B46355">
        <w:rPr>
          <w:rFonts w:ascii="Times New Roman" w:hAnsi="Times New Roman" w:cs="Times New Roman"/>
          <w:sz w:val="24"/>
          <w:szCs w:val="24"/>
        </w:rPr>
        <w:t xml:space="preserve">, </w:t>
      </w:r>
      <w:r w:rsidR="00066492" w:rsidRPr="00B46355">
        <w:rPr>
          <w:rFonts w:ascii="Times New Roman" w:hAnsi="Times New Roman" w:cs="Times New Roman"/>
          <w:color w:val="0D0D0D"/>
          <w:sz w:val="24"/>
          <w:szCs w:val="24"/>
        </w:rPr>
        <w:t xml:space="preserve">по форме согласно </w:t>
      </w:r>
      <w:r w:rsidR="00AF37E9" w:rsidRPr="00B46355">
        <w:rPr>
          <w:rFonts w:ascii="Times New Roman" w:hAnsi="Times New Roman" w:cs="Times New Roman"/>
          <w:color w:val="0D0D0D"/>
          <w:sz w:val="24"/>
          <w:szCs w:val="24"/>
        </w:rPr>
        <w:t>п</w:t>
      </w:r>
      <w:r w:rsidR="00066492" w:rsidRPr="00B46355">
        <w:rPr>
          <w:rFonts w:ascii="Times New Roman" w:hAnsi="Times New Roman" w:cs="Times New Roman"/>
          <w:color w:val="0D0D0D"/>
          <w:sz w:val="24"/>
          <w:szCs w:val="24"/>
        </w:rPr>
        <w:t>риложению № 1 к административному регламенту</w:t>
      </w:r>
      <w:r w:rsidR="00FD6D69" w:rsidRPr="00B46355">
        <w:rPr>
          <w:rFonts w:ascii="Times New Roman" w:hAnsi="Times New Roman" w:cs="Times New Roman"/>
          <w:sz w:val="24"/>
          <w:szCs w:val="24"/>
        </w:rPr>
        <w:t xml:space="preserve"> (далее - </w:t>
      </w:r>
      <w:r w:rsidR="00AF37E9" w:rsidRPr="00B46355">
        <w:rPr>
          <w:rFonts w:ascii="Times New Roman" w:hAnsi="Times New Roman" w:cs="Times New Roman"/>
          <w:sz w:val="24"/>
          <w:szCs w:val="24"/>
        </w:rPr>
        <w:t>Ж</w:t>
      </w:r>
      <w:r w:rsidR="00FD6D69" w:rsidRPr="00B46355">
        <w:rPr>
          <w:rFonts w:ascii="Times New Roman" w:hAnsi="Times New Roman" w:cs="Times New Roman"/>
          <w:sz w:val="24"/>
          <w:szCs w:val="24"/>
          <w:shd w:val="clear" w:color="auto" w:fill="FFFFFF"/>
        </w:rPr>
        <w:t>урнал регистрации заявлений</w:t>
      </w:r>
      <w:r w:rsidR="004A7D38" w:rsidRPr="00B46355">
        <w:rPr>
          <w:rFonts w:ascii="Times New Roman" w:hAnsi="Times New Roman" w:cs="Times New Roman"/>
          <w:sz w:val="24"/>
          <w:szCs w:val="24"/>
          <w:shd w:val="clear" w:color="auto" w:fill="FFFFFF"/>
        </w:rPr>
        <w:t xml:space="preserve"> граждан</w:t>
      </w:r>
      <w:r w:rsidR="00FD6D69" w:rsidRPr="00B46355">
        <w:rPr>
          <w:rFonts w:ascii="Times New Roman" w:hAnsi="Times New Roman" w:cs="Times New Roman"/>
          <w:sz w:val="24"/>
          <w:szCs w:val="24"/>
          <w:shd w:val="clear" w:color="auto" w:fill="FFFFFF"/>
        </w:rPr>
        <w:t>)</w:t>
      </w:r>
      <w:r w:rsidRPr="00B46355">
        <w:rPr>
          <w:rFonts w:ascii="Times New Roman" w:hAnsi="Times New Roman" w:cs="Times New Roman"/>
          <w:sz w:val="24"/>
          <w:szCs w:val="24"/>
        </w:rPr>
        <w:t>, в отделе обеспечения государственных гарантий</w:t>
      </w:r>
      <w:r w:rsidR="00AF37E9" w:rsidRPr="00B46355">
        <w:rPr>
          <w:rFonts w:ascii="Times New Roman" w:hAnsi="Times New Roman" w:cs="Times New Roman"/>
          <w:sz w:val="24"/>
          <w:szCs w:val="24"/>
        </w:rPr>
        <w:t xml:space="preserve"> УСЗН</w:t>
      </w:r>
      <w:r w:rsidRPr="00B46355">
        <w:rPr>
          <w:rFonts w:ascii="Times New Roman" w:hAnsi="Times New Roman" w:cs="Times New Roman"/>
          <w:sz w:val="24"/>
          <w:szCs w:val="24"/>
        </w:rPr>
        <w:t xml:space="preserve"> </w:t>
      </w:r>
      <w:r w:rsidR="00FD6D69" w:rsidRPr="00B46355">
        <w:rPr>
          <w:rFonts w:ascii="Times New Roman" w:hAnsi="Times New Roman" w:cs="Times New Roman"/>
          <w:sz w:val="24"/>
          <w:szCs w:val="24"/>
        </w:rPr>
        <w:t xml:space="preserve">заявления и документов </w:t>
      </w:r>
      <w:r w:rsidRPr="00B46355">
        <w:rPr>
          <w:rFonts w:ascii="Times New Roman" w:hAnsi="Times New Roman" w:cs="Times New Roman"/>
          <w:sz w:val="24"/>
          <w:szCs w:val="24"/>
        </w:rPr>
        <w:t>заявителя, необходимых</w:t>
      </w:r>
      <w:r w:rsidR="00FD6D69" w:rsidRPr="00B46355">
        <w:rPr>
          <w:rFonts w:ascii="Times New Roman" w:hAnsi="Times New Roman" w:cs="Times New Roman"/>
          <w:sz w:val="24"/>
          <w:szCs w:val="24"/>
        </w:rPr>
        <w:t xml:space="preserve"> </w:t>
      </w:r>
      <w:r w:rsidRPr="00B46355">
        <w:rPr>
          <w:rFonts w:ascii="Times New Roman" w:hAnsi="Times New Roman" w:cs="Times New Roman"/>
          <w:sz w:val="24"/>
          <w:szCs w:val="24"/>
        </w:rPr>
        <w:t>для предоставления государственной услуги</w:t>
      </w:r>
      <w:r w:rsidR="00666257" w:rsidRPr="00B46355">
        <w:rPr>
          <w:rFonts w:ascii="Times New Roman" w:hAnsi="Times New Roman" w:cs="Times New Roman"/>
          <w:sz w:val="24"/>
          <w:szCs w:val="24"/>
        </w:rPr>
        <w:t>.</w:t>
      </w:r>
      <w:proofErr w:type="gramEnd"/>
    </w:p>
    <w:p w:rsidR="002D6E8D" w:rsidRPr="00B46355" w:rsidRDefault="003E7D5C" w:rsidP="003E7D5C">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 xml:space="preserve">2.4.2. </w:t>
      </w:r>
      <w:r w:rsidR="002D6E8D" w:rsidRPr="00B46355">
        <w:rPr>
          <w:rFonts w:ascii="Times New Roman" w:hAnsi="Times New Roman"/>
          <w:color w:val="0D0D0D"/>
          <w:sz w:val="24"/>
          <w:szCs w:val="24"/>
        </w:rPr>
        <w:t>Сроки выполнения конкретных административных процедур</w:t>
      </w:r>
      <w:r w:rsidR="002D6E8D" w:rsidRPr="00B46355">
        <w:rPr>
          <w:rFonts w:ascii="Times New Roman" w:hAnsi="Times New Roman"/>
          <w:color w:val="0D0D0D"/>
          <w:sz w:val="24"/>
          <w:szCs w:val="24"/>
        </w:rPr>
        <w:br/>
        <w:t>и административных действий указаны в соответствующих пунктах раздела 3 административного регламента.</w:t>
      </w:r>
    </w:p>
    <w:p w:rsidR="00653AFD" w:rsidRPr="00B46355" w:rsidRDefault="00653AFD" w:rsidP="00267C15">
      <w:pPr>
        <w:pStyle w:val="4"/>
        <w:spacing w:after="0" w:line="240" w:lineRule="auto"/>
        <w:ind w:left="0" w:firstLine="709"/>
        <w:jc w:val="both"/>
        <w:rPr>
          <w:rFonts w:ascii="Times New Roman" w:hAnsi="Times New Roman"/>
          <w:b/>
          <w:sz w:val="24"/>
          <w:szCs w:val="24"/>
        </w:rPr>
      </w:pPr>
      <w:r w:rsidRPr="00B46355">
        <w:rPr>
          <w:rFonts w:ascii="Times New Roman" w:hAnsi="Times New Roman"/>
          <w:b/>
          <w:sz w:val="24"/>
          <w:szCs w:val="24"/>
        </w:rPr>
        <w:lastRenderedPageBreak/>
        <w:t>2.5.</w:t>
      </w:r>
      <w:r w:rsidR="00582D6A" w:rsidRPr="00B46355">
        <w:rPr>
          <w:b/>
          <w:sz w:val="24"/>
          <w:szCs w:val="24"/>
        </w:rPr>
        <w:t> </w:t>
      </w:r>
      <w:r w:rsidRPr="00B46355">
        <w:rPr>
          <w:rFonts w:ascii="Times New Roman" w:hAnsi="Times New Roman"/>
          <w:b/>
          <w:sz w:val="24"/>
          <w:szCs w:val="24"/>
        </w:rPr>
        <w:t>Исчерпывающий перечень документов, необходимых для предоставления государственной услуги.</w:t>
      </w:r>
    </w:p>
    <w:p w:rsidR="00584A84" w:rsidRPr="00B46355" w:rsidRDefault="00584A84" w:rsidP="00267C15">
      <w:pPr>
        <w:pStyle w:val="4"/>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2.5.1. </w:t>
      </w:r>
      <w:proofErr w:type="gramStart"/>
      <w:r w:rsidRPr="00B46355">
        <w:rPr>
          <w:rFonts w:ascii="Times New Roman" w:hAnsi="Times New Roman"/>
          <w:sz w:val="24"/>
          <w:szCs w:val="24"/>
        </w:rPr>
        <w:t xml:space="preserve">Представление заявителем  заявления </w:t>
      </w:r>
      <w:r w:rsidR="00843A56" w:rsidRPr="00B46355">
        <w:rPr>
          <w:rFonts w:ascii="Times New Roman" w:hAnsi="Times New Roman"/>
          <w:sz w:val="24"/>
          <w:szCs w:val="24"/>
        </w:rPr>
        <w:t xml:space="preserve">о предоставлении государственной услуги </w:t>
      </w:r>
      <w:r w:rsidR="00843A56" w:rsidRPr="00B46355">
        <w:rPr>
          <w:rFonts w:ascii="Times New Roman" w:hAnsi="Times New Roman"/>
          <w:sz w:val="24"/>
          <w:szCs w:val="24"/>
        </w:rPr>
        <w:br/>
      </w:r>
      <w:r w:rsidRPr="00B46355">
        <w:rPr>
          <w:rFonts w:ascii="Times New Roman" w:hAnsi="Times New Roman"/>
          <w:sz w:val="24"/>
          <w:szCs w:val="24"/>
        </w:rPr>
        <w:t>в соответствии с формой, предусмотренной в приложении № 2 к административному регламенту</w:t>
      </w:r>
      <w:r w:rsidR="00843A56" w:rsidRPr="00B46355">
        <w:rPr>
          <w:rFonts w:ascii="Times New Roman" w:hAnsi="Times New Roman"/>
          <w:sz w:val="24"/>
          <w:szCs w:val="24"/>
        </w:rPr>
        <w:t xml:space="preserve"> (далее – заявление) и документов</w:t>
      </w:r>
      <w:r w:rsidRPr="00B46355">
        <w:rPr>
          <w:rFonts w:ascii="Times New Roman" w:hAnsi="Times New Roman"/>
          <w:sz w:val="24"/>
          <w:szCs w:val="24"/>
        </w:rPr>
        <w:t>,</w:t>
      </w:r>
      <w:r w:rsidR="00843A56" w:rsidRPr="00B46355">
        <w:rPr>
          <w:rFonts w:ascii="Times New Roman" w:hAnsi="Times New Roman"/>
          <w:sz w:val="24"/>
          <w:szCs w:val="24"/>
        </w:rPr>
        <w:t xml:space="preserve"> необходимых для предоставления государственной услуги</w:t>
      </w:r>
      <w:r w:rsidRPr="00B46355">
        <w:rPr>
          <w:rFonts w:ascii="Times New Roman" w:hAnsi="Times New Roman"/>
          <w:sz w:val="24"/>
          <w:szCs w:val="24"/>
        </w:rPr>
        <w:t xml:space="preserve"> осуществляется непосредственно в УСЗН в форме документа на бумажном носителе при обращении лично, либо через уполномоченного представителя, посредством почтовой связи, электронной почты УСЗН, Интерактивного портала. </w:t>
      </w:r>
      <w:proofErr w:type="gramEnd"/>
    </w:p>
    <w:p w:rsidR="00584A84" w:rsidRPr="00B46355" w:rsidRDefault="00584A84" w:rsidP="00267C15">
      <w:pPr>
        <w:pStyle w:val="4"/>
        <w:tabs>
          <w:tab w:val="left" w:pos="851"/>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584A84" w:rsidRPr="00B46355" w:rsidRDefault="00584A84" w:rsidP="00267C15">
      <w:pPr>
        <w:pStyle w:val="4"/>
        <w:spacing w:after="0" w:line="240" w:lineRule="auto"/>
        <w:ind w:left="0" w:firstLine="709"/>
        <w:jc w:val="both"/>
        <w:rPr>
          <w:rFonts w:ascii="Times New Roman" w:hAnsi="Times New Roman"/>
          <w:sz w:val="24"/>
          <w:szCs w:val="24"/>
        </w:rPr>
      </w:pPr>
      <w:r w:rsidRPr="00B46355">
        <w:rPr>
          <w:rFonts w:ascii="Times New Roman" w:hAnsi="Times New Roman"/>
          <w:sz w:val="24"/>
          <w:szCs w:val="24"/>
        </w:rPr>
        <w:t>Сведения о фамилии, имени, отчестве (последнее при его наличии) указываются без сокращений, в соответствии с документом, удостоверяющим личность.</w:t>
      </w:r>
    </w:p>
    <w:p w:rsidR="00584A84" w:rsidRPr="00B46355" w:rsidRDefault="00584A84" w:rsidP="00267C15">
      <w:pPr>
        <w:pStyle w:val="4"/>
        <w:spacing w:after="0" w:line="240" w:lineRule="auto"/>
        <w:ind w:left="0" w:firstLine="709"/>
        <w:jc w:val="both"/>
        <w:rPr>
          <w:rFonts w:ascii="Times New Roman" w:hAnsi="Times New Roman"/>
          <w:sz w:val="24"/>
          <w:szCs w:val="24"/>
        </w:rPr>
      </w:pPr>
      <w:r w:rsidRPr="00B46355">
        <w:rPr>
          <w:rFonts w:ascii="Times New Roman" w:hAnsi="Times New Roman"/>
          <w:sz w:val="24"/>
          <w:szCs w:val="24"/>
        </w:rPr>
        <w:t>Сведения о документе, удостоверяющем личность (вид документа, удостоверяющего личность, серия и номер документа, кем выдан документ, дата его выдачи), указываются в соответствии с реквизитами документа, удостоверяющего личность.</w:t>
      </w:r>
    </w:p>
    <w:p w:rsidR="00584A84" w:rsidRPr="00B46355" w:rsidRDefault="00584A84" w:rsidP="00267C15">
      <w:pPr>
        <w:pStyle w:val="4"/>
        <w:spacing w:after="0" w:line="240" w:lineRule="auto"/>
        <w:ind w:left="0" w:firstLine="709"/>
        <w:jc w:val="both"/>
        <w:rPr>
          <w:rFonts w:ascii="Times New Roman" w:hAnsi="Times New Roman"/>
          <w:sz w:val="24"/>
          <w:szCs w:val="24"/>
        </w:rPr>
      </w:pPr>
      <w:r w:rsidRPr="00B46355">
        <w:rPr>
          <w:rFonts w:ascii="Times New Roman" w:hAnsi="Times New Roman"/>
          <w:sz w:val="24"/>
          <w:szCs w:val="24"/>
        </w:rPr>
        <w:t>При подаче заявления уполномоченным представителем заявителя или законным представителем несовершеннолетнего либо недееспособного лица в заявлении им указываются:</w:t>
      </w:r>
    </w:p>
    <w:p w:rsidR="00584A84" w:rsidRPr="00B46355" w:rsidRDefault="00584A84" w:rsidP="00267C15">
      <w:pPr>
        <w:pStyle w:val="4"/>
        <w:spacing w:after="0" w:line="240" w:lineRule="auto"/>
        <w:ind w:left="0" w:firstLine="709"/>
        <w:jc w:val="both"/>
        <w:rPr>
          <w:rFonts w:ascii="Times New Roman" w:hAnsi="Times New Roman"/>
          <w:sz w:val="24"/>
          <w:szCs w:val="24"/>
        </w:rPr>
      </w:pPr>
      <w:r w:rsidRPr="00B46355">
        <w:rPr>
          <w:rFonts w:ascii="Times New Roman" w:hAnsi="Times New Roman"/>
          <w:sz w:val="24"/>
          <w:szCs w:val="24"/>
        </w:rPr>
        <w:t>фамилия, имя, отчество (последнее при его наличии) – без сокращений, в соответствии с документом, удостоверяющим личность;</w:t>
      </w:r>
    </w:p>
    <w:p w:rsidR="00584A84" w:rsidRPr="00B46355" w:rsidRDefault="00584A84" w:rsidP="00267C15">
      <w:pPr>
        <w:pStyle w:val="4"/>
        <w:spacing w:after="0" w:line="240" w:lineRule="auto"/>
        <w:ind w:left="0" w:firstLine="720"/>
        <w:jc w:val="both"/>
        <w:rPr>
          <w:rFonts w:ascii="Times New Roman" w:hAnsi="Times New Roman"/>
          <w:sz w:val="24"/>
          <w:szCs w:val="24"/>
        </w:rPr>
      </w:pPr>
      <w:r w:rsidRPr="00B46355">
        <w:rPr>
          <w:rFonts w:ascii="Times New Roman" w:hAnsi="Times New Roman"/>
          <w:sz w:val="24"/>
          <w:szCs w:val="24"/>
        </w:rPr>
        <w:t>сведения о документе, удостоверяющем личность уполномоченного представителя заявителя (вид документа, удостоверяющего личность, серия и номер документа, кем выдан документ, дата его выдачи) – указываются в соответствии с реквизитами документа, удостоверяющего личность;</w:t>
      </w:r>
    </w:p>
    <w:p w:rsidR="00584A84" w:rsidRPr="00B46355" w:rsidRDefault="00584A84" w:rsidP="00267C15">
      <w:pPr>
        <w:pStyle w:val="4"/>
        <w:spacing w:after="0" w:line="240" w:lineRule="auto"/>
        <w:ind w:left="0" w:firstLine="709"/>
        <w:jc w:val="both"/>
        <w:rPr>
          <w:rFonts w:ascii="Times New Roman" w:hAnsi="Times New Roman"/>
          <w:sz w:val="24"/>
          <w:szCs w:val="24"/>
        </w:rPr>
      </w:pPr>
      <w:r w:rsidRPr="00B46355">
        <w:rPr>
          <w:rFonts w:ascii="Times New Roman" w:hAnsi="Times New Roman"/>
          <w:sz w:val="24"/>
          <w:szCs w:val="24"/>
        </w:rPr>
        <w:t>документ, подтверждающий полномочия уполномоченного представителя заявителя или законного представителя несовершеннолетнего или недееспособного лица.</w:t>
      </w:r>
    </w:p>
    <w:p w:rsidR="00584A84" w:rsidRPr="00B46355" w:rsidRDefault="00584A84" w:rsidP="00267C15">
      <w:pPr>
        <w:pStyle w:val="4"/>
        <w:spacing w:after="0" w:line="240" w:lineRule="auto"/>
        <w:ind w:left="0" w:firstLine="709"/>
        <w:jc w:val="both"/>
        <w:rPr>
          <w:rFonts w:ascii="Times New Roman" w:hAnsi="Times New Roman"/>
          <w:sz w:val="24"/>
          <w:szCs w:val="24"/>
        </w:rPr>
      </w:pPr>
      <w:r w:rsidRPr="00B46355">
        <w:rPr>
          <w:rFonts w:ascii="Times New Roman" w:hAnsi="Times New Roman"/>
          <w:sz w:val="24"/>
          <w:szCs w:val="24"/>
        </w:rPr>
        <w:t>Форму заявления можно получить непосредственно в УСЗН, а также путем копирования на Официальном сайте УСЗН.</w:t>
      </w:r>
    </w:p>
    <w:p w:rsidR="00584A84" w:rsidRPr="00B46355" w:rsidRDefault="00584A84" w:rsidP="00267C15">
      <w:pPr>
        <w:pStyle w:val="4"/>
        <w:spacing w:after="0" w:line="240" w:lineRule="auto"/>
        <w:ind w:left="0" w:firstLine="709"/>
        <w:jc w:val="both"/>
        <w:rPr>
          <w:rFonts w:ascii="Times New Roman" w:hAnsi="Times New Roman"/>
          <w:sz w:val="24"/>
          <w:szCs w:val="24"/>
        </w:rPr>
      </w:pPr>
      <w:r w:rsidRPr="00B46355">
        <w:rPr>
          <w:rFonts w:ascii="Times New Roman" w:hAnsi="Times New Roman"/>
          <w:sz w:val="24"/>
          <w:szCs w:val="24"/>
        </w:rPr>
        <w:t>Форма заявления носит рекомендательный характер. Заявление, выполненное                        в свободной форме и отвечающее требованиям законодательства Российской Федерации, не является поводом для отказа в предоставлении государственной услуги.</w:t>
      </w:r>
    </w:p>
    <w:p w:rsidR="000A5458" w:rsidRPr="00B46355" w:rsidRDefault="000A5458" w:rsidP="00267C15">
      <w:pPr>
        <w:pStyle w:val="4"/>
        <w:numPr>
          <w:ilvl w:val="1"/>
          <w:numId w:val="12"/>
        </w:numPr>
        <w:spacing w:after="0" w:line="240" w:lineRule="auto"/>
        <w:ind w:left="0" w:firstLine="709"/>
        <w:jc w:val="both"/>
        <w:rPr>
          <w:rFonts w:ascii="Times New Roman" w:hAnsi="Times New Roman"/>
          <w:sz w:val="24"/>
          <w:szCs w:val="24"/>
        </w:rPr>
      </w:pPr>
      <w:r w:rsidRPr="00B46355">
        <w:rPr>
          <w:rFonts w:ascii="Times New Roman" w:hAnsi="Times New Roman"/>
          <w:sz w:val="24"/>
          <w:szCs w:val="24"/>
        </w:rPr>
        <w:t>Исчерпывающий перечень документов, необходимых в соответствии с законодательством Российской Федерации и нормативными правовыми актами Администрации для предоставления государственной услуги, которые заявитель должен представить самостоятельно:</w:t>
      </w:r>
    </w:p>
    <w:p w:rsidR="000A5458" w:rsidRPr="00B46355" w:rsidRDefault="000A5458" w:rsidP="00267C15">
      <w:pPr>
        <w:pStyle w:val="15"/>
        <w:tabs>
          <w:tab w:val="left" w:pos="1560"/>
        </w:tabs>
        <w:spacing w:line="240" w:lineRule="auto"/>
        <w:ind w:left="0" w:firstLine="709"/>
        <w:jc w:val="both"/>
      </w:pPr>
      <w:proofErr w:type="gramStart"/>
      <w:r w:rsidRPr="00B46355">
        <w:t>а) заявление о назначении опекуном (попечителем) над совершеннолетним гражданином, признанными в установленном законом порядке недееспособным (не полностью дееспособным), или патронаж над совершеннолетним дееспособным гражданином, который по состоянию здоровья не может самостоятельно осуществлять и защищать свои права, исполнять обязанности и желает установления над ним патронажа (далее – заявление о назначении опекуном (попечителем)), по форме согласно Приложению № 2 к административному регламенту;</w:t>
      </w:r>
      <w:proofErr w:type="gramEnd"/>
    </w:p>
    <w:p w:rsidR="000A5458" w:rsidRPr="00B46355" w:rsidRDefault="000A5458" w:rsidP="00267C15">
      <w:pPr>
        <w:pStyle w:val="afd"/>
        <w:spacing w:after="0" w:line="240" w:lineRule="auto"/>
        <w:ind w:left="450" w:firstLine="259"/>
        <w:jc w:val="both"/>
        <w:rPr>
          <w:rFonts w:ascii="Times New Roman" w:hAnsi="Times New Roman" w:cs="Times New Roman"/>
          <w:sz w:val="24"/>
          <w:szCs w:val="24"/>
        </w:rPr>
      </w:pPr>
      <w:r w:rsidRPr="00B46355">
        <w:rPr>
          <w:rFonts w:ascii="Times New Roman" w:hAnsi="Times New Roman" w:cs="Times New Roman"/>
          <w:sz w:val="24"/>
          <w:szCs w:val="24"/>
        </w:rPr>
        <w:t>б) документ, удостоверяющий личность заявителя;</w:t>
      </w:r>
    </w:p>
    <w:p w:rsidR="000A5458" w:rsidRPr="00B46355" w:rsidRDefault="000A5458" w:rsidP="00267C15">
      <w:pPr>
        <w:pStyle w:val="afd"/>
        <w:spacing w:after="0" w:line="240" w:lineRule="auto"/>
        <w:ind w:left="0" w:firstLine="709"/>
        <w:jc w:val="both"/>
        <w:rPr>
          <w:rFonts w:ascii="Times New Roman" w:hAnsi="Times New Roman" w:cs="Times New Roman"/>
          <w:sz w:val="24"/>
          <w:szCs w:val="24"/>
        </w:rPr>
      </w:pPr>
      <w:r w:rsidRPr="00B46355">
        <w:rPr>
          <w:rFonts w:ascii="Times New Roman" w:hAnsi="Times New Roman" w:cs="Times New Roman"/>
          <w:color w:val="0D0D0D"/>
          <w:sz w:val="24"/>
          <w:szCs w:val="24"/>
        </w:rPr>
        <w:t>в) документ, удостоверяющий личность и полномочия уполномоченного представителя заявителя (в случае обращения уполномоченного представителя заявителя);</w:t>
      </w:r>
    </w:p>
    <w:p w:rsidR="000A5458" w:rsidRPr="00B46355" w:rsidRDefault="000A5458" w:rsidP="00267C15">
      <w:pPr>
        <w:pStyle w:val="1a"/>
        <w:spacing w:line="240" w:lineRule="auto"/>
        <w:ind w:firstLine="709"/>
        <w:jc w:val="both"/>
        <w:rPr>
          <w:rFonts w:ascii="Times New Roman" w:hAnsi="Times New Roman" w:cs="Times New Roman"/>
          <w:sz w:val="24"/>
          <w:szCs w:val="24"/>
        </w:rPr>
      </w:pPr>
      <w:proofErr w:type="gramStart"/>
      <w:r w:rsidRPr="00B46355">
        <w:rPr>
          <w:rFonts w:ascii="Times New Roman" w:hAnsi="Times New Roman" w:cs="Times New Roman"/>
          <w:sz w:val="24"/>
          <w:szCs w:val="24"/>
        </w:rPr>
        <w:t>г) справка с места работы заявителя с указанием должности и размера средней заработной платы за последние 12 месяцев, а для заявителей, не состоящих в трудовых отношениях, − иной документ, подтверждающий доходы (для пенсионеров – решение о назначении пенсии (копии пенсионного удостоверения)) (срок действия в течение 1 года со дня выдачи);</w:t>
      </w:r>
      <w:proofErr w:type="gramEnd"/>
    </w:p>
    <w:p w:rsidR="000A5458" w:rsidRPr="00B46355" w:rsidRDefault="000A5458" w:rsidP="00267C15">
      <w:pPr>
        <w:pStyle w:val="1a"/>
        <w:spacing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д) медицинское заключение о состоянии здоровья по результатам освидетельствования заявителя, выразившего желание стать опекуном (попечителем), выданное в порядке, устанавливаемом Министерством здравоохранения Российской Федерации (срок действия в течение 3 месяцев со дня выдачи);</w:t>
      </w:r>
    </w:p>
    <w:p w:rsidR="000A5458" w:rsidRPr="00B46355" w:rsidRDefault="000A5458" w:rsidP="00267C15">
      <w:pPr>
        <w:pStyle w:val="1a"/>
        <w:spacing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lastRenderedPageBreak/>
        <w:t>е) письменное согласие совершеннолетних членов семьи с учетом мнения детей, достигших 10-летнего возраста, проживающих совместно с заявителем, выразившим желание стать опекуном (попечителем), на совместное проживание совершеннолетнего подопечного с опекуном (попечителем) (в случае принятия решения опекуном (попечителем) о совместном проживании совершеннолетнего подопечного в семье опекуна (попечителя));</w:t>
      </w:r>
    </w:p>
    <w:p w:rsidR="000A5458" w:rsidRPr="00B46355" w:rsidRDefault="000A5458" w:rsidP="00267C15">
      <w:pPr>
        <w:pStyle w:val="1a"/>
        <w:spacing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ж) документ о прохождении заявителем подготовки в порядке, установленном Правилами подбора, учета и подготовки граждан, выразивших желание стать опекунами (попечителями) совершеннолетних недееспособных или не полностью дееспособных граждан (при его наличии);</w:t>
      </w:r>
    </w:p>
    <w:p w:rsidR="000A5458" w:rsidRPr="00B46355" w:rsidRDefault="000A5458" w:rsidP="00267C15">
      <w:pPr>
        <w:pStyle w:val="1a"/>
        <w:spacing w:line="240" w:lineRule="auto"/>
        <w:ind w:left="450" w:firstLine="259"/>
        <w:jc w:val="both"/>
        <w:rPr>
          <w:rFonts w:ascii="Times New Roman" w:hAnsi="Times New Roman" w:cs="Times New Roman"/>
          <w:sz w:val="24"/>
          <w:szCs w:val="24"/>
        </w:rPr>
      </w:pPr>
      <w:r w:rsidRPr="00B46355">
        <w:rPr>
          <w:rFonts w:ascii="Times New Roman" w:hAnsi="Times New Roman" w:cs="Times New Roman"/>
          <w:sz w:val="24"/>
          <w:szCs w:val="24"/>
        </w:rPr>
        <w:t>з) автобиография заявителя, выразившего желание стать опекуном (попечителем).</w:t>
      </w:r>
    </w:p>
    <w:p w:rsidR="00121272" w:rsidRPr="00B46355" w:rsidRDefault="00121272" w:rsidP="00267C15">
      <w:pPr>
        <w:spacing w:after="0" w:line="240" w:lineRule="auto"/>
        <w:ind w:firstLine="709"/>
        <w:jc w:val="both"/>
        <w:rPr>
          <w:rFonts w:ascii="Times New Roman" w:hAnsi="Times New Roman"/>
          <w:sz w:val="24"/>
          <w:szCs w:val="24"/>
        </w:rPr>
      </w:pPr>
      <w:proofErr w:type="gramStart"/>
      <w:r w:rsidRPr="00B46355">
        <w:rPr>
          <w:rFonts w:ascii="Times New Roman" w:hAnsi="Times New Roman" w:cs="Times New Roman"/>
          <w:sz w:val="24"/>
          <w:szCs w:val="24"/>
        </w:rPr>
        <w:t>Исчерпывающий перечень документов и информации, необходимых</w:t>
      </w:r>
      <w:r w:rsidRPr="00B46355">
        <w:rPr>
          <w:rFonts w:ascii="Times New Roman" w:hAnsi="Times New Roman" w:cs="Times New Roman"/>
          <w:sz w:val="24"/>
          <w:szCs w:val="24"/>
        </w:rPr>
        <w:br/>
        <w:t xml:space="preserve">в соответствии с нормативными правовыми актами Российской Федерации, администрации для приема документов от заявителей, являющихся близкими родственниками − родителями, бабушками, дедушками, братьями, сестрами, детьми и внуками, выразившими желание установить опеку (попечительство) над </w:t>
      </w:r>
      <w:r w:rsidRPr="00B46355">
        <w:rPr>
          <w:rFonts w:ascii="Times New Roman" w:hAnsi="Times New Roman"/>
          <w:sz w:val="24"/>
          <w:szCs w:val="24"/>
        </w:rPr>
        <w:t xml:space="preserve">совершеннолетними лицами, признанными </w:t>
      </w:r>
      <w:r w:rsidR="00AE4E3F" w:rsidRPr="00B46355">
        <w:rPr>
          <w:rFonts w:ascii="Times New Roman" w:hAnsi="Times New Roman"/>
          <w:sz w:val="24"/>
          <w:szCs w:val="24"/>
        </w:rPr>
        <w:br/>
      </w:r>
      <w:r w:rsidRPr="00B46355">
        <w:rPr>
          <w:rFonts w:ascii="Times New Roman" w:hAnsi="Times New Roman"/>
          <w:sz w:val="24"/>
          <w:szCs w:val="24"/>
        </w:rPr>
        <w:t>в установленном порядке недееспособными (не полностью дееспособными), или патронаж над совершеннолетними дееспособными лицами, которые по состоянию здоровья не могут самостоятельно</w:t>
      </w:r>
      <w:proofErr w:type="gramEnd"/>
      <w:r w:rsidRPr="00B46355">
        <w:rPr>
          <w:rFonts w:ascii="Times New Roman" w:hAnsi="Times New Roman"/>
          <w:sz w:val="24"/>
          <w:szCs w:val="24"/>
        </w:rPr>
        <w:t xml:space="preserve"> осуществлять и защищать свои права, исполнять обязанности и желают установления над ними патронажа, с которыми указанные лица постоянно совместно проживали не менее 10 лет на день подачи заявления о назначении опекуном (попечителем) </w:t>
      </w:r>
      <w:r w:rsidR="00AE4E3F" w:rsidRPr="00B46355">
        <w:rPr>
          <w:rFonts w:ascii="Times New Roman" w:hAnsi="Times New Roman"/>
          <w:sz w:val="24"/>
          <w:szCs w:val="24"/>
        </w:rPr>
        <w:br/>
      </w:r>
      <w:r w:rsidRPr="00B46355">
        <w:rPr>
          <w:rFonts w:ascii="Times New Roman" w:hAnsi="Times New Roman"/>
          <w:sz w:val="24"/>
          <w:szCs w:val="24"/>
        </w:rPr>
        <w:t xml:space="preserve">или на осуществление патронажа, которые заявитель должен представить в </w:t>
      </w:r>
      <w:r w:rsidR="00AE4E3F" w:rsidRPr="00B46355">
        <w:rPr>
          <w:rFonts w:ascii="Times New Roman" w:hAnsi="Times New Roman"/>
          <w:sz w:val="24"/>
          <w:szCs w:val="24"/>
        </w:rPr>
        <w:t>УСЗН</w:t>
      </w:r>
      <w:r w:rsidRPr="00B46355">
        <w:rPr>
          <w:rFonts w:ascii="Times New Roman" w:hAnsi="Times New Roman"/>
          <w:sz w:val="24"/>
          <w:szCs w:val="24"/>
        </w:rPr>
        <w:t xml:space="preserve"> самостоятельно:</w:t>
      </w:r>
    </w:p>
    <w:p w:rsidR="00121272" w:rsidRPr="00B46355" w:rsidRDefault="00121272" w:rsidP="00267C15">
      <w:pPr>
        <w:pStyle w:val="15"/>
        <w:tabs>
          <w:tab w:val="left" w:pos="1560"/>
        </w:tabs>
        <w:spacing w:line="240" w:lineRule="auto"/>
        <w:ind w:left="0" w:firstLine="709"/>
        <w:jc w:val="both"/>
      </w:pPr>
      <w:r w:rsidRPr="00B46355">
        <w:t>а) заявление о назначении опекуном (попечителем);</w:t>
      </w:r>
    </w:p>
    <w:p w:rsidR="00121272" w:rsidRPr="00B46355" w:rsidRDefault="00121272"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б) документ, удостоверяющий личность заявителя;</w:t>
      </w:r>
    </w:p>
    <w:p w:rsidR="00121272" w:rsidRPr="00B46355" w:rsidRDefault="00121272"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в) документ, удостоверяющий личность и полномочия уполномоченного представителя заявителя (в случае обращения уполномоченного представителя заявителя);</w:t>
      </w:r>
    </w:p>
    <w:p w:rsidR="00121272" w:rsidRPr="00B46355" w:rsidRDefault="00121272"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г) документы, подтверждающие родство с совершеннолетним подопечным;</w:t>
      </w:r>
    </w:p>
    <w:p w:rsidR="00121272" w:rsidRPr="00B46355" w:rsidRDefault="00121272" w:rsidP="00267C15">
      <w:pPr>
        <w:pStyle w:val="1a"/>
        <w:spacing w:line="240" w:lineRule="auto"/>
        <w:ind w:firstLine="709"/>
        <w:jc w:val="both"/>
        <w:rPr>
          <w:rFonts w:ascii="Times New Roman" w:hAnsi="Times New Roman" w:cs="Times New Roman"/>
          <w:sz w:val="24"/>
          <w:szCs w:val="24"/>
        </w:rPr>
      </w:pPr>
      <w:proofErr w:type="spellStart"/>
      <w:r w:rsidRPr="00B46355">
        <w:rPr>
          <w:rFonts w:ascii="Times New Roman" w:hAnsi="Times New Roman" w:cs="Times New Roman"/>
          <w:sz w:val="24"/>
          <w:szCs w:val="24"/>
        </w:rPr>
        <w:t>д</w:t>
      </w:r>
      <w:proofErr w:type="spellEnd"/>
      <w:r w:rsidRPr="00B46355">
        <w:rPr>
          <w:rFonts w:ascii="Times New Roman" w:hAnsi="Times New Roman" w:cs="Times New Roman"/>
          <w:sz w:val="24"/>
          <w:szCs w:val="24"/>
        </w:rPr>
        <w:t xml:space="preserve">) медицинское заключение о состоянии здоровья по результатам освидетельствования заявителя, выразившего желание стать опекуном, выданное в порядке, устанавливаемом Министерством здравоохранения Российской Федерации (срок действия в течение 3 месяцев </w:t>
      </w:r>
      <w:r w:rsidR="00AE4E3F" w:rsidRPr="00B46355">
        <w:rPr>
          <w:rFonts w:ascii="Times New Roman" w:hAnsi="Times New Roman" w:cs="Times New Roman"/>
          <w:sz w:val="24"/>
          <w:szCs w:val="24"/>
        </w:rPr>
        <w:br/>
      </w:r>
      <w:r w:rsidRPr="00B46355">
        <w:rPr>
          <w:rFonts w:ascii="Times New Roman" w:hAnsi="Times New Roman" w:cs="Times New Roman"/>
          <w:sz w:val="24"/>
          <w:szCs w:val="24"/>
        </w:rPr>
        <w:t>со дня выдачи).</w:t>
      </w:r>
    </w:p>
    <w:p w:rsidR="00121272" w:rsidRPr="00B46355" w:rsidRDefault="00DC2E0F" w:rsidP="00267C15">
      <w:pPr>
        <w:spacing w:after="0" w:line="240" w:lineRule="auto"/>
        <w:ind w:firstLine="709"/>
        <w:jc w:val="both"/>
        <w:rPr>
          <w:sz w:val="24"/>
          <w:szCs w:val="24"/>
        </w:rPr>
      </w:pPr>
      <w:r w:rsidRPr="00B46355">
        <w:rPr>
          <w:rFonts w:ascii="Times New Roman" w:hAnsi="Times New Roman" w:cs="Times New Roman"/>
          <w:sz w:val="24"/>
          <w:szCs w:val="24"/>
        </w:rPr>
        <w:t xml:space="preserve">2.5.3. </w:t>
      </w:r>
      <w:r w:rsidR="00121272" w:rsidRPr="00B46355">
        <w:rPr>
          <w:rFonts w:ascii="Times New Roman" w:hAnsi="Times New Roman" w:cs="Times New Roman"/>
          <w:sz w:val="24"/>
          <w:szCs w:val="24"/>
        </w:rPr>
        <w:t>Исчерпывающий перечень документов и информации, необходимых</w:t>
      </w:r>
      <w:r w:rsidR="00121272" w:rsidRPr="00B46355">
        <w:rPr>
          <w:rFonts w:ascii="Times New Roman" w:hAnsi="Times New Roman" w:cs="Times New Roman"/>
          <w:sz w:val="24"/>
          <w:szCs w:val="24"/>
        </w:rPr>
        <w:br/>
        <w:t>в соответствии с нормативными правовыми актами Российской Федерации, администрации для приема документов от лиц, желающих прекратить опеку (попечительство) или патронаж, которые заявитель должен представить:</w:t>
      </w:r>
      <w:r w:rsidR="00121272" w:rsidRPr="00B46355">
        <w:rPr>
          <w:rFonts w:ascii="Times New Roman" w:hAnsi="Times New Roman"/>
          <w:sz w:val="24"/>
          <w:szCs w:val="24"/>
        </w:rPr>
        <w:t xml:space="preserve"> в </w:t>
      </w:r>
      <w:r w:rsidR="00AE4E3F" w:rsidRPr="00B46355">
        <w:rPr>
          <w:rFonts w:ascii="Times New Roman" w:hAnsi="Times New Roman"/>
          <w:sz w:val="24"/>
          <w:szCs w:val="24"/>
        </w:rPr>
        <w:t>УСЗН</w:t>
      </w:r>
      <w:r w:rsidR="00121272" w:rsidRPr="00B46355">
        <w:rPr>
          <w:rFonts w:ascii="Times New Roman" w:hAnsi="Times New Roman"/>
          <w:sz w:val="24"/>
          <w:szCs w:val="24"/>
        </w:rPr>
        <w:t xml:space="preserve"> самостоятельно:</w:t>
      </w:r>
    </w:p>
    <w:p w:rsidR="00121272" w:rsidRPr="00B46355" w:rsidRDefault="00121272" w:rsidP="00267C15">
      <w:pPr>
        <w:pStyle w:val="15"/>
        <w:tabs>
          <w:tab w:val="left" w:pos="1560"/>
        </w:tabs>
        <w:spacing w:line="240" w:lineRule="auto"/>
        <w:ind w:left="0" w:firstLine="709"/>
        <w:jc w:val="both"/>
      </w:pPr>
      <w:proofErr w:type="gramStart"/>
      <w:r w:rsidRPr="00B46355">
        <w:t xml:space="preserve">а) заявление об освобождении от исполнения обязанностей опекуна (попечителя) </w:t>
      </w:r>
      <w:r w:rsidR="00AE4E3F" w:rsidRPr="00B46355">
        <w:br/>
      </w:r>
      <w:r w:rsidRPr="00B46355">
        <w:t>над совершеннолетним гражданином, признанными в установленном законом порядке недееспособным (не полностью дееспособным), или о прекращении осуществления патронажа над совершеннолетним дееспособным гражданином, который по состоянию здоровья не может самостоятельно осуществлять и защищать свои права, исполнять обязанности и желает установления над ним патронажа (далее - заявление об освобождении от исполнения обязанностей опекуна (попечителя)), по</w:t>
      </w:r>
      <w:proofErr w:type="gramEnd"/>
      <w:r w:rsidRPr="00B46355">
        <w:t xml:space="preserve"> форме согласно </w:t>
      </w:r>
      <w:r w:rsidR="00AE4E3F" w:rsidRPr="00B46355">
        <w:t>п</w:t>
      </w:r>
      <w:r w:rsidRPr="00B46355">
        <w:t>риложению № 3 к административному регламенту;</w:t>
      </w:r>
    </w:p>
    <w:p w:rsidR="00121272" w:rsidRPr="00B46355" w:rsidRDefault="00121272"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б) документ, удостоверяющий личность заявителя;</w:t>
      </w:r>
    </w:p>
    <w:p w:rsidR="00121272" w:rsidRPr="00B46355" w:rsidRDefault="00121272"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color w:val="0D0D0D"/>
          <w:sz w:val="24"/>
          <w:szCs w:val="24"/>
        </w:rPr>
        <w:t>в) документ, удостоверяющий личность и полномочия уполномоченного представителя заявителя (в случае обращения уполномоченного представителя заявителя).</w:t>
      </w:r>
    </w:p>
    <w:p w:rsidR="00435848" w:rsidRPr="00B46355" w:rsidRDefault="00435848" w:rsidP="00267C15">
      <w:pPr>
        <w:spacing w:after="0" w:line="240" w:lineRule="auto"/>
        <w:ind w:firstLine="709"/>
        <w:jc w:val="both"/>
        <w:rPr>
          <w:rFonts w:ascii="Times New Roman" w:hAnsi="Times New Roman"/>
          <w:bCs/>
          <w:iCs/>
          <w:sz w:val="24"/>
          <w:szCs w:val="24"/>
        </w:rPr>
      </w:pPr>
      <w:r w:rsidRPr="00B46355">
        <w:rPr>
          <w:rFonts w:ascii="Times New Roman" w:hAnsi="Times New Roman"/>
          <w:bCs/>
          <w:iCs/>
          <w:sz w:val="24"/>
          <w:szCs w:val="24"/>
        </w:rPr>
        <w:t xml:space="preserve">2.5.4. Копии документов представляются вместе с оригиналами. </w:t>
      </w:r>
    </w:p>
    <w:p w:rsidR="00435848" w:rsidRPr="00B46355" w:rsidRDefault="00435848" w:rsidP="00267C15">
      <w:pPr>
        <w:spacing w:after="0" w:line="240" w:lineRule="auto"/>
        <w:ind w:firstLine="709"/>
        <w:jc w:val="both"/>
        <w:rPr>
          <w:rFonts w:ascii="Times New Roman" w:hAnsi="Times New Roman"/>
          <w:bCs/>
          <w:iCs/>
          <w:sz w:val="24"/>
          <w:szCs w:val="24"/>
        </w:rPr>
      </w:pPr>
      <w:r w:rsidRPr="00B46355">
        <w:rPr>
          <w:rFonts w:ascii="Times New Roman" w:hAnsi="Times New Roman"/>
          <w:bCs/>
          <w:iCs/>
          <w:sz w:val="24"/>
          <w:szCs w:val="24"/>
        </w:rPr>
        <w:t xml:space="preserve">В случае отсутствия оригиналов, документы, представляемые в копиях, заверяются </w:t>
      </w:r>
      <w:r w:rsidRPr="00B46355">
        <w:rPr>
          <w:rFonts w:ascii="Times New Roman" w:hAnsi="Times New Roman"/>
          <w:bCs/>
          <w:iCs/>
          <w:sz w:val="24"/>
          <w:szCs w:val="24"/>
        </w:rPr>
        <w:br/>
        <w:t>в порядке, установленном законодательством Российской Федерации. В случае отсутствия копий документов должностное лицо, ответственное за предоставление государственной услуги, изготовляет необходимые копии документов с оригиналов.</w:t>
      </w:r>
    </w:p>
    <w:p w:rsidR="00435848" w:rsidRPr="00B46355" w:rsidRDefault="00435848" w:rsidP="00267C15">
      <w:pPr>
        <w:spacing w:after="0" w:line="240" w:lineRule="auto"/>
        <w:ind w:firstLine="709"/>
        <w:jc w:val="both"/>
        <w:rPr>
          <w:rFonts w:ascii="Times New Roman" w:hAnsi="Times New Roman"/>
          <w:bCs/>
          <w:iCs/>
          <w:sz w:val="24"/>
          <w:szCs w:val="24"/>
        </w:rPr>
      </w:pPr>
      <w:r w:rsidRPr="00B46355">
        <w:rPr>
          <w:rFonts w:ascii="Times New Roman" w:hAnsi="Times New Roman"/>
          <w:bCs/>
          <w:iCs/>
          <w:sz w:val="24"/>
          <w:szCs w:val="24"/>
        </w:rPr>
        <w:t xml:space="preserve">Документы, выданные компетентными органами иностранных государств </w:t>
      </w:r>
      <w:r w:rsidRPr="00B46355">
        <w:rPr>
          <w:rFonts w:ascii="Times New Roman" w:hAnsi="Times New Roman"/>
          <w:bCs/>
          <w:iCs/>
          <w:sz w:val="24"/>
          <w:szCs w:val="24"/>
        </w:rPr>
        <w:br/>
        <w:t xml:space="preserve">и предъявленные заявителем для предоставления государственной услуги, должны быть </w:t>
      </w:r>
      <w:r w:rsidRPr="00B46355">
        <w:rPr>
          <w:rFonts w:ascii="Times New Roman" w:hAnsi="Times New Roman"/>
          <w:bCs/>
          <w:iCs/>
          <w:sz w:val="24"/>
          <w:szCs w:val="24"/>
        </w:rPr>
        <w:lastRenderedPageBreak/>
        <w:t xml:space="preserve">легализованы, если иное не предусмотрено законодательством Российской Федерации </w:t>
      </w:r>
      <w:r w:rsidRPr="00B46355">
        <w:rPr>
          <w:rFonts w:ascii="Times New Roman" w:hAnsi="Times New Roman"/>
          <w:bCs/>
          <w:iCs/>
          <w:sz w:val="24"/>
          <w:szCs w:val="24"/>
        </w:rPr>
        <w:br/>
        <w:t xml:space="preserve">и международными договорами Российской Федерации. Документы, составленные </w:t>
      </w:r>
      <w:r w:rsidRPr="00B46355">
        <w:rPr>
          <w:rFonts w:ascii="Times New Roman" w:hAnsi="Times New Roman"/>
          <w:bCs/>
          <w:iCs/>
          <w:sz w:val="24"/>
          <w:szCs w:val="24"/>
        </w:rPr>
        <w:br/>
        <w:t xml:space="preserve">на иностранном языке, подлежат переводу на русский язык. Верность перевода (подлинность подписи переводчика) свидетельствуется нотариусом либо консульскими учреждениями Российской Федерации. </w:t>
      </w:r>
    </w:p>
    <w:p w:rsidR="00435848" w:rsidRPr="00B46355" w:rsidRDefault="00435848"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Документы, имеющие поправки, приписки, подчистки, не принимаются в качестве документов, подтверждающих правовые основания для получения государственной услуги.</w:t>
      </w:r>
    </w:p>
    <w:p w:rsidR="00435848" w:rsidRPr="00B46355" w:rsidRDefault="00435848"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Документы, необходимые для предоставления государственной услуги, в случае направления по почте, представляются заявителями в копиях, заверенных в установленном законодательством Российской Федерации порядке.</w:t>
      </w:r>
    </w:p>
    <w:p w:rsidR="00435848" w:rsidRPr="00B46355" w:rsidRDefault="00435848"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За предоставление недостоверных сведений заявитель несет ответственность в соответствии с законодательством Российской Федерации.</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2.6. Исчерпывающий перечень документов и информации, необходимых</w:t>
      </w:r>
      <w:r w:rsidRPr="00B46355">
        <w:rPr>
          <w:rFonts w:ascii="Times New Roman" w:hAnsi="Times New Roman" w:cs="Times New Roman"/>
          <w:b/>
          <w:sz w:val="24"/>
          <w:szCs w:val="24"/>
        </w:rPr>
        <w:br/>
        <w:t>в соответствии с нормативными правовыми актами Российской Федерации, администрации для предоставления государственной услуги и услуг, которые являются необходимыми и обязательными для предоставления государственной услуги, подлежащих представлению заявителем или его уполномоченным представителем, способы их получения заявителем, в том числе в электронной форме, порядок их представления</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2.6.4. У совершеннолетнего подопечного может быть один или, в исключительных случаях, несколько опекунов</w:t>
      </w:r>
      <w:r w:rsidR="003E4041" w:rsidRPr="00B46355">
        <w:rPr>
          <w:rFonts w:ascii="Times New Roman" w:hAnsi="Times New Roman" w:cs="Times New Roman"/>
          <w:sz w:val="24"/>
          <w:szCs w:val="24"/>
        </w:rPr>
        <w:t xml:space="preserve"> (попечителей)</w:t>
      </w:r>
      <w:r w:rsidRPr="00B46355">
        <w:rPr>
          <w:rFonts w:ascii="Times New Roman" w:hAnsi="Times New Roman" w:cs="Times New Roman"/>
          <w:sz w:val="24"/>
          <w:szCs w:val="24"/>
        </w:rPr>
        <w:t xml:space="preserve">. В случае назначения ему нескольких опекунов </w:t>
      </w:r>
      <w:r w:rsidR="003E4041" w:rsidRPr="00B46355">
        <w:rPr>
          <w:rFonts w:ascii="Times New Roman" w:hAnsi="Times New Roman" w:cs="Times New Roman"/>
          <w:sz w:val="24"/>
          <w:szCs w:val="24"/>
        </w:rPr>
        <w:t xml:space="preserve">(попечителей) </w:t>
      </w:r>
      <w:r w:rsidR="00863DC7" w:rsidRPr="00B46355">
        <w:rPr>
          <w:rFonts w:ascii="Times New Roman" w:hAnsi="Times New Roman" w:cs="Times New Roman"/>
          <w:sz w:val="24"/>
          <w:szCs w:val="24"/>
        </w:rPr>
        <w:t>заявление о назначении опекуном (попечителем) подае</w:t>
      </w:r>
      <w:r w:rsidRPr="00B46355">
        <w:rPr>
          <w:rFonts w:ascii="Times New Roman" w:hAnsi="Times New Roman" w:cs="Times New Roman"/>
          <w:sz w:val="24"/>
          <w:szCs w:val="24"/>
        </w:rPr>
        <w:t>тся заявителями, претендующими на опекунство</w:t>
      </w:r>
      <w:r w:rsidR="00863DC7" w:rsidRPr="00B46355">
        <w:rPr>
          <w:rFonts w:ascii="Times New Roman" w:hAnsi="Times New Roman" w:cs="Times New Roman"/>
          <w:sz w:val="24"/>
          <w:szCs w:val="24"/>
        </w:rPr>
        <w:t xml:space="preserve"> (попечительство)</w:t>
      </w:r>
      <w:r w:rsidRPr="00B46355">
        <w:rPr>
          <w:rFonts w:ascii="Times New Roman" w:hAnsi="Times New Roman" w:cs="Times New Roman"/>
          <w:sz w:val="24"/>
          <w:szCs w:val="24"/>
        </w:rPr>
        <w:t>, в частности супругами, совместно.</w:t>
      </w:r>
    </w:p>
    <w:p w:rsidR="00953917" w:rsidRPr="00B46355" w:rsidRDefault="00582D6A" w:rsidP="00267C15">
      <w:pPr>
        <w:spacing w:after="0" w:line="240" w:lineRule="auto"/>
        <w:ind w:firstLine="709"/>
        <w:jc w:val="both"/>
        <w:rPr>
          <w:rFonts w:ascii="Times New Roman" w:hAnsi="Times New Roman"/>
          <w:sz w:val="24"/>
          <w:szCs w:val="24"/>
        </w:rPr>
      </w:pPr>
      <w:r w:rsidRPr="00B46355">
        <w:rPr>
          <w:rFonts w:ascii="Times New Roman" w:hAnsi="Times New Roman" w:cs="Times New Roman"/>
          <w:sz w:val="24"/>
          <w:szCs w:val="24"/>
        </w:rPr>
        <w:t xml:space="preserve">2.6.5. </w:t>
      </w:r>
      <w:r w:rsidR="00953917" w:rsidRPr="00B46355">
        <w:rPr>
          <w:rFonts w:ascii="Times New Roman" w:hAnsi="Times New Roman"/>
          <w:sz w:val="24"/>
          <w:szCs w:val="24"/>
        </w:rPr>
        <w:t>По усмотрению заявителя заявление и документы могут быть представлены лично, через уполномоченного представителя, почтой.</w:t>
      </w:r>
    </w:p>
    <w:p w:rsidR="00953917" w:rsidRPr="00B46355" w:rsidRDefault="00953917"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Документы, необходимые для предоставления государственной услуги, в случае направления по почте, предоставляются заявителем в копиях, заверенных в установленном законодательством Российской Федерации порядке.</w:t>
      </w:r>
    </w:p>
    <w:p w:rsidR="00D76CB0" w:rsidRPr="00B46355" w:rsidRDefault="00D76CB0"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Возможность представления заявления в форме электронного документа путем заполнения формы заявления в сети «Интернет» на территории города Байконур, функционирующего в условиях аренды, отсутствует.</w:t>
      </w:r>
    </w:p>
    <w:p w:rsidR="00D76CB0" w:rsidRPr="00B46355" w:rsidRDefault="007C19EE"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 xml:space="preserve">2.6.6. </w:t>
      </w:r>
      <w:r w:rsidR="00D76CB0" w:rsidRPr="00B46355">
        <w:rPr>
          <w:rFonts w:ascii="Times New Roman" w:hAnsi="Times New Roman" w:cs="Times New Roman"/>
          <w:color w:val="0D0D0D"/>
          <w:sz w:val="24"/>
          <w:szCs w:val="24"/>
        </w:rPr>
        <w:t>Заявление заполняется при помощи средств электронно-вычислительной техники</w:t>
      </w:r>
      <w:r w:rsidR="00D76CB0" w:rsidRPr="00B46355">
        <w:rPr>
          <w:rFonts w:ascii="Times New Roman" w:hAnsi="Times New Roman" w:cs="Times New Roman"/>
          <w:color w:val="0D0D0D"/>
          <w:sz w:val="24"/>
          <w:szCs w:val="24"/>
        </w:rPr>
        <w:br/>
        <w:t>или от руки разборчиво, чернилами черного или синего цвета.</w:t>
      </w:r>
    </w:p>
    <w:p w:rsidR="00D76CB0" w:rsidRPr="00B46355" w:rsidRDefault="00D76CB0"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Сведения о фамилии, имени, отчестве (последнее – при его наличии) указываются</w:t>
      </w:r>
      <w:r w:rsidRPr="00B46355">
        <w:rPr>
          <w:rFonts w:ascii="Times New Roman" w:hAnsi="Times New Roman" w:cs="Times New Roman"/>
          <w:color w:val="0D0D0D"/>
          <w:sz w:val="24"/>
          <w:szCs w:val="24"/>
        </w:rPr>
        <w:br/>
        <w:t>без сокращений в соответствии с документом, удостоверяющим личность.</w:t>
      </w:r>
    </w:p>
    <w:p w:rsidR="00D76CB0" w:rsidRPr="00B46355" w:rsidRDefault="00D76CB0"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Сведения о документе, удостоверяющем личность (вид документа, удостоверяющего личность, серия и номер документа, кем выдан документ, дата его выдачи), указываются</w:t>
      </w:r>
      <w:r w:rsidRPr="00B46355">
        <w:rPr>
          <w:rFonts w:ascii="Times New Roman" w:hAnsi="Times New Roman" w:cs="Times New Roman"/>
          <w:color w:val="0D0D0D"/>
          <w:sz w:val="24"/>
          <w:szCs w:val="24"/>
        </w:rPr>
        <w:br/>
        <w:t>в соответствии с реквизитами документа, удостоверяющего личность.</w:t>
      </w:r>
    </w:p>
    <w:p w:rsidR="00D76CB0" w:rsidRPr="00B46355" w:rsidRDefault="00D76CB0"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При подаче заявления уполномоченным представителем заявителя</w:t>
      </w:r>
      <w:r w:rsidR="00E772B6" w:rsidRPr="00B46355">
        <w:rPr>
          <w:rFonts w:ascii="Times New Roman" w:hAnsi="Times New Roman" w:cs="Times New Roman"/>
          <w:color w:val="0D0D0D"/>
          <w:sz w:val="24"/>
          <w:szCs w:val="24"/>
        </w:rPr>
        <w:t xml:space="preserve"> </w:t>
      </w:r>
      <w:r w:rsidRPr="00B46355">
        <w:rPr>
          <w:rFonts w:ascii="Times New Roman" w:hAnsi="Times New Roman" w:cs="Times New Roman"/>
          <w:color w:val="0D0D0D"/>
          <w:sz w:val="24"/>
          <w:szCs w:val="24"/>
        </w:rPr>
        <w:t>в заявлении им указываются:</w:t>
      </w:r>
    </w:p>
    <w:p w:rsidR="00D76CB0" w:rsidRPr="00B46355" w:rsidRDefault="00D76CB0" w:rsidP="00267C15">
      <w:pPr>
        <w:spacing w:after="0" w:line="240" w:lineRule="auto"/>
        <w:ind w:firstLine="709"/>
        <w:jc w:val="both"/>
        <w:rPr>
          <w:rFonts w:ascii="Times New Roman" w:hAnsi="Times New Roman" w:cs="Times New Roman"/>
          <w:color w:val="0D0D0D"/>
          <w:sz w:val="24"/>
          <w:szCs w:val="24"/>
        </w:rPr>
      </w:pPr>
      <w:proofErr w:type="gramStart"/>
      <w:r w:rsidRPr="00B46355">
        <w:rPr>
          <w:rFonts w:ascii="Times New Roman" w:hAnsi="Times New Roman" w:cs="Times New Roman"/>
          <w:color w:val="0D0D0D"/>
          <w:sz w:val="24"/>
          <w:szCs w:val="24"/>
        </w:rPr>
        <w:t>фамилия, имя, отчество (последнее – при его наличии) – без сокращений, в соответствии с документом, удостоверяющим личность;</w:t>
      </w:r>
      <w:proofErr w:type="gramEnd"/>
    </w:p>
    <w:p w:rsidR="00D76CB0" w:rsidRPr="00B46355" w:rsidRDefault="00D76CB0"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сведения о документе, удостоверяющем личность уполномоченного представителя заявителя (вид документа, удостоверяющего личность, серия и номер документа, кем выдан документ, дата его выдачи), указываются в соответствии с реквизитами документа, удостоверяющего личность.</w:t>
      </w:r>
    </w:p>
    <w:p w:rsidR="00D76CB0" w:rsidRPr="00B46355" w:rsidRDefault="00D76CB0" w:rsidP="00267C15">
      <w:pPr>
        <w:spacing w:after="0" w:line="240" w:lineRule="auto"/>
        <w:ind w:firstLine="709"/>
        <w:jc w:val="both"/>
        <w:rPr>
          <w:rFonts w:ascii="Times New Roman" w:hAnsi="Times New Roman" w:cs="Times New Roman"/>
          <w:color w:val="0D0D0D"/>
          <w:sz w:val="24"/>
          <w:szCs w:val="24"/>
        </w:rPr>
      </w:pPr>
      <w:proofErr w:type="gramStart"/>
      <w:r w:rsidRPr="00B46355">
        <w:rPr>
          <w:rFonts w:ascii="Times New Roman" w:hAnsi="Times New Roman" w:cs="Times New Roman"/>
          <w:color w:val="0D0D0D"/>
          <w:sz w:val="24"/>
          <w:szCs w:val="24"/>
        </w:rPr>
        <w:t xml:space="preserve">Форму заявления можно получить непосредственно в Управлении, а также скопировать на официальном сайте </w:t>
      </w:r>
      <w:r w:rsidR="00120589" w:rsidRPr="00B46355">
        <w:rPr>
          <w:rFonts w:ascii="Times New Roman" w:hAnsi="Times New Roman" w:cs="Times New Roman"/>
          <w:color w:val="0D0D0D"/>
          <w:sz w:val="24"/>
          <w:szCs w:val="24"/>
        </w:rPr>
        <w:t>УСЗН</w:t>
      </w:r>
      <w:r w:rsidRPr="00B46355">
        <w:rPr>
          <w:rFonts w:ascii="Times New Roman" w:hAnsi="Times New Roman" w:cs="Times New Roman"/>
          <w:color w:val="0D0D0D"/>
          <w:sz w:val="24"/>
          <w:szCs w:val="24"/>
        </w:rPr>
        <w:t xml:space="preserve"> www.http://usznbaikonur.ru (путь:</w:t>
      </w:r>
      <w:proofErr w:type="gramEnd"/>
      <w:r w:rsidRPr="00B46355">
        <w:rPr>
          <w:rFonts w:ascii="Times New Roman" w:hAnsi="Times New Roman" w:cs="Times New Roman"/>
          <w:color w:val="0D0D0D"/>
          <w:sz w:val="24"/>
          <w:szCs w:val="24"/>
        </w:rPr>
        <w:t xml:space="preserve"> </w:t>
      </w:r>
      <w:proofErr w:type="gramStart"/>
      <w:r w:rsidRPr="00B46355">
        <w:rPr>
          <w:rFonts w:ascii="Times New Roman" w:hAnsi="Times New Roman" w:cs="Times New Roman"/>
          <w:color w:val="0D0D0D"/>
          <w:sz w:val="24"/>
          <w:szCs w:val="24"/>
        </w:rPr>
        <w:t>«Главная &gt; Государственные услуги»).</w:t>
      </w:r>
      <w:proofErr w:type="gramEnd"/>
    </w:p>
    <w:p w:rsidR="00D76CB0" w:rsidRPr="00B46355" w:rsidRDefault="00D76CB0"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Форма заявления носит рекомендательный характер. Заявление, выполненное в свободной форме и отвечающее требованиям законодательства Российской Федерации, не является поводом для отказа в предоставлении государственной услуги.</w:t>
      </w:r>
    </w:p>
    <w:p w:rsidR="00D76CB0" w:rsidRPr="00B46355" w:rsidRDefault="00D76CB0"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lastRenderedPageBreak/>
        <w:t>Документы, имеющие поправки, дописки, подчистки, не принимаются в качестве документов, подтверждающих правовые основания получения государственной услуги.</w:t>
      </w:r>
    </w:p>
    <w:p w:rsidR="00D76CB0" w:rsidRPr="00B46355" w:rsidRDefault="00D76CB0"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Документы, необходимые для получения государственной услуги, могут быть представлены как в подлинниках, так и в копиях, заверенных в установленном законодательством Российской Федерации порядке.</w:t>
      </w:r>
    </w:p>
    <w:p w:rsidR="00AD1D48" w:rsidRPr="00B46355" w:rsidRDefault="00582D6A"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sz w:val="24"/>
          <w:szCs w:val="24"/>
        </w:rPr>
        <w:t>2.6.7.</w:t>
      </w:r>
      <w:r w:rsidRPr="00B46355">
        <w:rPr>
          <w:sz w:val="24"/>
          <w:szCs w:val="24"/>
        </w:rPr>
        <w:t xml:space="preserve"> </w:t>
      </w:r>
      <w:r w:rsidR="00AD1D48" w:rsidRPr="00B46355">
        <w:rPr>
          <w:rFonts w:ascii="Times New Roman" w:hAnsi="Times New Roman" w:cs="Times New Roman"/>
          <w:color w:val="0D0D0D"/>
          <w:sz w:val="24"/>
          <w:szCs w:val="24"/>
        </w:rPr>
        <w:t>Требования к документам, выданным компетентными органами иностранных государств и предъявляемым заявителем для предоставления государственной услуги:</w:t>
      </w:r>
    </w:p>
    <w:p w:rsidR="00AD1D48" w:rsidRPr="00B46355" w:rsidRDefault="00AD1D48"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документы, выданные компетентными органами иностранных государств и предъявленные заявителем для предоставления государственной услуги, должны быть легализованы, если иное не предусмотрено международными договорами Российской Федерации. Документы, составленные на иностранном языке, подлежат переводу на русский язык. Верность перевода (подлинность подписи переводчика) свидетельствуется нотариусом либо консульскими учреждениями Российской Федерации.</w:t>
      </w:r>
    </w:p>
    <w:p w:rsidR="00582D6A" w:rsidRPr="00B46355" w:rsidRDefault="00582D6A" w:rsidP="00267C15">
      <w:pPr>
        <w:pStyle w:val="15"/>
        <w:tabs>
          <w:tab w:val="left" w:pos="1418"/>
        </w:tabs>
        <w:spacing w:line="240" w:lineRule="auto"/>
        <w:ind w:left="0" w:firstLine="709"/>
        <w:jc w:val="both"/>
        <w:rPr>
          <w:b/>
        </w:rPr>
      </w:pPr>
      <w:r w:rsidRPr="00B46355">
        <w:t>2.6.8. За предоставление недостоверных сведений заявитель несет ответственность</w:t>
      </w:r>
      <w:r w:rsidR="00A13828" w:rsidRPr="00B46355">
        <w:t xml:space="preserve"> </w:t>
      </w:r>
      <w:r w:rsidRPr="00B46355">
        <w:t>в</w:t>
      </w:r>
      <w:r w:rsidR="00A13828" w:rsidRPr="00B46355">
        <w:t> </w:t>
      </w:r>
      <w:r w:rsidRPr="00B46355">
        <w:t>соответствии с законодательством Российской Федерации.</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2.7. Исчерпывающий перечень документов, необходимых в соответствии</w:t>
      </w:r>
      <w:r w:rsidRPr="00B46355">
        <w:rPr>
          <w:rFonts w:ascii="Times New Roman" w:hAnsi="Times New Roman" w:cs="Times New Roman"/>
          <w:b/>
          <w:sz w:val="24"/>
          <w:szCs w:val="24"/>
        </w:rPr>
        <w:br/>
        <w:t>с нормативными правовыми актами Российской Федерации, администрации</w:t>
      </w:r>
      <w:r w:rsidRPr="00B46355">
        <w:rPr>
          <w:rFonts w:ascii="Times New Roman" w:hAnsi="Times New Roman" w:cs="Times New Roman"/>
          <w:b/>
          <w:sz w:val="24"/>
          <w:szCs w:val="24"/>
        </w:rPr>
        <w:br/>
        <w:t>для предоставления государственной услуги, которые находятся в распоряжении участников информационного обмена</w:t>
      </w:r>
    </w:p>
    <w:p w:rsidR="002376C8" w:rsidRPr="00B46355" w:rsidRDefault="002376C8"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2.7.1. К документам и информации, необходимым для предоставления государственной услуги, которые находятся в распоряжении участников информационного обмена, относятся:</w:t>
      </w:r>
    </w:p>
    <w:p w:rsidR="00D614F5" w:rsidRPr="00B46355" w:rsidRDefault="00D614F5"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а) документ, подтверждающий регистрацию заявителя по месту жительства</w:t>
      </w:r>
      <w:r w:rsidRPr="00B46355">
        <w:rPr>
          <w:rFonts w:ascii="Times New Roman" w:hAnsi="Times New Roman" w:cs="Times New Roman"/>
          <w:color w:val="0D0D0D"/>
          <w:sz w:val="24"/>
          <w:szCs w:val="24"/>
        </w:rPr>
        <w:br/>
        <w:t>или по месту пребывания на территории города Байконур</w:t>
      </w:r>
      <w:r w:rsidRPr="00B46355">
        <w:rPr>
          <w:color w:val="0D0D0D"/>
          <w:sz w:val="24"/>
          <w:szCs w:val="24"/>
        </w:rPr>
        <w:t>;</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б) справка, подтверждающая отсутствие у заявителя судимости за умышленное преступление против жизни, здоровья граждан;</w:t>
      </w:r>
    </w:p>
    <w:p w:rsidR="00582D6A" w:rsidRPr="00B46355" w:rsidRDefault="00582D6A" w:rsidP="00267C15">
      <w:pPr>
        <w:tabs>
          <w:tab w:val="left" w:pos="1134"/>
        </w:tabs>
        <w:spacing w:after="0" w:line="240" w:lineRule="auto"/>
        <w:ind w:firstLine="709"/>
        <w:jc w:val="both"/>
        <w:rPr>
          <w:rStyle w:val="apple-style-span"/>
          <w:rFonts w:ascii="Times New Roman" w:hAnsi="Times New Roman"/>
          <w:bCs/>
          <w:sz w:val="24"/>
          <w:szCs w:val="24"/>
        </w:rPr>
      </w:pPr>
      <w:r w:rsidRPr="00B46355">
        <w:rPr>
          <w:rFonts w:ascii="Times New Roman" w:hAnsi="Times New Roman" w:cs="Times New Roman"/>
          <w:sz w:val="24"/>
          <w:szCs w:val="24"/>
        </w:rPr>
        <w:t>в) </w:t>
      </w:r>
      <w:r w:rsidR="00BB3892" w:rsidRPr="00B46355">
        <w:rPr>
          <w:rFonts w:ascii="Times New Roman" w:hAnsi="Times New Roman" w:cs="Times New Roman"/>
          <w:color w:val="0D0D0D"/>
          <w:sz w:val="24"/>
          <w:szCs w:val="24"/>
        </w:rPr>
        <w:t>сведения (информация)</w:t>
      </w:r>
      <w:r w:rsidR="00BB3892" w:rsidRPr="00B46355">
        <w:rPr>
          <w:rFonts w:ascii="Times New Roman" w:hAnsi="Times New Roman" w:cs="Times New Roman"/>
          <w:sz w:val="24"/>
          <w:szCs w:val="24"/>
        </w:rPr>
        <w:t>, подтверждающей получение пенсии, в отношении заявителя, являющегося пенсионером, выразившего желание стать опекуном (попечителем)</w:t>
      </w:r>
      <w:r w:rsidRPr="00B46355">
        <w:rPr>
          <w:rFonts w:ascii="Times New Roman" w:hAnsi="Times New Roman" w:cs="Times New Roman"/>
          <w:sz w:val="24"/>
          <w:szCs w:val="24"/>
        </w:rPr>
        <w:t>;</w:t>
      </w:r>
    </w:p>
    <w:p w:rsidR="00582D6A" w:rsidRPr="00B46355" w:rsidRDefault="00582D6A" w:rsidP="00267C15">
      <w:pPr>
        <w:tabs>
          <w:tab w:val="left" w:pos="1134"/>
        </w:tabs>
        <w:spacing w:after="0" w:line="240" w:lineRule="auto"/>
        <w:ind w:firstLine="709"/>
        <w:jc w:val="both"/>
        <w:rPr>
          <w:rStyle w:val="apple-style-span"/>
          <w:rFonts w:ascii="Times New Roman" w:hAnsi="Times New Roman"/>
          <w:bCs/>
          <w:sz w:val="24"/>
          <w:szCs w:val="24"/>
        </w:rPr>
      </w:pPr>
      <w:r w:rsidRPr="00B46355">
        <w:rPr>
          <w:rStyle w:val="apple-style-span"/>
          <w:rFonts w:ascii="Times New Roman" w:hAnsi="Times New Roman"/>
          <w:bCs/>
          <w:sz w:val="24"/>
          <w:szCs w:val="24"/>
        </w:rPr>
        <w:t>г) копия финансового лицевого счета с места жительства заявителя;</w:t>
      </w:r>
    </w:p>
    <w:p w:rsidR="00582D6A" w:rsidRPr="00B46355" w:rsidRDefault="00582D6A" w:rsidP="00267C15">
      <w:pPr>
        <w:tabs>
          <w:tab w:val="left" w:pos="1134"/>
        </w:tabs>
        <w:spacing w:after="0" w:line="240" w:lineRule="auto"/>
        <w:ind w:firstLine="709"/>
        <w:jc w:val="both"/>
        <w:rPr>
          <w:rStyle w:val="apple-style-span"/>
          <w:rFonts w:ascii="Times New Roman" w:hAnsi="Times New Roman"/>
          <w:bCs/>
          <w:sz w:val="24"/>
          <w:szCs w:val="24"/>
        </w:rPr>
      </w:pPr>
      <w:r w:rsidRPr="00B46355">
        <w:rPr>
          <w:rStyle w:val="apple-style-span"/>
          <w:rFonts w:ascii="Times New Roman" w:hAnsi="Times New Roman"/>
          <w:bCs/>
          <w:sz w:val="24"/>
          <w:szCs w:val="24"/>
        </w:rPr>
        <w:t>д) справка о соответствии жилого помещения заявителя санитарным и техническим правилам и нормам;</w:t>
      </w:r>
    </w:p>
    <w:p w:rsidR="00582D6A" w:rsidRPr="00B46355" w:rsidRDefault="00582D6A" w:rsidP="00267C15">
      <w:pPr>
        <w:tabs>
          <w:tab w:val="left" w:pos="1134"/>
        </w:tabs>
        <w:spacing w:after="0" w:line="240" w:lineRule="auto"/>
        <w:ind w:firstLine="709"/>
        <w:jc w:val="both"/>
        <w:rPr>
          <w:rStyle w:val="apple-style-span"/>
          <w:rFonts w:ascii="Times New Roman" w:hAnsi="Times New Roman"/>
          <w:bCs/>
          <w:sz w:val="24"/>
          <w:szCs w:val="24"/>
        </w:rPr>
      </w:pPr>
      <w:r w:rsidRPr="00B46355">
        <w:rPr>
          <w:rStyle w:val="apple-style-span"/>
          <w:rFonts w:ascii="Times New Roman" w:hAnsi="Times New Roman"/>
          <w:bCs/>
          <w:sz w:val="24"/>
          <w:szCs w:val="24"/>
        </w:rPr>
        <w:t>е) заключение об отсутствии фактов ненадлежащего обращения близкого родственника, выразившего желание стать опекуном, с совершеннолетним подопечным в период до достижения им возраста 18 лет в случае, если опека или попечительство устанавливаются</w:t>
      </w:r>
      <w:r w:rsidRPr="00B46355">
        <w:rPr>
          <w:rStyle w:val="apple-style-span"/>
          <w:rFonts w:ascii="Times New Roman" w:hAnsi="Times New Roman"/>
          <w:bCs/>
          <w:sz w:val="24"/>
          <w:szCs w:val="24"/>
        </w:rPr>
        <w:br/>
        <w:t>в связи с достижением совершеннолетия.</w:t>
      </w:r>
    </w:p>
    <w:p w:rsidR="00FA309D" w:rsidRPr="00B46355" w:rsidRDefault="00FA309D"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Документы, указанные в настоящем подпункте, запрашиваются Управлением</w:t>
      </w:r>
      <w:r w:rsidRPr="00B46355">
        <w:rPr>
          <w:rFonts w:ascii="Times New Roman" w:hAnsi="Times New Roman" w:cs="Times New Roman"/>
          <w:color w:val="0D0D0D"/>
          <w:sz w:val="24"/>
          <w:szCs w:val="24"/>
        </w:rPr>
        <w:br/>
        <w:t>в рамках межведомственного информационного взаимодействия в соответствие с подпунктом 3.1.2 пункта 3</w:t>
      </w:r>
      <w:r w:rsidR="00FE0D8A" w:rsidRPr="00B46355">
        <w:rPr>
          <w:rFonts w:ascii="Times New Roman" w:hAnsi="Times New Roman" w:cs="Times New Roman"/>
          <w:color w:val="0D0D0D"/>
          <w:sz w:val="24"/>
          <w:szCs w:val="24"/>
        </w:rPr>
        <w:t>.1 административного регламента;</w:t>
      </w:r>
    </w:p>
    <w:p w:rsidR="00FE0D8A" w:rsidRPr="00B46355" w:rsidRDefault="00FE0D8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 xml:space="preserve">ж) сведения о государственной регистрации заключения брака, содержащиеся в Едином государственном реестре записей актов гражданского состояния. </w:t>
      </w:r>
    </w:p>
    <w:p w:rsidR="000F74A9" w:rsidRPr="00B46355" w:rsidRDefault="000F74A9"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2.7.2. В случае принятия заявителем решения о предоставлении по собственной инициативе документов, указанных в подпункте 2.7.1 пункта 2.7 административного регламента, данные документы представляются в комплекте с документами, предусмотренными пункт</w:t>
      </w:r>
      <w:r w:rsidR="001F40C4" w:rsidRPr="00B46355">
        <w:rPr>
          <w:rFonts w:ascii="Times New Roman" w:hAnsi="Times New Roman" w:cs="Times New Roman"/>
          <w:color w:val="0D0D0D"/>
          <w:sz w:val="24"/>
          <w:szCs w:val="24"/>
        </w:rPr>
        <w:t>ом</w:t>
      </w:r>
      <w:r w:rsidRPr="00B46355">
        <w:rPr>
          <w:rFonts w:ascii="Times New Roman" w:hAnsi="Times New Roman" w:cs="Times New Roman"/>
          <w:color w:val="0D0D0D"/>
          <w:sz w:val="24"/>
          <w:szCs w:val="24"/>
        </w:rPr>
        <w:t xml:space="preserve"> 2.6 административного регламента. </w:t>
      </w:r>
    </w:p>
    <w:p w:rsidR="000F74A9" w:rsidRPr="00B46355" w:rsidRDefault="000F74A9"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Способы получения заявителями документов, указанных в подпункте 2.7.1 пункта 2.7 административного регламента:</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документ, указанный в подпункте «а» подпункта 2.7.1 пункта 2.7</w:t>
      </w:r>
      <w:r w:rsidR="00D76557" w:rsidRPr="00B46355">
        <w:rPr>
          <w:rFonts w:ascii="Times New Roman" w:hAnsi="Times New Roman" w:cs="Times New Roman"/>
          <w:sz w:val="24"/>
          <w:szCs w:val="24"/>
        </w:rPr>
        <w:t>,</w:t>
      </w:r>
      <w:r w:rsidRPr="00B46355">
        <w:rPr>
          <w:rFonts w:ascii="Times New Roman" w:hAnsi="Times New Roman" w:cs="Times New Roman"/>
          <w:sz w:val="24"/>
          <w:szCs w:val="24"/>
        </w:rPr>
        <w:t xml:space="preserve"> оформляется</w:t>
      </w:r>
      <w:r w:rsidRPr="00B46355">
        <w:rPr>
          <w:rFonts w:ascii="Times New Roman" w:hAnsi="Times New Roman" w:cs="Times New Roman"/>
          <w:sz w:val="24"/>
          <w:szCs w:val="24"/>
        </w:rPr>
        <w:br/>
        <w:t>и выдается заявителям на основании запросов</w:t>
      </w:r>
      <w:r w:rsidR="00D76557" w:rsidRPr="00B46355">
        <w:rPr>
          <w:rFonts w:ascii="Times New Roman" w:hAnsi="Times New Roman" w:cs="Times New Roman"/>
          <w:sz w:val="24"/>
          <w:szCs w:val="24"/>
        </w:rPr>
        <w:t>,</w:t>
      </w:r>
      <w:r w:rsidRPr="00B46355">
        <w:rPr>
          <w:rFonts w:ascii="Times New Roman" w:hAnsi="Times New Roman" w:cs="Times New Roman"/>
          <w:sz w:val="24"/>
          <w:szCs w:val="24"/>
        </w:rPr>
        <w:t xml:space="preserve"> направленных заявителями в адрес ОВМ УМВД России на комплексе «Байконур»; </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документ, указанный в подпункте «б» подпункта 2.7.1 пункта 2.7</w:t>
      </w:r>
      <w:r w:rsidR="00D76557" w:rsidRPr="00B46355">
        <w:rPr>
          <w:rFonts w:ascii="Times New Roman" w:hAnsi="Times New Roman" w:cs="Times New Roman"/>
          <w:sz w:val="24"/>
          <w:szCs w:val="24"/>
        </w:rPr>
        <w:t>,</w:t>
      </w:r>
      <w:r w:rsidRPr="00B46355">
        <w:rPr>
          <w:rFonts w:ascii="Times New Roman" w:hAnsi="Times New Roman" w:cs="Times New Roman"/>
          <w:sz w:val="24"/>
          <w:szCs w:val="24"/>
        </w:rPr>
        <w:t xml:space="preserve"> оформляется</w:t>
      </w:r>
      <w:r w:rsidRPr="00B46355">
        <w:rPr>
          <w:rFonts w:ascii="Times New Roman" w:hAnsi="Times New Roman" w:cs="Times New Roman"/>
          <w:sz w:val="24"/>
          <w:szCs w:val="24"/>
        </w:rPr>
        <w:br/>
        <w:t>и выдается заявителям на основании запросов</w:t>
      </w:r>
      <w:r w:rsidR="00D76557" w:rsidRPr="00B46355">
        <w:rPr>
          <w:rFonts w:ascii="Times New Roman" w:hAnsi="Times New Roman" w:cs="Times New Roman"/>
          <w:sz w:val="24"/>
          <w:szCs w:val="24"/>
        </w:rPr>
        <w:t>,</w:t>
      </w:r>
      <w:r w:rsidRPr="00B46355">
        <w:rPr>
          <w:rFonts w:ascii="Times New Roman" w:hAnsi="Times New Roman" w:cs="Times New Roman"/>
          <w:sz w:val="24"/>
          <w:szCs w:val="24"/>
        </w:rPr>
        <w:t xml:space="preserve"> направленных заявителями в адрес УМВД России на комплексе «Байконур»; </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lastRenderedPageBreak/>
        <w:t>документ, указанный в подпункте «в» подпункта 2.7.1 пункта 2.7</w:t>
      </w:r>
      <w:r w:rsidR="00D76557" w:rsidRPr="00B46355">
        <w:rPr>
          <w:rFonts w:ascii="Times New Roman" w:hAnsi="Times New Roman" w:cs="Times New Roman"/>
          <w:sz w:val="24"/>
          <w:szCs w:val="24"/>
        </w:rPr>
        <w:t>,</w:t>
      </w:r>
      <w:r w:rsidRPr="00B46355">
        <w:rPr>
          <w:rFonts w:ascii="Times New Roman" w:hAnsi="Times New Roman" w:cs="Times New Roman"/>
          <w:sz w:val="24"/>
          <w:szCs w:val="24"/>
        </w:rPr>
        <w:t xml:space="preserve"> оформляется</w:t>
      </w:r>
      <w:r w:rsidRPr="00B46355">
        <w:rPr>
          <w:rFonts w:ascii="Times New Roman" w:hAnsi="Times New Roman" w:cs="Times New Roman"/>
          <w:sz w:val="24"/>
          <w:szCs w:val="24"/>
        </w:rPr>
        <w:br/>
        <w:t>и выдается заявителям на основании запросов</w:t>
      </w:r>
      <w:r w:rsidR="00D76557" w:rsidRPr="00B46355">
        <w:rPr>
          <w:rFonts w:ascii="Times New Roman" w:hAnsi="Times New Roman" w:cs="Times New Roman"/>
          <w:sz w:val="24"/>
          <w:szCs w:val="24"/>
        </w:rPr>
        <w:t>,</w:t>
      </w:r>
      <w:r w:rsidRPr="00B46355">
        <w:rPr>
          <w:rFonts w:ascii="Times New Roman" w:hAnsi="Times New Roman" w:cs="Times New Roman"/>
          <w:sz w:val="24"/>
          <w:szCs w:val="24"/>
        </w:rPr>
        <w:t xml:space="preserve"> направленных заявителями в адрес ОПФР</w:t>
      </w:r>
      <w:r w:rsidRPr="00B46355">
        <w:rPr>
          <w:rFonts w:ascii="Times New Roman" w:hAnsi="Times New Roman" w:cs="Times New Roman"/>
          <w:sz w:val="24"/>
          <w:szCs w:val="24"/>
        </w:rPr>
        <w:br/>
        <w:t xml:space="preserve">по </w:t>
      </w:r>
      <w:proofErr w:type="gramStart"/>
      <w:r w:rsidRPr="00B46355">
        <w:rPr>
          <w:rFonts w:ascii="Times New Roman" w:hAnsi="Times New Roman" w:cs="Times New Roman"/>
          <w:sz w:val="24"/>
          <w:szCs w:val="24"/>
        </w:rPr>
        <w:t>г</w:t>
      </w:r>
      <w:proofErr w:type="gramEnd"/>
      <w:r w:rsidRPr="00B46355">
        <w:rPr>
          <w:rFonts w:ascii="Times New Roman" w:hAnsi="Times New Roman" w:cs="Times New Roman"/>
          <w:sz w:val="24"/>
          <w:szCs w:val="24"/>
        </w:rPr>
        <w:t>. Байконур</w:t>
      </w:r>
      <w:r w:rsidR="00F20C92" w:rsidRPr="00B46355">
        <w:rPr>
          <w:rFonts w:ascii="Times New Roman" w:hAnsi="Times New Roman" w:cs="Times New Roman"/>
          <w:sz w:val="24"/>
          <w:szCs w:val="24"/>
        </w:rPr>
        <w:t>, Военный комиссариат города Байконур</w:t>
      </w:r>
      <w:r w:rsidRPr="00B46355">
        <w:rPr>
          <w:rFonts w:ascii="Times New Roman" w:hAnsi="Times New Roman" w:cs="Times New Roman"/>
          <w:sz w:val="24"/>
          <w:szCs w:val="24"/>
        </w:rPr>
        <w:t>;</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документ, указанный в подпункте «г» подпункта 2.7.1 пункта 2.7</w:t>
      </w:r>
      <w:r w:rsidR="00D76557" w:rsidRPr="00B46355">
        <w:rPr>
          <w:rFonts w:ascii="Times New Roman" w:hAnsi="Times New Roman" w:cs="Times New Roman"/>
          <w:sz w:val="24"/>
          <w:szCs w:val="24"/>
        </w:rPr>
        <w:t>,</w:t>
      </w:r>
      <w:r w:rsidRPr="00B46355">
        <w:rPr>
          <w:rFonts w:ascii="Times New Roman" w:hAnsi="Times New Roman" w:cs="Times New Roman"/>
          <w:sz w:val="24"/>
          <w:szCs w:val="24"/>
        </w:rPr>
        <w:t xml:space="preserve"> оформляется</w:t>
      </w:r>
      <w:r w:rsidRPr="00B46355">
        <w:rPr>
          <w:rFonts w:ascii="Times New Roman" w:hAnsi="Times New Roman" w:cs="Times New Roman"/>
          <w:sz w:val="24"/>
          <w:szCs w:val="24"/>
        </w:rPr>
        <w:br/>
        <w:t>и выдается заявителям на основании запросов</w:t>
      </w:r>
      <w:r w:rsidR="00D76557" w:rsidRPr="00B46355">
        <w:rPr>
          <w:rFonts w:ascii="Times New Roman" w:hAnsi="Times New Roman" w:cs="Times New Roman"/>
          <w:sz w:val="24"/>
          <w:szCs w:val="24"/>
        </w:rPr>
        <w:t>,</w:t>
      </w:r>
      <w:r w:rsidRPr="00B46355">
        <w:rPr>
          <w:rFonts w:ascii="Times New Roman" w:hAnsi="Times New Roman" w:cs="Times New Roman"/>
          <w:sz w:val="24"/>
          <w:szCs w:val="24"/>
        </w:rPr>
        <w:t xml:space="preserve"> направленных заявителями в адрес </w:t>
      </w:r>
      <w:r w:rsidR="002C3BBE" w:rsidRPr="00B46355">
        <w:rPr>
          <w:rFonts w:ascii="Times New Roman" w:hAnsi="Times New Roman" w:cs="Times New Roman"/>
          <w:sz w:val="24"/>
          <w:szCs w:val="24"/>
        </w:rPr>
        <w:t>ГУПЖХ</w:t>
      </w:r>
      <w:r w:rsidRPr="00B46355">
        <w:rPr>
          <w:rFonts w:ascii="Times New Roman" w:hAnsi="Times New Roman" w:cs="Times New Roman"/>
          <w:sz w:val="24"/>
          <w:szCs w:val="24"/>
        </w:rPr>
        <w:t>;</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документ, указанный в подпункте «д» подпункта 2.7.1 пункта 2.7</w:t>
      </w:r>
      <w:r w:rsidR="00D76557" w:rsidRPr="00B46355">
        <w:rPr>
          <w:rFonts w:ascii="Times New Roman" w:hAnsi="Times New Roman" w:cs="Times New Roman"/>
          <w:sz w:val="24"/>
          <w:szCs w:val="24"/>
        </w:rPr>
        <w:t>,</w:t>
      </w:r>
      <w:r w:rsidRPr="00B46355">
        <w:rPr>
          <w:rFonts w:ascii="Times New Roman" w:hAnsi="Times New Roman" w:cs="Times New Roman"/>
          <w:sz w:val="24"/>
          <w:szCs w:val="24"/>
        </w:rPr>
        <w:t xml:space="preserve"> оформляется</w:t>
      </w:r>
      <w:r w:rsidRPr="00B46355">
        <w:rPr>
          <w:rFonts w:ascii="Times New Roman" w:hAnsi="Times New Roman" w:cs="Times New Roman"/>
          <w:sz w:val="24"/>
          <w:szCs w:val="24"/>
        </w:rPr>
        <w:br/>
        <w:t>и выдается заявителям на основании запросов</w:t>
      </w:r>
      <w:r w:rsidR="00D76557" w:rsidRPr="00B46355">
        <w:rPr>
          <w:rFonts w:ascii="Times New Roman" w:hAnsi="Times New Roman" w:cs="Times New Roman"/>
          <w:sz w:val="24"/>
          <w:szCs w:val="24"/>
        </w:rPr>
        <w:t>,</w:t>
      </w:r>
      <w:r w:rsidRPr="00B46355">
        <w:rPr>
          <w:rFonts w:ascii="Times New Roman" w:hAnsi="Times New Roman" w:cs="Times New Roman"/>
          <w:sz w:val="24"/>
          <w:szCs w:val="24"/>
        </w:rPr>
        <w:t xml:space="preserve"> направленных заявителями в адрес Регионального </w:t>
      </w:r>
      <w:r w:rsidR="00120589" w:rsidRPr="00B46355">
        <w:rPr>
          <w:rFonts w:ascii="Times New Roman" w:hAnsi="Times New Roman" w:cs="Times New Roman"/>
          <w:sz w:val="24"/>
          <w:szCs w:val="24"/>
        </w:rPr>
        <w:t>УСЗН</w:t>
      </w:r>
      <w:r w:rsidRPr="00B46355">
        <w:rPr>
          <w:rFonts w:ascii="Times New Roman" w:hAnsi="Times New Roman" w:cs="Times New Roman"/>
          <w:sz w:val="24"/>
          <w:szCs w:val="24"/>
        </w:rPr>
        <w:t xml:space="preserve"> комплекса «Байконур» ФМБА России;</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документ, указанный в подпункте «е» подпункта 2.7.1 пункта 2.7</w:t>
      </w:r>
      <w:r w:rsidR="00D76557" w:rsidRPr="00B46355">
        <w:rPr>
          <w:rFonts w:ascii="Times New Roman" w:hAnsi="Times New Roman" w:cs="Times New Roman"/>
          <w:sz w:val="24"/>
          <w:szCs w:val="24"/>
        </w:rPr>
        <w:t>,</w:t>
      </w:r>
      <w:r w:rsidRPr="00B46355">
        <w:rPr>
          <w:rFonts w:ascii="Times New Roman" w:hAnsi="Times New Roman" w:cs="Times New Roman"/>
          <w:sz w:val="24"/>
          <w:szCs w:val="24"/>
        </w:rPr>
        <w:t xml:space="preserve"> оформляется</w:t>
      </w:r>
      <w:r w:rsidRPr="00B46355">
        <w:rPr>
          <w:rFonts w:ascii="Times New Roman" w:hAnsi="Times New Roman" w:cs="Times New Roman"/>
          <w:sz w:val="24"/>
          <w:szCs w:val="24"/>
        </w:rPr>
        <w:br/>
        <w:t>и выдается заявителям на основании запросов</w:t>
      </w:r>
      <w:r w:rsidR="00D76557" w:rsidRPr="00B46355">
        <w:rPr>
          <w:rFonts w:ascii="Times New Roman" w:hAnsi="Times New Roman" w:cs="Times New Roman"/>
          <w:sz w:val="24"/>
          <w:szCs w:val="24"/>
        </w:rPr>
        <w:t>,</w:t>
      </w:r>
      <w:r w:rsidRPr="00B46355">
        <w:rPr>
          <w:rFonts w:ascii="Times New Roman" w:hAnsi="Times New Roman" w:cs="Times New Roman"/>
          <w:sz w:val="24"/>
          <w:szCs w:val="24"/>
        </w:rPr>
        <w:t xml:space="preserve"> направленных заявителями в адрес </w:t>
      </w:r>
      <w:r w:rsidR="00120589" w:rsidRPr="00B46355">
        <w:rPr>
          <w:rFonts w:ascii="Times New Roman" w:hAnsi="Times New Roman" w:cs="Times New Roman"/>
          <w:sz w:val="24"/>
          <w:szCs w:val="24"/>
        </w:rPr>
        <w:t>УСЗН</w:t>
      </w:r>
      <w:r w:rsidR="00550783" w:rsidRPr="00B46355">
        <w:rPr>
          <w:rFonts w:ascii="Times New Roman" w:hAnsi="Times New Roman" w:cs="Times New Roman"/>
          <w:sz w:val="24"/>
          <w:szCs w:val="24"/>
        </w:rPr>
        <w:t xml:space="preserve"> образованием города Байконур;</w:t>
      </w:r>
    </w:p>
    <w:p w:rsidR="00550783" w:rsidRPr="00B46355" w:rsidRDefault="00550783" w:rsidP="00267C15">
      <w:pPr>
        <w:spacing w:after="0" w:line="240" w:lineRule="auto"/>
        <w:ind w:firstLine="709"/>
        <w:jc w:val="both"/>
        <w:rPr>
          <w:rFonts w:ascii="Times New Roman" w:hAnsi="Times New Roman" w:cs="Times New Roman"/>
          <w:color w:val="FF0000"/>
          <w:sz w:val="24"/>
          <w:szCs w:val="24"/>
        </w:rPr>
      </w:pPr>
      <w:r w:rsidRPr="00B46355">
        <w:rPr>
          <w:rFonts w:ascii="Times New Roman" w:hAnsi="Times New Roman" w:cs="Times New Roman"/>
          <w:color w:val="FF0000"/>
          <w:sz w:val="24"/>
          <w:szCs w:val="24"/>
        </w:rPr>
        <w:t>документ, указанный в подпункте «ж», оформляется и выдается заявителям на основании запросов, направляемых заявителями в адрес ИФНС России по городу и космодрому Байконуру.</w:t>
      </w:r>
      <w:r w:rsidRPr="00B46355">
        <w:rPr>
          <w:rFonts w:ascii="Times New Roman" w:hAnsi="Times New Roman" w:cs="Times New Roman"/>
          <w:sz w:val="24"/>
          <w:szCs w:val="24"/>
        </w:rPr>
        <w:t xml:space="preserve"> </w:t>
      </w:r>
      <w:r w:rsidRPr="00B46355">
        <w:rPr>
          <w:rFonts w:ascii="Times New Roman" w:hAnsi="Times New Roman" w:cs="Times New Roman"/>
          <w:i/>
          <w:color w:val="92D050"/>
          <w:sz w:val="24"/>
          <w:szCs w:val="24"/>
        </w:rPr>
        <w:t>(Изменения внесены ПГА № 490 от 25.09.2020 г.)</w:t>
      </w:r>
    </w:p>
    <w:p w:rsidR="00FC1EF0" w:rsidRPr="00B46355" w:rsidRDefault="00FC1EF0"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2.7.3. Непредставление заявителем документов, указанных в подпункте 2.7.1 пункта 2.7 административного регламента не является основанием для отказа в предоставлении государственной услуги.</w:t>
      </w:r>
    </w:p>
    <w:p w:rsidR="005E0CA9" w:rsidRPr="00B46355" w:rsidRDefault="005E0CA9"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2.7.4. Управление не вправе требовать от заявителя:</w:t>
      </w:r>
    </w:p>
    <w:p w:rsidR="005E0CA9" w:rsidRPr="00B46355" w:rsidRDefault="005E0CA9" w:rsidP="00267C15">
      <w:pPr>
        <w:pStyle w:val="a0"/>
        <w:spacing w:after="0" w:line="240" w:lineRule="auto"/>
        <w:ind w:firstLine="709"/>
        <w:jc w:val="both"/>
        <w:rPr>
          <w:rFonts w:ascii="Times New Roman" w:hAnsi="Times New Roman"/>
          <w:sz w:val="24"/>
          <w:szCs w:val="24"/>
        </w:rPr>
      </w:pPr>
      <w:r w:rsidRPr="00B46355">
        <w:rPr>
          <w:rFonts w:ascii="Times New Roman" w:hAnsi="Times New Roman"/>
          <w:sz w:val="24"/>
          <w:szCs w:val="24"/>
        </w:rPr>
        <w:t>2.7.4.1.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администрации, регулирующими отношения, возникающие в связи с предоставлением государственной услуги.</w:t>
      </w:r>
    </w:p>
    <w:p w:rsidR="005E0CA9" w:rsidRPr="00B46355" w:rsidRDefault="005E0CA9"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2.7.4.2. Представления документов и информации, которые в соответствии с нормативными правовыми актами Российской Федерации, администрации находятся в распоряжении участников информационного обмена, за исключением документов, указанных в части 6 статьи 7 Федерального закона № 210-ФЗ.</w:t>
      </w:r>
    </w:p>
    <w:p w:rsidR="005E0CA9" w:rsidRPr="00B46355" w:rsidRDefault="005E0CA9" w:rsidP="00267C15">
      <w:pPr>
        <w:autoSpaceDE w:val="0"/>
        <w:autoSpaceDN w:val="0"/>
        <w:adjustRightInd w:val="0"/>
        <w:spacing w:after="0" w:line="240" w:lineRule="auto"/>
        <w:ind w:firstLine="709"/>
        <w:jc w:val="both"/>
        <w:rPr>
          <w:rFonts w:ascii="Times New Roman" w:hAnsi="Times New Roman"/>
          <w:sz w:val="24"/>
          <w:szCs w:val="24"/>
        </w:rPr>
      </w:pPr>
      <w:r w:rsidRPr="00B46355">
        <w:rPr>
          <w:rFonts w:ascii="Times New Roman" w:hAnsi="Times New Roman"/>
          <w:sz w:val="24"/>
          <w:szCs w:val="24"/>
        </w:rPr>
        <w:t>2.7.4.3. Осуществления действий, в том числе согласований, необходимых для получения государственных услуг, связанных с обращением в иные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утвержденный постановлением Главы администрации.</w:t>
      </w:r>
    </w:p>
    <w:p w:rsidR="005E0CA9" w:rsidRPr="00B46355" w:rsidRDefault="005E0CA9" w:rsidP="00267C15">
      <w:pPr>
        <w:autoSpaceDE w:val="0"/>
        <w:autoSpaceDN w:val="0"/>
        <w:adjustRightInd w:val="0"/>
        <w:spacing w:after="0" w:line="240" w:lineRule="auto"/>
        <w:ind w:firstLine="709"/>
        <w:jc w:val="both"/>
        <w:rPr>
          <w:rFonts w:ascii="Times New Roman" w:hAnsi="Times New Roman"/>
          <w:sz w:val="24"/>
          <w:szCs w:val="24"/>
        </w:rPr>
      </w:pPr>
      <w:r w:rsidRPr="00B46355">
        <w:rPr>
          <w:rFonts w:ascii="Times New Roman" w:hAnsi="Times New Roman"/>
          <w:sz w:val="24"/>
          <w:szCs w:val="24"/>
        </w:rPr>
        <w:t>2.7.4.4.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5E0CA9" w:rsidRPr="00B46355" w:rsidRDefault="005E0CA9" w:rsidP="00267C15">
      <w:pPr>
        <w:autoSpaceDE w:val="0"/>
        <w:autoSpaceDN w:val="0"/>
        <w:adjustRightInd w:val="0"/>
        <w:spacing w:after="0" w:line="240" w:lineRule="auto"/>
        <w:ind w:firstLine="709"/>
        <w:jc w:val="both"/>
        <w:rPr>
          <w:rFonts w:ascii="Times New Roman" w:hAnsi="Times New Roman"/>
          <w:sz w:val="24"/>
          <w:szCs w:val="24"/>
        </w:rPr>
      </w:pPr>
      <w:r w:rsidRPr="00B46355">
        <w:rPr>
          <w:rFonts w:ascii="Times New Roman" w:hAnsi="Times New Roman"/>
          <w:sz w:val="24"/>
          <w:szCs w:val="24"/>
        </w:rPr>
        <w:t>изменение требований нормативных правовых актов Российской Федерации, администрации, касающихся предоставления государственной услуги, после первоначальной подачи заявления о предоставлении государственной услуги;</w:t>
      </w:r>
    </w:p>
    <w:p w:rsidR="005E0CA9" w:rsidRPr="00B46355" w:rsidRDefault="005E0CA9" w:rsidP="00267C15">
      <w:pPr>
        <w:autoSpaceDE w:val="0"/>
        <w:autoSpaceDN w:val="0"/>
        <w:adjustRightInd w:val="0"/>
        <w:spacing w:after="0" w:line="240" w:lineRule="auto"/>
        <w:ind w:firstLine="709"/>
        <w:jc w:val="both"/>
        <w:rPr>
          <w:rFonts w:ascii="Times New Roman" w:hAnsi="Times New Roman"/>
          <w:sz w:val="24"/>
          <w:szCs w:val="24"/>
        </w:rPr>
      </w:pPr>
      <w:r w:rsidRPr="00B46355">
        <w:rPr>
          <w:rFonts w:ascii="Times New Roman" w:hAnsi="Times New Roman"/>
          <w:sz w:val="24"/>
          <w:szCs w:val="24"/>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5E0CA9" w:rsidRPr="00B46355" w:rsidRDefault="005E0CA9" w:rsidP="00267C15">
      <w:pPr>
        <w:autoSpaceDE w:val="0"/>
        <w:autoSpaceDN w:val="0"/>
        <w:adjustRightInd w:val="0"/>
        <w:spacing w:after="0" w:line="240" w:lineRule="auto"/>
        <w:ind w:firstLine="709"/>
        <w:jc w:val="both"/>
        <w:rPr>
          <w:rFonts w:ascii="Times New Roman" w:hAnsi="Times New Roman"/>
          <w:sz w:val="24"/>
          <w:szCs w:val="24"/>
        </w:rPr>
      </w:pPr>
      <w:r w:rsidRPr="00B46355">
        <w:rPr>
          <w:rFonts w:ascii="Times New Roman" w:hAnsi="Times New Roman"/>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5E0CA9" w:rsidRPr="00B46355" w:rsidRDefault="005E0CA9" w:rsidP="00267C15">
      <w:pPr>
        <w:spacing w:after="0" w:line="240" w:lineRule="auto"/>
        <w:ind w:firstLine="709"/>
        <w:jc w:val="both"/>
        <w:rPr>
          <w:rFonts w:ascii="Times New Roman" w:hAnsi="Times New Roman" w:cs="Times New Roman"/>
          <w:color w:val="0D0D0D"/>
          <w:sz w:val="24"/>
          <w:szCs w:val="24"/>
        </w:rPr>
      </w:pPr>
      <w:proofErr w:type="gramStart"/>
      <w:r w:rsidRPr="00B46355">
        <w:rPr>
          <w:rFonts w:ascii="Times New Roman" w:hAnsi="Times New Roman" w:cs="Times New Roman"/>
          <w:color w:val="0D0D0D"/>
          <w:sz w:val="24"/>
          <w:szCs w:val="24"/>
        </w:rPr>
        <w:t>выявление документально подтвержденного факта (признаков) ошибочного</w:t>
      </w:r>
      <w:r w:rsidRPr="00B46355">
        <w:rPr>
          <w:rFonts w:ascii="Times New Roman" w:hAnsi="Times New Roman" w:cs="Times New Roman"/>
          <w:color w:val="0D0D0D"/>
          <w:sz w:val="24"/>
          <w:szCs w:val="24"/>
        </w:rPr>
        <w:br/>
        <w:t xml:space="preserve">или противоправного действия (бездействия) должностного лица </w:t>
      </w:r>
      <w:r w:rsidR="00120589" w:rsidRPr="00B46355">
        <w:rPr>
          <w:rFonts w:ascii="Times New Roman" w:hAnsi="Times New Roman" w:cs="Times New Roman"/>
          <w:color w:val="0D0D0D"/>
          <w:sz w:val="24"/>
          <w:szCs w:val="24"/>
        </w:rPr>
        <w:t>УСЗН</w:t>
      </w:r>
      <w:r w:rsidRPr="00B46355">
        <w:rPr>
          <w:rFonts w:ascii="Times New Roman" w:hAnsi="Times New Roman" w:cs="Times New Roman"/>
          <w:color w:val="0D0D0D"/>
          <w:sz w:val="24"/>
          <w:szCs w:val="24"/>
        </w:rPr>
        <w:br/>
        <w:t xml:space="preserve">или </w:t>
      </w:r>
      <w:r w:rsidR="00120589" w:rsidRPr="00B46355">
        <w:rPr>
          <w:rFonts w:ascii="Times New Roman" w:hAnsi="Times New Roman" w:cs="Times New Roman"/>
          <w:color w:val="0D0D0D"/>
          <w:sz w:val="24"/>
          <w:szCs w:val="24"/>
        </w:rPr>
        <w:t>УСЗН</w:t>
      </w:r>
      <w:r w:rsidRPr="00B46355">
        <w:rPr>
          <w:rFonts w:ascii="Times New Roman" w:hAnsi="Times New Roman" w:cs="Times New Roman"/>
          <w:color w:val="0D0D0D"/>
          <w:sz w:val="24"/>
          <w:szCs w:val="24"/>
        </w:rPr>
        <w:t>, при первоначальном отказе в приеме документов, необходимых</w:t>
      </w:r>
      <w:r w:rsidRPr="00B46355">
        <w:rPr>
          <w:rFonts w:ascii="Times New Roman" w:hAnsi="Times New Roman" w:cs="Times New Roman"/>
          <w:color w:val="0D0D0D"/>
          <w:sz w:val="24"/>
          <w:szCs w:val="24"/>
        </w:rPr>
        <w:br/>
        <w:t xml:space="preserve">для предоставления государственной услуги, либо в предоставлении государственной услуги, о чем в письменном виде за подписью начальника </w:t>
      </w:r>
      <w:r w:rsidR="00120589" w:rsidRPr="00B46355">
        <w:rPr>
          <w:rFonts w:ascii="Times New Roman" w:hAnsi="Times New Roman" w:cs="Times New Roman"/>
          <w:color w:val="0D0D0D"/>
          <w:sz w:val="24"/>
          <w:szCs w:val="24"/>
        </w:rPr>
        <w:t>УСЗН</w:t>
      </w:r>
      <w:r w:rsidRPr="00B46355">
        <w:rPr>
          <w:rFonts w:ascii="Times New Roman" w:hAnsi="Times New Roman" w:cs="Times New Roman"/>
          <w:color w:val="0D0D0D"/>
          <w:sz w:val="24"/>
          <w:szCs w:val="24"/>
        </w:rPr>
        <w:t xml:space="preserve">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roofErr w:type="gramEnd"/>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lastRenderedPageBreak/>
        <w:t>2.8.</w:t>
      </w:r>
      <w:r w:rsidRPr="00B46355">
        <w:rPr>
          <w:rFonts w:ascii="Times New Roman" w:hAnsi="Times New Roman" w:cs="Times New Roman"/>
          <w:sz w:val="24"/>
          <w:szCs w:val="24"/>
        </w:rPr>
        <w:t> </w:t>
      </w:r>
      <w:r w:rsidRPr="00B46355">
        <w:rPr>
          <w:rFonts w:ascii="Times New Roman" w:hAnsi="Times New Roman" w:cs="Times New Roman"/>
          <w:b/>
          <w:sz w:val="24"/>
          <w:szCs w:val="24"/>
        </w:rPr>
        <w:t>Исчерпывающий перечень оснований для отказа в приеме документов, необходимых для предоставления государственной услуги</w:t>
      </w:r>
    </w:p>
    <w:p w:rsidR="00982E1D" w:rsidRPr="00B46355" w:rsidRDefault="00982E1D" w:rsidP="00267C15">
      <w:pPr>
        <w:spacing w:after="0" w:line="240" w:lineRule="auto"/>
        <w:ind w:firstLine="709"/>
        <w:jc w:val="both"/>
        <w:rPr>
          <w:rFonts w:ascii="Times New Roman" w:hAnsi="Times New Roman" w:cs="Times New Roman"/>
          <w:b/>
          <w:color w:val="0D0D0D"/>
          <w:sz w:val="24"/>
          <w:szCs w:val="24"/>
        </w:rPr>
      </w:pPr>
      <w:r w:rsidRPr="00B46355">
        <w:rPr>
          <w:rFonts w:ascii="Times New Roman" w:hAnsi="Times New Roman" w:cs="Times New Roman"/>
          <w:color w:val="0D0D0D"/>
          <w:sz w:val="24"/>
          <w:szCs w:val="24"/>
        </w:rPr>
        <w:t>Основание для отказа в приеме документов, необходимых для предоставления государственной услуги, является наличие в представленных документах поправок, дописок, подчисток, зачеркнутых слов.</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2.9. Исчерпывающий перечень оснований для приостановления или отказа</w:t>
      </w:r>
      <w:r w:rsidRPr="00B46355">
        <w:rPr>
          <w:rFonts w:ascii="Times New Roman" w:hAnsi="Times New Roman" w:cs="Times New Roman"/>
          <w:b/>
          <w:sz w:val="24"/>
          <w:szCs w:val="24"/>
        </w:rPr>
        <w:br/>
        <w:t>в предоставлении государственной услуги</w:t>
      </w:r>
    </w:p>
    <w:p w:rsidR="00FC1FD5" w:rsidRPr="00B46355" w:rsidRDefault="00FC1FD5"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2.9.1. Оснований для приостановления предоставления государственной услуги нормативными правовыми актами Российской Федерации, администрации не предусмотрено.</w:t>
      </w:r>
    </w:p>
    <w:p w:rsidR="00C822A3" w:rsidRPr="00B46355" w:rsidRDefault="00C822A3" w:rsidP="00267C15">
      <w:pPr>
        <w:spacing w:after="0" w:line="240" w:lineRule="auto"/>
        <w:ind w:firstLine="709"/>
        <w:jc w:val="both"/>
        <w:rPr>
          <w:rFonts w:ascii="Times New Roman" w:hAnsi="Times New Roman"/>
          <w:sz w:val="24"/>
          <w:szCs w:val="24"/>
        </w:rPr>
      </w:pPr>
      <w:r w:rsidRPr="00B46355">
        <w:rPr>
          <w:rFonts w:ascii="Times New Roman" w:hAnsi="Times New Roman" w:cs="Times New Roman"/>
          <w:color w:val="0D0D0D"/>
          <w:sz w:val="24"/>
          <w:szCs w:val="24"/>
        </w:rPr>
        <w:t xml:space="preserve">2.9.2. </w:t>
      </w:r>
      <w:r w:rsidRPr="00B46355">
        <w:rPr>
          <w:rFonts w:ascii="Times New Roman" w:hAnsi="Times New Roman"/>
          <w:sz w:val="24"/>
          <w:szCs w:val="24"/>
        </w:rPr>
        <w:t>Основаниями для отказа в предоставлении государственной услуги являются:</w:t>
      </w:r>
    </w:p>
    <w:p w:rsidR="00C822A3" w:rsidRPr="00B46355" w:rsidRDefault="00C822A3"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несоответствие статуса лица, обратившегося за предоставлением государственной услуги категориям заявителей, перечисленным в пункте 1.2 административного регламента;</w:t>
      </w:r>
    </w:p>
    <w:p w:rsidR="00C822A3" w:rsidRPr="00B46355" w:rsidRDefault="00C822A3"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непредставление (представление неполного пакета) документов, указанных </w:t>
      </w:r>
      <w:proofErr w:type="gramStart"/>
      <w:r w:rsidRPr="00B46355">
        <w:rPr>
          <w:rFonts w:ascii="Times New Roman" w:hAnsi="Times New Roman"/>
          <w:sz w:val="24"/>
          <w:szCs w:val="24"/>
        </w:rPr>
        <w:t>пункт</w:t>
      </w:r>
      <w:r w:rsidR="006555BA" w:rsidRPr="00B46355">
        <w:rPr>
          <w:rFonts w:ascii="Times New Roman" w:hAnsi="Times New Roman"/>
          <w:sz w:val="24"/>
          <w:szCs w:val="24"/>
        </w:rPr>
        <w:t>е</w:t>
      </w:r>
      <w:proofErr w:type="gramEnd"/>
      <w:r w:rsidRPr="00B46355">
        <w:rPr>
          <w:rFonts w:ascii="Times New Roman" w:hAnsi="Times New Roman"/>
          <w:sz w:val="24"/>
          <w:szCs w:val="24"/>
        </w:rPr>
        <w:t xml:space="preserve"> 2.6 административного регламента, необходимых для предоставления государственной услуги, которые заявитель должен представить </w:t>
      </w:r>
      <w:r w:rsidR="006555BA" w:rsidRPr="00B46355">
        <w:rPr>
          <w:rFonts w:ascii="Times New Roman" w:hAnsi="Times New Roman"/>
          <w:sz w:val="24"/>
          <w:szCs w:val="24"/>
        </w:rPr>
        <w:t xml:space="preserve">в Управление </w:t>
      </w:r>
      <w:r w:rsidRPr="00B46355">
        <w:rPr>
          <w:rFonts w:ascii="Times New Roman" w:hAnsi="Times New Roman"/>
          <w:sz w:val="24"/>
          <w:szCs w:val="24"/>
        </w:rPr>
        <w:t>самостоятельно;</w:t>
      </w:r>
    </w:p>
    <w:p w:rsidR="00C822A3" w:rsidRPr="00B46355" w:rsidRDefault="00C822A3"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представление заявителем документов, утративших силу;</w:t>
      </w:r>
    </w:p>
    <w:p w:rsidR="00C822A3" w:rsidRPr="00B46355" w:rsidRDefault="00C822A3"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представление заявителем заведомо недостоверных сведений и документов, по форме или содержанию не соответствующих требованиям законодательства Российской Федерации;</w:t>
      </w:r>
    </w:p>
    <w:p w:rsidR="00582D6A" w:rsidRPr="00B46355" w:rsidRDefault="00582D6A" w:rsidP="00267C15">
      <w:pPr>
        <w:spacing w:after="0" w:line="240" w:lineRule="auto"/>
        <w:ind w:firstLine="709"/>
        <w:jc w:val="both"/>
        <w:rPr>
          <w:rFonts w:ascii="Times New Roman" w:hAnsi="Times New Roman" w:cs="Times New Roman"/>
          <w:b/>
          <w:sz w:val="24"/>
          <w:szCs w:val="24"/>
        </w:rPr>
      </w:pPr>
      <w:r w:rsidRPr="00B46355">
        <w:rPr>
          <w:rFonts w:ascii="Times New Roman" w:hAnsi="Times New Roman" w:cs="Times New Roman"/>
          <w:sz w:val="24"/>
          <w:szCs w:val="24"/>
        </w:rPr>
        <w:t>неспособность заявителя к выполнению обязанностей опекуна (попечителя)</w:t>
      </w:r>
      <w:r w:rsidRPr="00B46355">
        <w:rPr>
          <w:rFonts w:ascii="Times New Roman" w:hAnsi="Times New Roman" w:cs="Times New Roman"/>
          <w:sz w:val="24"/>
          <w:szCs w:val="24"/>
        </w:rPr>
        <w:br/>
        <w:t>или осуществлению патронажа, зафиксированная в акте обследования условий жизни заявителя.</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2.10.</w:t>
      </w:r>
      <w:r w:rsidRPr="00B46355">
        <w:rPr>
          <w:rFonts w:ascii="Times New Roman" w:hAnsi="Times New Roman" w:cs="Times New Roman"/>
          <w:sz w:val="24"/>
          <w:szCs w:val="24"/>
        </w:rPr>
        <w:t> </w:t>
      </w:r>
      <w:r w:rsidRPr="00B46355">
        <w:rPr>
          <w:rFonts w:ascii="Times New Roman" w:hAnsi="Times New Roman" w:cs="Times New Roman"/>
          <w:b/>
          <w:sz w:val="24"/>
          <w:szCs w:val="24"/>
        </w:rPr>
        <w:t xml:space="preserve">Исчерпывающий перечень оснований для прекращения предоставления государственной услуги </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Основаниями для прекращения предоставле</w:t>
      </w:r>
      <w:r w:rsidR="00D55F95" w:rsidRPr="00B46355">
        <w:rPr>
          <w:rFonts w:ascii="Times New Roman" w:hAnsi="Times New Roman" w:cs="Times New Roman"/>
          <w:sz w:val="24"/>
          <w:szCs w:val="24"/>
        </w:rPr>
        <w:t>ния государственной услуги являе</w:t>
      </w:r>
      <w:r w:rsidRPr="00B46355">
        <w:rPr>
          <w:rFonts w:ascii="Times New Roman" w:hAnsi="Times New Roman" w:cs="Times New Roman"/>
          <w:sz w:val="24"/>
          <w:szCs w:val="24"/>
        </w:rPr>
        <w:t>тся:</w:t>
      </w:r>
    </w:p>
    <w:p w:rsidR="00BB707C" w:rsidRPr="00B46355" w:rsidRDefault="00BB707C" w:rsidP="00267C15">
      <w:pPr>
        <w:shd w:val="clear" w:color="auto" w:fill="FFFFFF"/>
        <w:suppressAutoHyphens w:val="0"/>
        <w:spacing w:after="0" w:line="240" w:lineRule="auto"/>
        <w:ind w:firstLine="709"/>
        <w:jc w:val="both"/>
        <w:rPr>
          <w:rFonts w:ascii="Times New Roman" w:hAnsi="Times New Roman" w:cs="Times New Roman"/>
          <w:color w:val="000000"/>
          <w:sz w:val="24"/>
          <w:szCs w:val="24"/>
          <w:lang w:eastAsia="ru-RU"/>
        </w:rPr>
      </w:pPr>
      <w:r w:rsidRPr="00B46355">
        <w:rPr>
          <w:rFonts w:ascii="Times New Roman" w:hAnsi="Times New Roman" w:cs="Times New Roman"/>
          <w:color w:val="000000"/>
          <w:sz w:val="24"/>
          <w:szCs w:val="24"/>
          <w:lang w:eastAsia="ru-RU"/>
        </w:rPr>
        <w:t>смерт</w:t>
      </w:r>
      <w:r w:rsidR="00AD0281" w:rsidRPr="00B46355">
        <w:rPr>
          <w:rFonts w:ascii="Times New Roman" w:hAnsi="Times New Roman" w:cs="Times New Roman"/>
          <w:color w:val="000000"/>
          <w:sz w:val="24"/>
          <w:szCs w:val="24"/>
          <w:lang w:eastAsia="ru-RU"/>
        </w:rPr>
        <w:t>ь</w:t>
      </w:r>
      <w:r w:rsidRPr="00B46355">
        <w:rPr>
          <w:rFonts w:ascii="Times New Roman" w:hAnsi="Times New Roman" w:cs="Times New Roman"/>
          <w:color w:val="000000"/>
          <w:sz w:val="24"/>
          <w:szCs w:val="24"/>
          <w:lang w:eastAsia="ru-RU"/>
        </w:rPr>
        <w:t xml:space="preserve"> опекуна </w:t>
      </w:r>
      <w:r w:rsidR="00AD0281" w:rsidRPr="00B46355">
        <w:rPr>
          <w:rFonts w:ascii="Times New Roman" w:hAnsi="Times New Roman" w:cs="Times New Roman"/>
          <w:color w:val="000000"/>
          <w:sz w:val="24"/>
          <w:szCs w:val="24"/>
          <w:lang w:eastAsia="ru-RU"/>
        </w:rPr>
        <w:t>(</w:t>
      </w:r>
      <w:r w:rsidRPr="00B46355">
        <w:rPr>
          <w:rFonts w:ascii="Times New Roman" w:hAnsi="Times New Roman" w:cs="Times New Roman"/>
          <w:color w:val="000000"/>
          <w:sz w:val="24"/>
          <w:szCs w:val="24"/>
          <w:lang w:eastAsia="ru-RU"/>
        </w:rPr>
        <w:t>попечителя</w:t>
      </w:r>
      <w:r w:rsidR="00AD0281" w:rsidRPr="00B46355">
        <w:rPr>
          <w:rFonts w:ascii="Times New Roman" w:hAnsi="Times New Roman" w:cs="Times New Roman"/>
          <w:color w:val="000000"/>
          <w:sz w:val="24"/>
          <w:szCs w:val="24"/>
          <w:lang w:eastAsia="ru-RU"/>
        </w:rPr>
        <w:t>)</w:t>
      </w:r>
      <w:r w:rsidR="007E2B7C" w:rsidRPr="00B46355">
        <w:rPr>
          <w:rFonts w:ascii="Times New Roman" w:hAnsi="Times New Roman" w:cs="Times New Roman"/>
          <w:color w:val="000000"/>
          <w:sz w:val="24"/>
          <w:szCs w:val="24"/>
          <w:lang w:eastAsia="ru-RU"/>
        </w:rPr>
        <w:t xml:space="preserve"> либо подопечного.</w:t>
      </w:r>
    </w:p>
    <w:p w:rsidR="00C349DD" w:rsidRPr="00B46355" w:rsidRDefault="00C349DD" w:rsidP="00267C15">
      <w:pPr>
        <w:spacing w:after="0" w:line="240" w:lineRule="auto"/>
        <w:ind w:firstLine="709"/>
        <w:jc w:val="both"/>
        <w:rPr>
          <w:rFonts w:ascii="Times New Roman" w:hAnsi="Times New Roman" w:cs="Times New Roman"/>
          <w:b/>
          <w:sz w:val="24"/>
          <w:szCs w:val="24"/>
        </w:rPr>
      </w:pPr>
      <w:bookmarkStart w:id="1" w:name="100187"/>
      <w:bookmarkEnd w:id="1"/>
      <w:r w:rsidRPr="00B46355">
        <w:rPr>
          <w:rFonts w:ascii="Times New Roman" w:hAnsi="Times New Roman" w:cs="Times New Roman"/>
          <w:b/>
          <w:sz w:val="24"/>
          <w:szCs w:val="24"/>
        </w:rPr>
        <w:t>2.11. Исчерпывающий перечень оснований</w:t>
      </w:r>
      <w:r w:rsidR="009B49B0" w:rsidRPr="00B46355">
        <w:rPr>
          <w:rFonts w:ascii="Times New Roman" w:hAnsi="Times New Roman" w:cs="Times New Roman"/>
          <w:b/>
          <w:sz w:val="24"/>
          <w:szCs w:val="24"/>
        </w:rPr>
        <w:t xml:space="preserve"> для </w:t>
      </w:r>
      <w:r w:rsidRPr="00B46355">
        <w:rPr>
          <w:rFonts w:ascii="Times New Roman" w:hAnsi="Times New Roman" w:cs="Times New Roman"/>
          <w:b/>
          <w:sz w:val="24"/>
          <w:szCs w:val="24"/>
        </w:rPr>
        <w:t>принятия решения об освобождении от исполнения обязанностей опекуна (попечителя)</w:t>
      </w:r>
      <w:r w:rsidR="00D55F95" w:rsidRPr="00B46355">
        <w:rPr>
          <w:rFonts w:ascii="Times New Roman" w:hAnsi="Times New Roman" w:cs="Times New Roman"/>
          <w:b/>
          <w:sz w:val="24"/>
          <w:szCs w:val="24"/>
        </w:rPr>
        <w:t>:</w:t>
      </w:r>
      <w:r w:rsidRPr="00B46355">
        <w:rPr>
          <w:rFonts w:ascii="Times New Roman" w:hAnsi="Times New Roman" w:cs="Times New Roman"/>
          <w:b/>
          <w:sz w:val="24"/>
          <w:szCs w:val="24"/>
        </w:rPr>
        <w:t xml:space="preserve"> </w:t>
      </w:r>
    </w:p>
    <w:p w:rsidR="00C349DD" w:rsidRPr="00B46355" w:rsidRDefault="00C349DD"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Основаниями для принятия решения об освобождении от исполнения обязанностей опекуна (попечителя) или о прекращении осуществления патронажа являются:</w:t>
      </w:r>
    </w:p>
    <w:p w:rsidR="0045662A" w:rsidRPr="00B46355" w:rsidRDefault="009638F0"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заявление об освобождении от исполнения обязанностей опекуна (попечителя)</w:t>
      </w:r>
      <w:r w:rsidR="0045662A" w:rsidRPr="00B46355">
        <w:rPr>
          <w:rFonts w:ascii="Times New Roman" w:hAnsi="Times New Roman" w:cs="Times New Roman"/>
          <w:color w:val="000000"/>
          <w:sz w:val="24"/>
          <w:szCs w:val="24"/>
          <w:shd w:val="clear" w:color="auto" w:fill="FFFFFF"/>
        </w:rPr>
        <w:t>;</w:t>
      </w:r>
    </w:p>
    <w:p w:rsidR="00C349DD" w:rsidRPr="00B46355" w:rsidRDefault="00C349DD"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возникновение противоречий между интересами подопечного и интересами опекуна</w:t>
      </w:r>
      <w:r w:rsidR="006C4615" w:rsidRPr="00B46355">
        <w:rPr>
          <w:rFonts w:ascii="Times New Roman" w:hAnsi="Times New Roman" w:cs="Times New Roman"/>
          <w:sz w:val="24"/>
          <w:szCs w:val="24"/>
        </w:rPr>
        <w:t xml:space="preserve"> (</w:t>
      </w:r>
      <w:r w:rsidRPr="00B46355">
        <w:rPr>
          <w:rFonts w:ascii="Times New Roman" w:hAnsi="Times New Roman" w:cs="Times New Roman"/>
          <w:sz w:val="24"/>
          <w:szCs w:val="24"/>
        </w:rPr>
        <w:t>попечителя</w:t>
      </w:r>
      <w:r w:rsidR="006C4615" w:rsidRPr="00B46355">
        <w:rPr>
          <w:rFonts w:ascii="Times New Roman" w:hAnsi="Times New Roman" w:cs="Times New Roman"/>
          <w:sz w:val="24"/>
          <w:szCs w:val="24"/>
        </w:rPr>
        <w:t>)</w:t>
      </w:r>
      <w:r w:rsidRPr="00B46355">
        <w:rPr>
          <w:rFonts w:ascii="Times New Roman" w:hAnsi="Times New Roman" w:cs="Times New Roman"/>
          <w:sz w:val="24"/>
          <w:szCs w:val="24"/>
        </w:rPr>
        <w:t>;</w:t>
      </w:r>
    </w:p>
    <w:p w:rsidR="00C349DD" w:rsidRPr="00B46355" w:rsidRDefault="00C349DD"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 xml:space="preserve">ненадлежащее исполнение обязанностей опекуна </w:t>
      </w:r>
      <w:r w:rsidR="006C4615" w:rsidRPr="00B46355">
        <w:rPr>
          <w:rFonts w:ascii="Times New Roman" w:hAnsi="Times New Roman" w:cs="Times New Roman"/>
          <w:sz w:val="24"/>
          <w:szCs w:val="24"/>
        </w:rPr>
        <w:t>(попечителя);</w:t>
      </w:r>
    </w:p>
    <w:p w:rsidR="00C349DD" w:rsidRPr="00B46355" w:rsidRDefault="00C349DD" w:rsidP="00267C15">
      <w:pPr>
        <w:spacing w:after="0" w:line="240" w:lineRule="auto"/>
        <w:ind w:firstLine="709"/>
        <w:jc w:val="both"/>
        <w:rPr>
          <w:rFonts w:ascii="Times New Roman" w:hAnsi="Times New Roman" w:cs="Times New Roman"/>
          <w:sz w:val="24"/>
          <w:szCs w:val="24"/>
        </w:rPr>
      </w:pPr>
      <w:bookmarkStart w:id="2" w:name="dst100195"/>
      <w:bookmarkEnd w:id="2"/>
      <w:r w:rsidRPr="00B46355">
        <w:rPr>
          <w:rFonts w:ascii="Times New Roman" w:hAnsi="Times New Roman" w:cs="Times New Roman"/>
          <w:sz w:val="24"/>
          <w:szCs w:val="24"/>
        </w:rPr>
        <w:t xml:space="preserve">нарушение прав и законных интересов подопечного, в том числе при осуществлении опеки </w:t>
      </w:r>
      <w:r w:rsidR="00FA754F" w:rsidRPr="00B46355">
        <w:rPr>
          <w:rFonts w:ascii="Times New Roman" w:hAnsi="Times New Roman" w:cs="Times New Roman"/>
          <w:sz w:val="24"/>
          <w:szCs w:val="24"/>
        </w:rPr>
        <w:t>(</w:t>
      </w:r>
      <w:r w:rsidR="00763EA5" w:rsidRPr="00B46355">
        <w:rPr>
          <w:rFonts w:ascii="Times New Roman" w:hAnsi="Times New Roman" w:cs="Times New Roman"/>
          <w:sz w:val="24"/>
          <w:szCs w:val="24"/>
        </w:rPr>
        <w:t>попечительства</w:t>
      </w:r>
      <w:r w:rsidR="00FA754F" w:rsidRPr="00B46355">
        <w:rPr>
          <w:rFonts w:ascii="Times New Roman" w:hAnsi="Times New Roman" w:cs="Times New Roman"/>
          <w:sz w:val="24"/>
          <w:szCs w:val="24"/>
        </w:rPr>
        <w:t>)</w:t>
      </w:r>
      <w:r w:rsidRPr="00B46355">
        <w:rPr>
          <w:rFonts w:ascii="Times New Roman" w:hAnsi="Times New Roman" w:cs="Times New Roman"/>
          <w:sz w:val="24"/>
          <w:szCs w:val="24"/>
        </w:rPr>
        <w:t xml:space="preserve"> в корыстных целях либо при оставлении подопечного без надзора и необходимой помощи;</w:t>
      </w:r>
    </w:p>
    <w:p w:rsidR="00D55F95" w:rsidRPr="00B46355" w:rsidRDefault="00D55F95" w:rsidP="00267C15">
      <w:pPr>
        <w:shd w:val="clear" w:color="auto" w:fill="FFFFFF"/>
        <w:suppressAutoHyphens w:val="0"/>
        <w:spacing w:after="0" w:line="240" w:lineRule="auto"/>
        <w:ind w:firstLine="709"/>
        <w:jc w:val="both"/>
        <w:rPr>
          <w:rFonts w:ascii="Times New Roman" w:hAnsi="Times New Roman" w:cs="Times New Roman"/>
          <w:color w:val="000000"/>
          <w:sz w:val="24"/>
          <w:szCs w:val="24"/>
          <w:lang w:eastAsia="ru-RU"/>
        </w:rPr>
      </w:pPr>
      <w:r w:rsidRPr="00B46355">
        <w:rPr>
          <w:rFonts w:ascii="Times New Roman" w:hAnsi="Times New Roman" w:cs="Times New Roman"/>
          <w:color w:val="000000"/>
          <w:sz w:val="24"/>
          <w:szCs w:val="24"/>
          <w:lang w:eastAsia="ru-RU"/>
        </w:rPr>
        <w:t>истечение срока действия акта о назначении опекуна (попечителя);</w:t>
      </w:r>
    </w:p>
    <w:p w:rsidR="00D55F95" w:rsidRPr="00B46355" w:rsidRDefault="00D55F95" w:rsidP="00267C15">
      <w:pPr>
        <w:shd w:val="clear" w:color="auto" w:fill="FFFFFF"/>
        <w:suppressAutoHyphens w:val="0"/>
        <w:spacing w:after="0" w:line="240" w:lineRule="auto"/>
        <w:ind w:firstLine="709"/>
        <w:jc w:val="both"/>
        <w:rPr>
          <w:rFonts w:ascii="Times New Roman" w:hAnsi="Times New Roman" w:cs="Times New Roman"/>
          <w:color w:val="000000"/>
          <w:sz w:val="24"/>
          <w:szCs w:val="24"/>
          <w:lang w:eastAsia="ru-RU"/>
        </w:rPr>
      </w:pPr>
      <w:bookmarkStart w:id="3" w:name="100188"/>
      <w:bookmarkEnd w:id="3"/>
      <w:r w:rsidRPr="00B46355">
        <w:rPr>
          <w:rFonts w:ascii="Times New Roman" w:hAnsi="Times New Roman" w:cs="Times New Roman"/>
          <w:color w:val="000000"/>
          <w:sz w:val="24"/>
          <w:szCs w:val="24"/>
          <w:lang w:eastAsia="ru-RU"/>
        </w:rPr>
        <w:t>освобождение либо отстранение опекуна (попечителя) от исполнения своих обязанностей;</w:t>
      </w:r>
    </w:p>
    <w:p w:rsidR="00D55F95" w:rsidRPr="00B46355" w:rsidRDefault="00D55F95" w:rsidP="00267C15">
      <w:pPr>
        <w:shd w:val="clear" w:color="auto" w:fill="FFFFFF"/>
        <w:suppressAutoHyphens w:val="0"/>
        <w:spacing w:after="0" w:line="240" w:lineRule="auto"/>
        <w:ind w:firstLine="709"/>
        <w:jc w:val="both"/>
        <w:rPr>
          <w:rFonts w:ascii="Times New Roman" w:hAnsi="Times New Roman" w:cs="Times New Roman"/>
          <w:color w:val="000000"/>
          <w:sz w:val="24"/>
          <w:szCs w:val="24"/>
          <w:lang w:eastAsia="ru-RU"/>
        </w:rPr>
      </w:pPr>
      <w:r w:rsidRPr="00B46355">
        <w:rPr>
          <w:rFonts w:ascii="Times New Roman" w:hAnsi="Times New Roman" w:cs="Times New Roman"/>
          <w:color w:val="000000"/>
          <w:sz w:val="24"/>
          <w:szCs w:val="24"/>
          <w:shd w:val="clear" w:color="auto" w:fill="FFFFFF"/>
        </w:rPr>
        <w:t xml:space="preserve">вынесение судом решения о признании подопечного дееспособным или отмены ограничений его дееспособности по заявлению опекуна </w:t>
      </w:r>
      <w:r w:rsidRPr="00B46355">
        <w:rPr>
          <w:rFonts w:ascii="Times New Roman" w:hAnsi="Times New Roman" w:cs="Times New Roman"/>
          <w:color w:val="000000"/>
          <w:sz w:val="24"/>
          <w:szCs w:val="24"/>
          <w:lang w:eastAsia="ru-RU"/>
        </w:rPr>
        <w:t xml:space="preserve">(попечителя) </w:t>
      </w:r>
      <w:r w:rsidRPr="00B46355">
        <w:rPr>
          <w:rFonts w:ascii="Times New Roman" w:hAnsi="Times New Roman" w:cs="Times New Roman"/>
          <w:color w:val="000000"/>
          <w:sz w:val="24"/>
          <w:szCs w:val="24"/>
          <w:shd w:val="clear" w:color="auto" w:fill="FFFFFF"/>
        </w:rPr>
        <w:t xml:space="preserve">или </w:t>
      </w:r>
      <w:r w:rsidR="00120589" w:rsidRPr="00B46355">
        <w:rPr>
          <w:rFonts w:ascii="Times New Roman" w:hAnsi="Times New Roman" w:cs="Times New Roman"/>
          <w:color w:val="000000"/>
          <w:sz w:val="24"/>
          <w:szCs w:val="24"/>
          <w:shd w:val="clear" w:color="auto" w:fill="FFFFFF"/>
        </w:rPr>
        <w:t>УСЗН</w:t>
      </w:r>
      <w:r w:rsidR="00217FF3" w:rsidRPr="00B46355">
        <w:rPr>
          <w:rFonts w:ascii="Times New Roman" w:hAnsi="Times New Roman" w:cs="Times New Roman"/>
          <w:color w:val="000000"/>
          <w:sz w:val="24"/>
          <w:szCs w:val="24"/>
          <w:shd w:val="clear" w:color="auto" w:fill="FFFFFF"/>
        </w:rPr>
        <w:t>;</w:t>
      </w:r>
    </w:p>
    <w:p w:rsidR="0063085E" w:rsidRPr="00B46355" w:rsidRDefault="0063085E" w:rsidP="00267C15">
      <w:pPr>
        <w:shd w:val="clear" w:color="auto" w:fill="FFFFFF"/>
        <w:suppressAutoHyphens w:val="0"/>
        <w:spacing w:after="0" w:line="240" w:lineRule="auto"/>
        <w:ind w:firstLine="709"/>
        <w:jc w:val="both"/>
        <w:rPr>
          <w:rFonts w:ascii="Times New Roman" w:hAnsi="Times New Roman" w:cs="Times New Roman"/>
          <w:color w:val="000000"/>
          <w:sz w:val="24"/>
          <w:szCs w:val="24"/>
          <w:lang w:eastAsia="ru-RU"/>
        </w:rPr>
      </w:pPr>
      <w:r w:rsidRPr="00B46355">
        <w:rPr>
          <w:rFonts w:ascii="Times New Roman" w:hAnsi="Times New Roman" w:cs="Times New Roman"/>
          <w:color w:val="000000"/>
          <w:sz w:val="24"/>
          <w:szCs w:val="24"/>
          <w:lang w:eastAsia="ru-RU"/>
        </w:rPr>
        <w:t xml:space="preserve">выявления Управлением фактов существенного нарушения опекуном </w:t>
      </w:r>
      <w:r w:rsidRPr="00B46355">
        <w:rPr>
          <w:rFonts w:ascii="Times New Roman" w:hAnsi="Times New Roman" w:cs="Times New Roman"/>
          <w:sz w:val="24"/>
          <w:szCs w:val="24"/>
        </w:rPr>
        <w:t>(попечителем),</w:t>
      </w:r>
      <w:r w:rsidRPr="00B46355">
        <w:rPr>
          <w:rFonts w:ascii="Times New Roman" w:hAnsi="Times New Roman" w:cs="Times New Roman"/>
          <w:color w:val="000000"/>
          <w:sz w:val="24"/>
          <w:szCs w:val="24"/>
          <w:lang w:eastAsia="ru-RU"/>
        </w:rPr>
        <w:t xml:space="preserve"> установленных федеральным законом или договором правил охраны имущества подопечного и (или) распоряжения его имуществом.</w:t>
      </w:r>
    </w:p>
    <w:p w:rsidR="00582D6A" w:rsidRPr="00B46355" w:rsidRDefault="00582D6A" w:rsidP="00267C15">
      <w:pPr>
        <w:spacing w:after="0" w:line="240" w:lineRule="auto"/>
        <w:ind w:firstLine="709"/>
        <w:jc w:val="both"/>
        <w:rPr>
          <w:rFonts w:ascii="Times New Roman" w:hAnsi="Times New Roman" w:cs="Times New Roman"/>
          <w:sz w:val="24"/>
          <w:szCs w:val="24"/>
        </w:rPr>
      </w:pPr>
      <w:bookmarkStart w:id="4" w:name="dst100196"/>
      <w:bookmarkStart w:id="5" w:name="100196"/>
      <w:bookmarkEnd w:id="4"/>
      <w:bookmarkEnd w:id="5"/>
      <w:r w:rsidRPr="00B46355">
        <w:rPr>
          <w:rFonts w:ascii="Times New Roman" w:hAnsi="Times New Roman" w:cs="Times New Roman"/>
          <w:b/>
          <w:sz w:val="24"/>
          <w:szCs w:val="24"/>
        </w:rPr>
        <w:t>2.1</w:t>
      </w:r>
      <w:r w:rsidR="00FE5218" w:rsidRPr="00B46355">
        <w:rPr>
          <w:rFonts w:ascii="Times New Roman" w:hAnsi="Times New Roman" w:cs="Times New Roman"/>
          <w:b/>
          <w:sz w:val="24"/>
          <w:szCs w:val="24"/>
        </w:rPr>
        <w:t>2</w:t>
      </w:r>
      <w:r w:rsidRPr="00B46355">
        <w:rPr>
          <w:rFonts w:ascii="Times New Roman" w:hAnsi="Times New Roman" w:cs="Times New Roman"/>
          <w:sz w:val="24"/>
          <w:szCs w:val="24"/>
        </w:rPr>
        <w:t>. </w:t>
      </w:r>
      <w:r w:rsidRPr="00B46355">
        <w:rPr>
          <w:rFonts w:ascii="Times New Roman" w:hAnsi="Times New Roman" w:cs="Times New Roman"/>
          <w:b/>
          <w:sz w:val="24"/>
          <w:szCs w:val="24"/>
        </w:rPr>
        <w:t>Исчерпывающий перечень оснований для возобновления предоставления государственной услуги</w:t>
      </w:r>
    </w:p>
    <w:p w:rsidR="00582D6A" w:rsidRPr="00B46355" w:rsidRDefault="00582D6A" w:rsidP="00267C15">
      <w:pPr>
        <w:spacing w:after="0" w:line="240" w:lineRule="auto"/>
        <w:ind w:firstLine="709"/>
        <w:jc w:val="both"/>
        <w:rPr>
          <w:rFonts w:ascii="Times New Roman" w:hAnsi="Times New Roman" w:cs="Times New Roman"/>
          <w:b/>
          <w:sz w:val="24"/>
          <w:szCs w:val="24"/>
        </w:rPr>
      </w:pPr>
      <w:r w:rsidRPr="00B46355">
        <w:rPr>
          <w:rFonts w:ascii="Times New Roman" w:hAnsi="Times New Roman" w:cs="Times New Roman"/>
          <w:sz w:val="24"/>
          <w:szCs w:val="24"/>
        </w:rPr>
        <w:t>Оснований для возобновления предоставления государственной услуги не предусмотрено.</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2.1</w:t>
      </w:r>
      <w:r w:rsidR="005369AB" w:rsidRPr="00B46355">
        <w:rPr>
          <w:rFonts w:ascii="Times New Roman" w:hAnsi="Times New Roman" w:cs="Times New Roman"/>
          <w:b/>
          <w:sz w:val="24"/>
          <w:szCs w:val="24"/>
        </w:rPr>
        <w:t>3</w:t>
      </w:r>
      <w:r w:rsidRPr="00B46355">
        <w:rPr>
          <w:rFonts w:ascii="Times New Roman" w:hAnsi="Times New Roman" w:cs="Times New Roman"/>
          <w:sz w:val="24"/>
          <w:szCs w:val="24"/>
        </w:rPr>
        <w:t>. </w:t>
      </w:r>
      <w:r w:rsidRPr="00B46355">
        <w:rPr>
          <w:rFonts w:ascii="Times New Roman" w:hAnsi="Times New Roman" w:cs="Times New Roman"/>
          <w:b/>
          <w:sz w:val="24"/>
          <w:szCs w:val="24"/>
        </w:rPr>
        <w:t>Перечень услуг, которые являются необходимыми и обязательными</w:t>
      </w:r>
      <w:r w:rsidRPr="00B46355">
        <w:rPr>
          <w:rFonts w:ascii="Times New Roman" w:hAnsi="Times New Roman" w:cs="Times New Roman"/>
          <w:b/>
          <w:sz w:val="24"/>
          <w:szCs w:val="24"/>
        </w:rPr>
        <w:br/>
        <w:t>для предоставления государственной услуги, в том числе сведения о документе (документах), выдаваемом (выдаваемых) участниками информационного обмена</w:t>
      </w:r>
    </w:p>
    <w:p w:rsidR="00582D6A" w:rsidRPr="00B46355" w:rsidRDefault="00582D6A" w:rsidP="00267C15">
      <w:pPr>
        <w:tabs>
          <w:tab w:val="left" w:pos="1418"/>
        </w:tabs>
        <w:spacing w:after="0" w:line="240" w:lineRule="auto"/>
        <w:ind w:firstLine="709"/>
        <w:jc w:val="both"/>
        <w:rPr>
          <w:rFonts w:ascii="Times New Roman" w:hAnsi="Times New Roman" w:cs="Times New Roman"/>
          <w:b/>
          <w:sz w:val="24"/>
          <w:szCs w:val="24"/>
        </w:rPr>
      </w:pPr>
      <w:proofErr w:type="gramStart"/>
      <w:r w:rsidRPr="00B46355">
        <w:rPr>
          <w:rFonts w:ascii="Times New Roman" w:hAnsi="Times New Roman" w:cs="Times New Roman"/>
          <w:sz w:val="24"/>
          <w:szCs w:val="24"/>
        </w:rPr>
        <w:lastRenderedPageBreak/>
        <w:t>Выдача уполномоченным органом, организацией и предприятием справки о размере средней заработной платы заявителя за последние 12 месяцев с указанием занимаемой должности.</w:t>
      </w:r>
      <w:proofErr w:type="gramEnd"/>
    </w:p>
    <w:p w:rsidR="00582D6A" w:rsidRPr="00B46355" w:rsidRDefault="00582D6A" w:rsidP="00267C15">
      <w:pPr>
        <w:spacing w:after="0" w:line="240" w:lineRule="auto"/>
        <w:ind w:firstLine="709"/>
        <w:jc w:val="both"/>
        <w:rPr>
          <w:rFonts w:ascii="Times New Roman" w:hAnsi="Times New Roman" w:cs="Times New Roman"/>
          <w:b/>
          <w:sz w:val="24"/>
          <w:szCs w:val="24"/>
        </w:rPr>
      </w:pPr>
      <w:r w:rsidRPr="00B46355">
        <w:rPr>
          <w:rFonts w:ascii="Times New Roman" w:hAnsi="Times New Roman" w:cs="Times New Roman"/>
          <w:b/>
          <w:sz w:val="24"/>
          <w:szCs w:val="24"/>
        </w:rPr>
        <w:t>2.1</w:t>
      </w:r>
      <w:r w:rsidR="009635D6" w:rsidRPr="00B46355">
        <w:rPr>
          <w:rFonts w:ascii="Times New Roman" w:hAnsi="Times New Roman" w:cs="Times New Roman"/>
          <w:b/>
          <w:sz w:val="24"/>
          <w:szCs w:val="24"/>
        </w:rPr>
        <w:t>5</w:t>
      </w:r>
      <w:r w:rsidRPr="00B46355">
        <w:rPr>
          <w:rFonts w:ascii="Times New Roman" w:hAnsi="Times New Roman" w:cs="Times New Roman"/>
          <w:sz w:val="24"/>
          <w:szCs w:val="24"/>
        </w:rPr>
        <w:t>.</w:t>
      </w:r>
      <w:r w:rsidRPr="00B46355">
        <w:rPr>
          <w:rFonts w:ascii="Times New Roman" w:hAnsi="Times New Roman" w:cs="Times New Roman"/>
          <w:b/>
          <w:sz w:val="24"/>
          <w:szCs w:val="24"/>
        </w:rPr>
        <w:t xml:space="preserve"> </w:t>
      </w:r>
      <w:r w:rsidR="00F66D9E" w:rsidRPr="00B46355">
        <w:rPr>
          <w:rFonts w:ascii="Times New Roman" w:hAnsi="Times New Roman" w:cs="Times New Roman"/>
          <w:b/>
          <w:sz w:val="24"/>
          <w:szCs w:val="24"/>
        </w:rPr>
        <w:t>Размер платы, взимаемой с заявителя при предоставлении государственной услуги, и способы ее взимания (в случае, если услуга является платной).</w:t>
      </w:r>
    </w:p>
    <w:p w:rsidR="00F66D9E" w:rsidRPr="00B46355" w:rsidRDefault="00F66D9E"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Государственная услуга предоставляется на безвозмездной основе.</w:t>
      </w:r>
    </w:p>
    <w:p w:rsidR="00582D6A" w:rsidRPr="00B46355" w:rsidRDefault="00C349DD"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2.1</w:t>
      </w:r>
      <w:r w:rsidR="009635D6" w:rsidRPr="00B46355">
        <w:rPr>
          <w:rFonts w:ascii="Times New Roman" w:hAnsi="Times New Roman" w:cs="Times New Roman"/>
          <w:b/>
          <w:sz w:val="24"/>
          <w:szCs w:val="24"/>
        </w:rPr>
        <w:t>6</w:t>
      </w:r>
      <w:r w:rsidR="00582D6A" w:rsidRPr="00B46355">
        <w:rPr>
          <w:rFonts w:ascii="Times New Roman" w:hAnsi="Times New Roman" w:cs="Times New Roman"/>
          <w:b/>
          <w:sz w:val="24"/>
          <w:szCs w:val="24"/>
        </w:rPr>
        <w:t>.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p w:rsidR="00582D6A" w:rsidRPr="00B46355" w:rsidRDefault="009635D6"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2.16</w:t>
      </w:r>
      <w:r w:rsidR="00582D6A" w:rsidRPr="00B46355">
        <w:rPr>
          <w:rFonts w:ascii="Times New Roman" w:hAnsi="Times New Roman" w:cs="Times New Roman"/>
          <w:sz w:val="24"/>
          <w:szCs w:val="24"/>
        </w:rPr>
        <w:t xml:space="preserve">.1. Максимальный срок ожидания в очереди для подачи заявления о предоставлении государственной услуги не может составлять более 15 </w:t>
      </w:r>
      <w:r w:rsidR="00582D6A" w:rsidRPr="00B46355">
        <w:rPr>
          <w:rFonts w:ascii="Times New Roman" w:hAnsi="Times New Roman" w:cs="Times New Roman"/>
          <w:color w:val="000000"/>
          <w:sz w:val="24"/>
          <w:szCs w:val="24"/>
        </w:rPr>
        <w:t>минут</w:t>
      </w:r>
      <w:r w:rsidR="00582D6A" w:rsidRPr="00B46355">
        <w:rPr>
          <w:rFonts w:ascii="Times New Roman" w:hAnsi="Times New Roman" w:cs="Times New Roman"/>
          <w:i/>
          <w:color w:val="000000"/>
          <w:sz w:val="24"/>
          <w:szCs w:val="24"/>
        </w:rPr>
        <w:t>.</w:t>
      </w:r>
    </w:p>
    <w:p w:rsidR="00582D6A" w:rsidRPr="00B46355" w:rsidRDefault="00582D6A" w:rsidP="00267C15">
      <w:pPr>
        <w:spacing w:after="0" w:line="240" w:lineRule="auto"/>
        <w:ind w:firstLine="709"/>
        <w:jc w:val="both"/>
        <w:rPr>
          <w:rFonts w:ascii="Times New Roman" w:hAnsi="Times New Roman" w:cs="Times New Roman"/>
          <w:b/>
          <w:sz w:val="24"/>
          <w:szCs w:val="24"/>
        </w:rPr>
      </w:pPr>
      <w:r w:rsidRPr="00B46355">
        <w:rPr>
          <w:rFonts w:ascii="Times New Roman" w:hAnsi="Times New Roman" w:cs="Times New Roman"/>
          <w:sz w:val="24"/>
          <w:szCs w:val="24"/>
        </w:rPr>
        <w:t>2.</w:t>
      </w:r>
      <w:r w:rsidR="00FB2714" w:rsidRPr="00B46355">
        <w:rPr>
          <w:rFonts w:ascii="Times New Roman" w:hAnsi="Times New Roman" w:cs="Times New Roman"/>
          <w:sz w:val="24"/>
          <w:szCs w:val="24"/>
        </w:rPr>
        <w:t>16</w:t>
      </w:r>
      <w:r w:rsidRPr="00B46355">
        <w:rPr>
          <w:rFonts w:ascii="Times New Roman" w:hAnsi="Times New Roman" w:cs="Times New Roman"/>
          <w:sz w:val="24"/>
          <w:szCs w:val="24"/>
        </w:rPr>
        <w:t xml:space="preserve">.2. Максимальные сроки ожидания </w:t>
      </w:r>
      <w:r w:rsidR="00F66D9E" w:rsidRPr="00B46355">
        <w:rPr>
          <w:rFonts w:ascii="Times New Roman" w:hAnsi="Times New Roman" w:cs="Times New Roman"/>
          <w:sz w:val="24"/>
          <w:szCs w:val="24"/>
        </w:rPr>
        <w:t>в очереди при получении заявителем результата предоставления государственной услуги составляет 15 минут.</w:t>
      </w:r>
    </w:p>
    <w:p w:rsidR="00F66D9E" w:rsidRPr="00B46355" w:rsidRDefault="00582D6A" w:rsidP="00F66D9E">
      <w:pPr>
        <w:spacing w:after="0" w:line="240" w:lineRule="auto"/>
        <w:ind w:firstLine="709"/>
        <w:jc w:val="both"/>
        <w:rPr>
          <w:rFonts w:ascii="Times New Roman" w:hAnsi="Times New Roman" w:cs="Times New Roman"/>
          <w:b/>
          <w:sz w:val="24"/>
          <w:szCs w:val="24"/>
        </w:rPr>
      </w:pPr>
      <w:r w:rsidRPr="00B46355">
        <w:rPr>
          <w:rFonts w:ascii="Times New Roman" w:hAnsi="Times New Roman" w:cs="Times New Roman"/>
          <w:b/>
          <w:sz w:val="24"/>
          <w:szCs w:val="24"/>
        </w:rPr>
        <w:t>2.1</w:t>
      </w:r>
      <w:r w:rsidR="00FB2714" w:rsidRPr="00B46355">
        <w:rPr>
          <w:rFonts w:ascii="Times New Roman" w:hAnsi="Times New Roman" w:cs="Times New Roman"/>
          <w:b/>
          <w:sz w:val="24"/>
          <w:szCs w:val="24"/>
        </w:rPr>
        <w:t>7</w:t>
      </w:r>
      <w:r w:rsidRPr="00B46355">
        <w:rPr>
          <w:rFonts w:ascii="Times New Roman" w:hAnsi="Times New Roman" w:cs="Times New Roman"/>
          <w:sz w:val="24"/>
          <w:szCs w:val="24"/>
        </w:rPr>
        <w:t>.</w:t>
      </w:r>
      <w:r w:rsidRPr="00B46355">
        <w:rPr>
          <w:rFonts w:ascii="Times New Roman" w:hAnsi="Times New Roman" w:cs="Times New Roman"/>
          <w:b/>
          <w:sz w:val="24"/>
          <w:szCs w:val="24"/>
        </w:rPr>
        <w:t> Срок и порядок регистрации запроса заявителя о предоставлении государственной услуги, в том числе в электронной форме</w:t>
      </w:r>
    </w:p>
    <w:p w:rsidR="00F66D9E" w:rsidRPr="00B46355" w:rsidRDefault="00F66D9E" w:rsidP="00F66D9E">
      <w:pPr>
        <w:spacing w:after="0" w:line="240" w:lineRule="auto"/>
        <w:ind w:firstLine="709"/>
        <w:jc w:val="both"/>
        <w:rPr>
          <w:rFonts w:ascii="Times New Roman" w:hAnsi="Times New Roman" w:cs="Times New Roman"/>
          <w:b/>
          <w:sz w:val="24"/>
          <w:szCs w:val="24"/>
        </w:rPr>
      </w:pPr>
      <w:r w:rsidRPr="00B46355">
        <w:rPr>
          <w:rFonts w:ascii="Times New Roman" w:hAnsi="Times New Roman" w:cs="Times New Roman"/>
          <w:sz w:val="24"/>
          <w:szCs w:val="24"/>
        </w:rPr>
        <w:t>2.17.1.</w:t>
      </w:r>
      <w:r w:rsidRPr="00B46355">
        <w:rPr>
          <w:rFonts w:ascii="Times New Roman" w:hAnsi="Times New Roman" w:cs="Times New Roman"/>
          <w:b/>
          <w:sz w:val="24"/>
          <w:szCs w:val="24"/>
        </w:rPr>
        <w:t xml:space="preserve"> </w:t>
      </w:r>
      <w:r w:rsidRPr="00B46355">
        <w:rPr>
          <w:rFonts w:ascii="Times New Roman" w:hAnsi="Times New Roman"/>
          <w:sz w:val="24"/>
          <w:szCs w:val="24"/>
        </w:rPr>
        <w:t xml:space="preserve">Срок регистрации заявления и документов </w:t>
      </w:r>
      <w:bookmarkStart w:id="6" w:name="_Hlk197340140"/>
      <w:r w:rsidRPr="00B46355">
        <w:rPr>
          <w:rFonts w:ascii="Times New Roman" w:hAnsi="Times New Roman"/>
          <w:sz w:val="24"/>
          <w:szCs w:val="24"/>
        </w:rPr>
        <w:t>и (или) информации</w:t>
      </w:r>
      <w:bookmarkEnd w:id="6"/>
      <w:r w:rsidRPr="00B46355">
        <w:rPr>
          <w:rFonts w:ascii="Times New Roman" w:hAnsi="Times New Roman"/>
          <w:sz w:val="24"/>
          <w:szCs w:val="24"/>
        </w:rPr>
        <w:t xml:space="preserve">, необходимых для предоставления </w:t>
      </w:r>
      <w:bookmarkStart w:id="7" w:name="_Hlk194486177"/>
      <w:r w:rsidRPr="00B46355">
        <w:rPr>
          <w:rFonts w:ascii="Times New Roman" w:hAnsi="Times New Roman"/>
          <w:sz w:val="24"/>
          <w:szCs w:val="24"/>
        </w:rPr>
        <w:t>государственной услуги</w:t>
      </w:r>
      <w:bookmarkEnd w:id="7"/>
      <w:r w:rsidRPr="00B46355">
        <w:rPr>
          <w:rFonts w:ascii="Times New Roman" w:hAnsi="Times New Roman"/>
          <w:sz w:val="24"/>
          <w:szCs w:val="24"/>
        </w:rPr>
        <w:t xml:space="preserve">, </w:t>
      </w:r>
      <w:proofErr w:type="gramStart"/>
      <w:r w:rsidRPr="00B46355">
        <w:rPr>
          <w:rFonts w:ascii="Times New Roman" w:hAnsi="Times New Roman"/>
          <w:sz w:val="24"/>
          <w:szCs w:val="24"/>
        </w:rPr>
        <w:t>с даты подачи</w:t>
      </w:r>
      <w:proofErr w:type="gramEnd"/>
      <w:r w:rsidRPr="00B46355">
        <w:rPr>
          <w:rFonts w:ascii="Times New Roman" w:hAnsi="Times New Roman"/>
          <w:sz w:val="24"/>
          <w:szCs w:val="24"/>
        </w:rPr>
        <w:t xml:space="preserve"> заявления  и документов</w:t>
      </w:r>
      <w:r w:rsidRPr="00B46355">
        <w:rPr>
          <w:sz w:val="24"/>
          <w:szCs w:val="24"/>
        </w:rPr>
        <w:t xml:space="preserve"> </w:t>
      </w:r>
      <w:r w:rsidRPr="00B46355">
        <w:rPr>
          <w:rFonts w:ascii="Times New Roman" w:hAnsi="Times New Roman"/>
          <w:sz w:val="24"/>
          <w:szCs w:val="24"/>
        </w:rPr>
        <w:t>и (или) информации, необходимых для предоставления государственной услуги составляет:</w:t>
      </w:r>
    </w:p>
    <w:p w:rsidR="00F66D9E" w:rsidRPr="00B46355" w:rsidRDefault="00F66D9E" w:rsidP="00F66D9E">
      <w:pPr>
        <w:numPr>
          <w:ilvl w:val="1"/>
          <w:numId w:val="16"/>
        </w:numPr>
        <w:tabs>
          <w:tab w:val="left" w:pos="1021"/>
        </w:tabs>
        <w:suppressAutoHyphens w:val="0"/>
        <w:spacing w:after="0" w:line="240" w:lineRule="auto"/>
        <w:ind w:left="0" w:firstLine="709"/>
        <w:contextualSpacing/>
        <w:jc w:val="both"/>
        <w:rPr>
          <w:rFonts w:ascii="Times New Roman" w:hAnsi="Times New Roman"/>
          <w:sz w:val="24"/>
          <w:szCs w:val="24"/>
        </w:rPr>
      </w:pPr>
      <w:bookmarkStart w:id="8" w:name="_Hlk194507647"/>
      <w:r w:rsidRPr="00B46355">
        <w:rPr>
          <w:rFonts w:ascii="Times New Roman" w:hAnsi="Times New Roman"/>
          <w:sz w:val="24"/>
          <w:szCs w:val="24"/>
        </w:rPr>
        <w:t xml:space="preserve">в </w:t>
      </w:r>
      <w:bookmarkStart w:id="9" w:name="_Hlk194496236"/>
      <w:r w:rsidRPr="00B46355">
        <w:rPr>
          <w:rFonts w:ascii="Times New Roman" w:hAnsi="Times New Roman"/>
          <w:iCs/>
          <w:sz w:val="24"/>
          <w:szCs w:val="24"/>
        </w:rPr>
        <w:t>УСЗН</w:t>
      </w:r>
      <w:r w:rsidRPr="00B46355">
        <w:rPr>
          <w:rFonts w:ascii="Times New Roman" w:hAnsi="Times New Roman"/>
          <w:sz w:val="24"/>
          <w:szCs w:val="24"/>
        </w:rPr>
        <w:t xml:space="preserve"> </w:t>
      </w:r>
      <w:bookmarkEnd w:id="9"/>
      <w:r w:rsidRPr="00B46355">
        <w:rPr>
          <w:rFonts w:ascii="Times New Roman" w:hAnsi="Times New Roman"/>
          <w:sz w:val="24"/>
          <w:szCs w:val="24"/>
        </w:rPr>
        <w:t xml:space="preserve">– </w:t>
      </w:r>
      <w:bookmarkStart w:id="10" w:name="_Hlk194936039"/>
      <w:r w:rsidRPr="00B46355">
        <w:rPr>
          <w:rFonts w:ascii="Times New Roman" w:hAnsi="Times New Roman"/>
          <w:sz w:val="24"/>
          <w:szCs w:val="24"/>
        </w:rPr>
        <w:t>не позднее 1 рабочего дня</w:t>
      </w:r>
      <w:bookmarkEnd w:id="10"/>
      <w:r w:rsidRPr="00B46355">
        <w:rPr>
          <w:rFonts w:ascii="Times New Roman" w:hAnsi="Times New Roman"/>
          <w:sz w:val="24"/>
          <w:szCs w:val="24"/>
        </w:rPr>
        <w:t>;</w:t>
      </w:r>
    </w:p>
    <w:p w:rsidR="00F66D9E" w:rsidRPr="00B46355" w:rsidRDefault="00F66D9E" w:rsidP="00F66D9E">
      <w:pPr>
        <w:numPr>
          <w:ilvl w:val="1"/>
          <w:numId w:val="16"/>
        </w:numPr>
        <w:tabs>
          <w:tab w:val="left" w:pos="1021"/>
        </w:tabs>
        <w:suppressAutoHyphens w:val="0"/>
        <w:spacing w:after="0" w:line="240" w:lineRule="auto"/>
        <w:ind w:left="0" w:firstLine="709"/>
        <w:contextualSpacing/>
        <w:jc w:val="both"/>
        <w:rPr>
          <w:rFonts w:ascii="Times New Roman" w:hAnsi="Times New Roman"/>
          <w:sz w:val="24"/>
          <w:szCs w:val="24"/>
        </w:rPr>
      </w:pPr>
      <w:bookmarkStart w:id="11" w:name="_Hlk194582517"/>
      <w:r w:rsidRPr="00B46355">
        <w:rPr>
          <w:rFonts w:ascii="Times New Roman" w:hAnsi="Times New Roman"/>
          <w:sz w:val="24"/>
          <w:szCs w:val="24"/>
        </w:rPr>
        <w:t>путем направления почтового отправления</w:t>
      </w:r>
      <w:bookmarkEnd w:id="11"/>
      <w:r w:rsidRPr="00B46355">
        <w:rPr>
          <w:rFonts w:ascii="Times New Roman" w:hAnsi="Times New Roman"/>
          <w:sz w:val="24"/>
          <w:szCs w:val="24"/>
        </w:rPr>
        <w:t xml:space="preserve"> – не позднее 1 рабочего дня </w:t>
      </w:r>
      <w:r w:rsidRPr="00B46355">
        <w:rPr>
          <w:rFonts w:ascii="Times New Roman" w:hAnsi="Times New Roman"/>
          <w:sz w:val="24"/>
          <w:szCs w:val="24"/>
        </w:rPr>
        <w:br/>
        <w:t>с момента его поступления в УСЗН;</w:t>
      </w:r>
    </w:p>
    <w:bookmarkEnd w:id="8"/>
    <w:p w:rsidR="00582D6A" w:rsidRPr="00B46355" w:rsidRDefault="00C349DD"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2.1</w:t>
      </w:r>
      <w:r w:rsidR="00FB2714" w:rsidRPr="00B46355">
        <w:rPr>
          <w:rFonts w:ascii="Times New Roman" w:hAnsi="Times New Roman" w:cs="Times New Roman"/>
          <w:sz w:val="24"/>
          <w:szCs w:val="24"/>
        </w:rPr>
        <w:t>7</w:t>
      </w:r>
      <w:r w:rsidR="00582D6A" w:rsidRPr="00B46355">
        <w:rPr>
          <w:rFonts w:ascii="Times New Roman" w:hAnsi="Times New Roman" w:cs="Times New Roman"/>
          <w:sz w:val="24"/>
          <w:szCs w:val="24"/>
        </w:rPr>
        <w:t>.2. Регистрация запроса заявителя о предоставлении государственной услуги</w:t>
      </w:r>
      <w:r w:rsidR="00582D6A" w:rsidRPr="00B46355">
        <w:rPr>
          <w:rFonts w:ascii="Times New Roman" w:hAnsi="Times New Roman" w:cs="Times New Roman"/>
          <w:sz w:val="24"/>
          <w:szCs w:val="24"/>
        </w:rPr>
        <w:br/>
        <w:t>в электронной форме не осуществляется.</w:t>
      </w:r>
    </w:p>
    <w:p w:rsidR="00582D6A" w:rsidRPr="00B46355" w:rsidRDefault="00C349DD"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2.1</w:t>
      </w:r>
      <w:r w:rsidR="00FB2714" w:rsidRPr="00B46355">
        <w:rPr>
          <w:rFonts w:ascii="Times New Roman" w:hAnsi="Times New Roman" w:cs="Times New Roman"/>
          <w:b/>
          <w:sz w:val="24"/>
          <w:szCs w:val="24"/>
        </w:rPr>
        <w:t>8</w:t>
      </w:r>
      <w:r w:rsidR="00582D6A" w:rsidRPr="00B46355">
        <w:rPr>
          <w:rFonts w:ascii="Times New Roman" w:hAnsi="Times New Roman" w:cs="Times New Roman"/>
          <w:b/>
          <w:sz w:val="24"/>
          <w:szCs w:val="24"/>
        </w:rPr>
        <w:t>. Требования к помещениям, в которых предоставляется государственная услуга</w:t>
      </w:r>
    </w:p>
    <w:p w:rsidR="00F66D9E" w:rsidRPr="00B46355" w:rsidRDefault="00F66D9E" w:rsidP="00F66D9E">
      <w:pPr>
        <w:spacing w:after="0" w:line="240" w:lineRule="auto"/>
        <w:ind w:firstLine="709"/>
        <w:jc w:val="both"/>
        <w:rPr>
          <w:rFonts w:ascii="Times New Roman" w:hAnsi="Times New Roman"/>
          <w:sz w:val="26"/>
          <w:szCs w:val="26"/>
        </w:rPr>
      </w:pPr>
      <w:proofErr w:type="gramStart"/>
      <w:r w:rsidRPr="00B46355">
        <w:rPr>
          <w:rFonts w:ascii="Times New Roman" w:hAnsi="Times New Roman"/>
          <w:sz w:val="26"/>
          <w:szCs w:val="26"/>
        </w:rPr>
        <w:t xml:space="preserve">Требования, которым должны соответствовать помещения, в которых предоставляется государственная услуга, в том числе зал ожидания, места для заполнения заявлений о предоставлении государственной услуги, информационные стенды с образцами их заполнения и перечнем документов и (или) информации, необходимых для предоставления государственной услуги, а также требования </w:t>
      </w:r>
      <w:r w:rsidRPr="00B46355">
        <w:rPr>
          <w:rFonts w:ascii="Times New Roman" w:hAnsi="Times New Roman"/>
          <w:sz w:val="26"/>
          <w:szCs w:val="26"/>
        </w:rPr>
        <w:br/>
        <w:t xml:space="preserve">к обеспечению доступности для инвалидов указанных объектов в соответствии </w:t>
      </w:r>
      <w:r w:rsidRPr="00B46355">
        <w:rPr>
          <w:rFonts w:ascii="Times New Roman" w:hAnsi="Times New Roman"/>
          <w:sz w:val="26"/>
          <w:szCs w:val="26"/>
        </w:rPr>
        <w:br/>
        <w:t>с законодательством Российской Федерации о социальной защите инвалидов</w:t>
      </w:r>
      <w:proofErr w:type="gramEnd"/>
      <w:r w:rsidRPr="00B46355">
        <w:rPr>
          <w:rFonts w:ascii="Times New Roman" w:hAnsi="Times New Roman"/>
          <w:sz w:val="26"/>
          <w:szCs w:val="26"/>
        </w:rPr>
        <w:t xml:space="preserve">, </w:t>
      </w:r>
      <w:proofErr w:type="gramStart"/>
      <w:r w:rsidRPr="00B46355">
        <w:rPr>
          <w:rFonts w:ascii="Times New Roman" w:hAnsi="Times New Roman"/>
          <w:sz w:val="26"/>
          <w:szCs w:val="26"/>
        </w:rPr>
        <w:t xml:space="preserve">размещены на Официальном сайте в разделе </w:t>
      </w:r>
      <w:r w:rsidRPr="00B46355">
        <w:rPr>
          <w:rFonts w:ascii="Times New Roman" w:hAnsi="Times New Roman"/>
          <w:sz w:val="26"/>
          <w:szCs w:val="26"/>
          <w:lang w:eastAsia="zh-CN"/>
        </w:rPr>
        <w:t>«Информация» (путь:</w:t>
      </w:r>
      <w:proofErr w:type="gramEnd"/>
      <w:r w:rsidRPr="00B46355">
        <w:rPr>
          <w:rFonts w:ascii="Times New Roman" w:hAnsi="Times New Roman"/>
          <w:sz w:val="26"/>
          <w:szCs w:val="26"/>
          <w:lang w:eastAsia="zh-CN"/>
        </w:rPr>
        <w:t xml:space="preserve"> </w:t>
      </w:r>
      <w:proofErr w:type="gramStart"/>
      <w:r w:rsidRPr="00B46355">
        <w:rPr>
          <w:rFonts w:ascii="Times New Roman" w:hAnsi="Times New Roman"/>
          <w:sz w:val="26"/>
          <w:szCs w:val="26"/>
          <w:lang w:eastAsia="zh-CN"/>
        </w:rPr>
        <w:t xml:space="preserve">«Главная &gt; Информация </w:t>
      </w:r>
      <w:r w:rsidRPr="00B46355">
        <w:rPr>
          <w:rFonts w:ascii="Times New Roman" w:hAnsi="Times New Roman"/>
          <w:sz w:val="26"/>
          <w:szCs w:val="26"/>
        </w:rPr>
        <w:t>&gt;</w:t>
      </w:r>
      <w:r w:rsidRPr="00B46355">
        <w:rPr>
          <w:rFonts w:ascii="Times New Roman" w:hAnsi="Times New Roman"/>
          <w:iCs/>
          <w:sz w:val="26"/>
          <w:szCs w:val="26"/>
        </w:rPr>
        <w:t xml:space="preserve"> «Отдел обеспечения государственных гарантий»).</w:t>
      </w:r>
      <w:proofErr w:type="gramEnd"/>
    </w:p>
    <w:p w:rsidR="00C56D75" w:rsidRPr="00B46355" w:rsidRDefault="00FB2714"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b/>
          <w:color w:val="0D0D0D"/>
          <w:sz w:val="24"/>
          <w:szCs w:val="24"/>
        </w:rPr>
        <w:t>2.19</w:t>
      </w:r>
      <w:r w:rsidR="00C56D75" w:rsidRPr="00B46355">
        <w:rPr>
          <w:rFonts w:ascii="Times New Roman" w:hAnsi="Times New Roman" w:cs="Times New Roman"/>
          <w:b/>
          <w:color w:val="0D0D0D"/>
          <w:sz w:val="24"/>
          <w:szCs w:val="24"/>
        </w:rPr>
        <w:t xml:space="preserve">. Показатели качества </w:t>
      </w:r>
      <w:r w:rsidR="00F95FC2" w:rsidRPr="00B46355">
        <w:rPr>
          <w:rFonts w:ascii="Times New Roman" w:hAnsi="Times New Roman" w:cs="Times New Roman"/>
          <w:b/>
          <w:color w:val="0D0D0D"/>
          <w:sz w:val="24"/>
          <w:szCs w:val="24"/>
        </w:rPr>
        <w:t xml:space="preserve">и </w:t>
      </w:r>
      <w:proofErr w:type="spellStart"/>
      <w:r w:rsidR="00F95FC2" w:rsidRPr="00B46355">
        <w:rPr>
          <w:rFonts w:ascii="Times New Roman" w:hAnsi="Times New Roman" w:cs="Times New Roman"/>
          <w:b/>
          <w:color w:val="0D0D0D"/>
          <w:sz w:val="24"/>
          <w:szCs w:val="24"/>
        </w:rPr>
        <w:t>достуаности</w:t>
      </w:r>
      <w:proofErr w:type="spellEnd"/>
      <w:r w:rsidR="00F95FC2" w:rsidRPr="00B46355">
        <w:rPr>
          <w:rFonts w:ascii="Times New Roman" w:hAnsi="Times New Roman" w:cs="Times New Roman"/>
          <w:b/>
          <w:color w:val="0D0D0D"/>
          <w:sz w:val="24"/>
          <w:szCs w:val="24"/>
        </w:rPr>
        <w:t xml:space="preserve"> </w:t>
      </w:r>
      <w:r w:rsidR="00C56D75" w:rsidRPr="00B46355">
        <w:rPr>
          <w:rFonts w:ascii="Times New Roman" w:hAnsi="Times New Roman" w:cs="Times New Roman"/>
          <w:b/>
          <w:color w:val="0D0D0D"/>
          <w:sz w:val="24"/>
          <w:szCs w:val="24"/>
        </w:rPr>
        <w:t>государственной услуги</w:t>
      </w:r>
    </w:p>
    <w:p w:rsidR="00F66D9E" w:rsidRPr="00B46355" w:rsidRDefault="00F66D9E" w:rsidP="00F66D9E">
      <w:pPr>
        <w:spacing w:after="0" w:line="240" w:lineRule="auto"/>
        <w:ind w:firstLine="709"/>
        <w:jc w:val="both"/>
        <w:rPr>
          <w:rFonts w:ascii="Times New Roman" w:hAnsi="Times New Roman"/>
          <w:sz w:val="26"/>
          <w:szCs w:val="26"/>
        </w:rPr>
      </w:pPr>
      <w:proofErr w:type="gramStart"/>
      <w:r w:rsidRPr="00B46355">
        <w:rPr>
          <w:rFonts w:ascii="Times New Roman" w:hAnsi="Times New Roman"/>
          <w:sz w:val="26"/>
          <w:szCs w:val="26"/>
        </w:rPr>
        <w:t>Перечень показателей качества и доступности государственной услуги, в том числе доступности электронных форм документов, необходимых для предоставления государственной услуги, возможности подачи заявления на получение государственной услуги и документов в электронной форме, своевременности предоставления государственной услуги (отсутствии нарушений сроков предоставления государственной услуги), доступности инструментов совершения в электронном виде платежей, необходимых для получения государственной услуги, удобстве информирования заявителя о ходе предоставления государственной</w:t>
      </w:r>
      <w:proofErr w:type="gramEnd"/>
      <w:r w:rsidRPr="00B46355">
        <w:rPr>
          <w:rFonts w:ascii="Times New Roman" w:hAnsi="Times New Roman"/>
          <w:sz w:val="26"/>
          <w:szCs w:val="26"/>
        </w:rPr>
        <w:t xml:space="preserve"> </w:t>
      </w:r>
      <w:proofErr w:type="gramStart"/>
      <w:r w:rsidRPr="00B46355">
        <w:rPr>
          <w:rFonts w:ascii="Times New Roman" w:hAnsi="Times New Roman"/>
          <w:sz w:val="26"/>
          <w:szCs w:val="26"/>
        </w:rPr>
        <w:t xml:space="preserve">услуги, а также получения результата предоставления услуги, размещены на Официальном сайте </w:t>
      </w:r>
      <w:r w:rsidRPr="00B46355">
        <w:rPr>
          <w:rFonts w:ascii="Times New Roman" w:hAnsi="Times New Roman"/>
          <w:sz w:val="26"/>
          <w:szCs w:val="26"/>
        </w:rPr>
        <w:br/>
        <w:t xml:space="preserve">в разделе </w:t>
      </w:r>
      <w:r w:rsidRPr="00B46355">
        <w:rPr>
          <w:rFonts w:ascii="Times New Roman" w:hAnsi="Times New Roman"/>
          <w:sz w:val="26"/>
          <w:szCs w:val="26"/>
          <w:lang w:eastAsia="zh-CN"/>
        </w:rPr>
        <w:t>«Информация» (путь:</w:t>
      </w:r>
      <w:proofErr w:type="gramEnd"/>
      <w:r w:rsidRPr="00B46355">
        <w:rPr>
          <w:rFonts w:ascii="Times New Roman" w:hAnsi="Times New Roman"/>
          <w:sz w:val="26"/>
          <w:szCs w:val="26"/>
          <w:lang w:eastAsia="zh-CN"/>
        </w:rPr>
        <w:t xml:space="preserve"> </w:t>
      </w:r>
      <w:proofErr w:type="gramStart"/>
      <w:r w:rsidRPr="00B46355">
        <w:rPr>
          <w:rFonts w:ascii="Times New Roman" w:hAnsi="Times New Roman"/>
          <w:sz w:val="26"/>
          <w:szCs w:val="26"/>
          <w:lang w:eastAsia="zh-CN"/>
        </w:rPr>
        <w:t xml:space="preserve">«Главная &gt; Информация </w:t>
      </w:r>
      <w:r w:rsidRPr="00B46355">
        <w:rPr>
          <w:rFonts w:ascii="Times New Roman" w:hAnsi="Times New Roman"/>
          <w:sz w:val="26"/>
          <w:szCs w:val="26"/>
        </w:rPr>
        <w:t>&gt;</w:t>
      </w:r>
      <w:r w:rsidRPr="00B46355">
        <w:rPr>
          <w:rFonts w:ascii="Times New Roman" w:hAnsi="Times New Roman"/>
          <w:iCs/>
          <w:sz w:val="26"/>
          <w:szCs w:val="26"/>
        </w:rPr>
        <w:t xml:space="preserve"> «Отдел обеспечения государственных гарантий»), </w:t>
      </w:r>
      <w:r w:rsidRPr="00B46355">
        <w:rPr>
          <w:rFonts w:ascii="Times New Roman" w:hAnsi="Times New Roman"/>
          <w:sz w:val="26"/>
          <w:szCs w:val="26"/>
        </w:rPr>
        <w:t xml:space="preserve">адрес электронной почты: </w:t>
      </w:r>
      <w:proofErr w:type="spellStart"/>
      <w:r w:rsidRPr="00B46355">
        <w:rPr>
          <w:rFonts w:ascii="Times New Roman" w:hAnsi="Times New Roman"/>
          <w:sz w:val="26"/>
          <w:szCs w:val="26"/>
        </w:rPr>
        <w:t>uszn@list.ru</w:t>
      </w:r>
      <w:proofErr w:type="spellEnd"/>
      <w:r w:rsidRPr="00B46355">
        <w:rPr>
          <w:rFonts w:ascii="Times New Roman" w:hAnsi="Times New Roman"/>
          <w:sz w:val="26"/>
          <w:szCs w:val="26"/>
        </w:rPr>
        <w:t>, Официальный сайт: http://www.uszn-baikonur.ru).</w:t>
      </w:r>
      <w:proofErr w:type="gramEnd"/>
    </w:p>
    <w:p w:rsidR="00C56D75" w:rsidRPr="00B46355" w:rsidRDefault="00B70955"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b/>
          <w:color w:val="0D0D0D"/>
          <w:sz w:val="24"/>
          <w:szCs w:val="24"/>
        </w:rPr>
        <w:t>2.2</w:t>
      </w:r>
      <w:r w:rsidR="007E0C8A" w:rsidRPr="00B46355">
        <w:rPr>
          <w:rFonts w:ascii="Times New Roman" w:hAnsi="Times New Roman" w:cs="Times New Roman"/>
          <w:b/>
          <w:color w:val="0D0D0D"/>
          <w:sz w:val="24"/>
          <w:szCs w:val="24"/>
        </w:rPr>
        <w:t>0</w:t>
      </w:r>
      <w:r w:rsidR="00C56D75" w:rsidRPr="00B46355">
        <w:rPr>
          <w:rFonts w:ascii="Times New Roman" w:hAnsi="Times New Roman" w:cs="Times New Roman"/>
          <w:b/>
          <w:color w:val="0D0D0D"/>
          <w:sz w:val="24"/>
          <w:szCs w:val="24"/>
        </w:rPr>
        <w:t xml:space="preserve">. Иные требования, в том числе учитывающие особенности предоставления государственной услуги в многофункциональном центре, особенности предоставления государственной услуги по экстерриториальному принципу (в случае, если </w:t>
      </w:r>
      <w:r w:rsidR="00C56D75" w:rsidRPr="00B46355">
        <w:rPr>
          <w:rFonts w:ascii="Times New Roman" w:hAnsi="Times New Roman" w:cs="Times New Roman"/>
          <w:b/>
          <w:color w:val="0D0D0D"/>
          <w:sz w:val="24"/>
          <w:szCs w:val="24"/>
        </w:rPr>
        <w:lastRenderedPageBreak/>
        <w:t>государственная услуга предоставляется по экстерриториальному принципу)</w:t>
      </w:r>
      <w:r w:rsidR="00C56D75" w:rsidRPr="00B46355">
        <w:rPr>
          <w:rFonts w:ascii="Times New Roman" w:hAnsi="Times New Roman" w:cs="Times New Roman"/>
          <w:b/>
          <w:color w:val="0D0D0D"/>
          <w:sz w:val="24"/>
          <w:szCs w:val="24"/>
        </w:rPr>
        <w:br/>
        <w:t>и особенности предоставления государственной услуги в электронной форме</w:t>
      </w:r>
    </w:p>
    <w:p w:rsidR="00C56D75" w:rsidRPr="00B46355" w:rsidRDefault="00C56D75"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Предоставление государственной услуги в многофункциональном центре (далее – МФЦ), </w:t>
      </w:r>
      <w:r w:rsidRPr="00B46355">
        <w:rPr>
          <w:rFonts w:ascii="Times New Roman" w:hAnsi="Times New Roman"/>
          <w:bCs/>
          <w:sz w:val="24"/>
          <w:szCs w:val="24"/>
          <w:lang w:eastAsia="ru-RU"/>
        </w:rPr>
        <w:t xml:space="preserve">по экстерриториальному принципу и в </w:t>
      </w:r>
      <w:r w:rsidRPr="00B46355">
        <w:rPr>
          <w:rFonts w:ascii="Times New Roman" w:hAnsi="Times New Roman"/>
          <w:sz w:val="24"/>
          <w:szCs w:val="24"/>
        </w:rPr>
        <w:t>электронной форме, в том числе с использованием Единого портала государственных и муниципальных услуг (функций), не осуществляется.</w:t>
      </w:r>
    </w:p>
    <w:p w:rsidR="00582D6A" w:rsidRPr="00B46355" w:rsidRDefault="00582D6A" w:rsidP="00267C15">
      <w:pPr>
        <w:spacing w:after="0" w:line="240" w:lineRule="auto"/>
        <w:ind w:firstLine="709"/>
        <w:jc w:val="both"/>
        <w:rPr>
          <w:rFonts w:ascii="Times New Roman" w:hAnsi="Times New Roman" w:cs="Times New Roman"/>
          <w:sz w:val="24"/>
          <w:szCs w:val="24"/>
        </w:rPr>
      </w:pPr>
    </w:p>
    <w:p w:rsidR="00582D6A" w:rsidRPr="00B46355" w:rsidRDefault="00A220FD" w:rsidP="00267C15">
      <w:pPr>
        <w:spacing w:after="0" w:line="240" w:lineRule="auto"/>
        <w:ind w:firstLine="709"/>
        <w:jc w:val="center"/>
        <w:rPr>
          <w:rFonts w:ascii="Times New Roman" w:hAnsi="Times New Roman" w:cs="Times New Roman"/>
          <w:b/>
          <w:sz w:val="24"/>
          <w:szCs w:val="24"/>
        </w:rPr>
      </w:pPr>
      <w:r w:rsidRPr="00B46355">
        <w:rPr>
          <w:rFonts w:ascii="Times New Roman" w:hAnsi="Times New Roman" w:cs="Times New Roman"/>
          <w:b/>
          <w:sz w:val="24"/>
          <w:szCs w:val="24"/>
        </w:rPr>
        <w:t>3</w:t>
      </w:r>
      <w:r w:rsidR="00582D6A" w:rsidRPr="00B46355">
        <w:rPr>
          <w:rFonts w:ascii="Times New Roman" w:hAnsi="Times New Roman" w:cs="Times New Roman"/>
          <w:b/>
          <w:sz w:val="24"/>
          <w:szCs w:val="24"/>
        </w:rPr>
        <w:t xml:space="preserve">. </w:t>
      </w:r>
      <w:r w:rsidR="004359B6" w:rsidRPr="00B46355">
        <w:rPr>
          <w:rFonts w:ascii="Times New Roman" w:hAnsi="Times New Roman" w:cs="Times New Roman"/>
          <w:b/>
          <w:sz w:val="24"/>
          <w:szCs w:val="24"/>
        </w:rPr>
        <w:t>Состав, последовательность и сроки выполнения административных процедур</w:t>
      </w:r>
    </w:p>
    <w:p w:rsidR="00A10E45" w:rsidRPr="00B46355" w:rsidRDefault="00A10E45" w:rsidP="00267C15">
      <w:pPr>
        <w:spacing w:after="0" w:line="240" w:lineRule="auto"/>
        <w:ind w:firstLine="709"/>
        <w:jc w:val="center"/>
        <w:rPr>
          <w:rFonts w:ascii="Times New Roman" w:hAnsi="Times New Roman" w:cs="Times New Roman"/>
          <w:b/>
          <w:sz w:val="24"/>
          <w:szCs w:val="24"/>
        </w:rPr>
      </w:pPr>
    </w:p>
    <w:p w:rsidR="00582D6A" w:rsidRPr="00B46355" w:rsidRDefault="00A71AC9" w:rsidP="00267C15">
      <w:pPr>
        <w:tabs>
          <w:tab w:val="left" w:pos="1418"/>
        </w:tabs>
        <w:spacing w:after="0" w:line="240" w:lineRule="auto"/>
        <w:ind w:firstLine="709"/>
        <w:jc w:val="both"/>
        <w:rPr>
          <w:rFonts w:ascii="Times New Roman" w:hAnsi="Times New Roman" w:cs="Times New Roman"/>
          <w:b/>
          <w:sz w:val="24"/>
          <w:szCs w:val="24"/>
        </w:rPr>
      </w:pPr>
      <w:r w:rsidRPr="00B46355">
        <w:rPr>
          <w:rFonts w:ascii="Times New Roman" w:hAnsi="Times New Roman" w:cs="Times New Roman"/>
          <w:b/>
          <w:sz w:val="24"/>
          <w:szCs w:val="24"/>
        </w:rPr>
        <w:t>3.1.</w:t>
      </w:r>
      <w:r w:rsidR="00582D6A" w:rsidRPr="00B46355">
        <w:rPr>
          <w:rFonts w:ascii="Times New Roman" w:hAnsi="Times New Roman" w:cs="Times New Roman"/>
          <w:b/>
          <w:sz w:val="24"/>
          <w:szCs w:val="24"/>
        </w:rPr>
        <w:t xml:space="preserve"> Предоставление государственной услуги включает в себя следующие административные процедуры:</w:t>
      </w:r>
    </w:p>
    <w:p w:rsidR="005414FD" w:rsidRPr="00B46355" w:rsidRDefault="005414FD" w:rsidP="00267C15">
      <w:pPr>
        <w:pStyle w:val="15"/>
        <w:tabs>
          <w:tab w:val="left" w:pos="1418"/>
          <w:tab w:val="left" w:pos="1560"/>
        </w:tabs>
        <w:spacing w:line="240" w:lineRule="auto"/>
        <w:ind w:left="0" w:firstLine="709"/>
        <w:jc w:val="both"/>
        <w:rPr>
          <w:color w:val="0D0D0D"/>
        </w:rPr>
      </w:pPr>
      <w:r w:rsidRPr="00B46355">
        <w:rPr>
          <w:color w:val="000000"/>
        </w:rPr>
        <w:t>прием заявления и необходимых документов для предоставления государственной услуги и их проверка;</w:t>
      </w:r>
    </w:p>
    <w:p w:rsidR="005414FD" w:rsidRPr="00B46355" w:rsidRDefault="005414FD" w:rsidP="00267C15">
      <w:pPr>
        <w:pStyle w:val="15"/>
        <w:tabs>
          <w:tab w:val="left" w:pos="1418"/>
          <w:tab w:val="left" w:pos="1560"/>
        </w:tabs>
        <w:spacing w:line="240" w:lineRule="auto"/>
        <w:ind w:left="0" w:firstLine="709"/>
        <w:jc w:val="both"/>
        <w:rPr>
          <w:bCs/>
          <w:color w:val="000000"/>
        </w:rPr>
      </w:pPr>
      <w:r w:rsidRPr="00B46355">
        <w:rPr>
          <w:color w:val="0D0D0D"/>
        </w:rPr>
        <w:t>формирование и направление межведомственных запросов, получение ответа</w:t>
      </w:r>
      <w:r w:rsidRPr="00B46355">
        <w:rPr>
          <w:color w:val="0D0D0D"/>
        </w:rPr>
        <w:br/>
        <w:t>на межведомственные запросы;</w:t>
      </w:r>
    </w:p>
    <w:p w:rsidR="00582D6A" w:rsidRPr="00B46355" w:rsidRDefault="00582D6A" w:rsidP="00267C15">
      <w:pPr>
        <w:pStyle w:val="15"/>
        <w:tabs>
          <w:tab w:val="left" w:pos="1418"/>
          <w:tab w:val="left" w:pos="1560"/>
        </w:tabs>
        <w:spacing w:line="240" w:lineRule="auto"/>
        <w:ind w:left="0" w:firstLine="709"/>
        <w:jc w:val="both"/>
      </w:pPr>
      <w:r w:rsidRPr="00B46355">
        <w:t>обследование условий жизни заявителя;</w:t>
      </w:r>
    </w:p>
    <w:p w:rsidR="00D05E2A" w:rsidRPr="00B46355" w:rsidRDefault="00D05E2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Cs/>
          <w:color w:val="000000"/>
          <w:sz w:val="24"/>
          <w:szCs w:val="24"/>
        </w:rPr>
        <w:t>принятие решения о предоставлении государственной услуги</w:t>
      </w:r>
      <w:r w:rsidR="00D30C9E" w:rsidRPr="00B46355">
        <w:rPr>
          <w:rFonts w:ascii="Times New Roman" w:hAnsi="Times New Roman"/>
          <w:sz w:val="24"/>
          <w:szCs w:val="24"/>
        </w:rPr>
        <w:t xml:space="preserve"> </w:t>
      </w:r>
      <w:r w:rsidRPr="00B46355">
        <w:rPr>
          <w:rFonts w:ascii="Times New Roman" w:hAnsi="Times New Roman" w:cs="Times New Roman"/>
          <w:sz w:val="24"/>
          <w:szCs w:val="24"/>
        </w:rPr>
        <w:t>либо об отказе</w:t>
      </w:r>
      <w:r w:rsidR="00D30C9E" w:rsidRPr="00B46355">
        <w:rPr>
          <w:rFonts w:ascii="Times New Roman" w:hAnsi="Times New Roman" w:cs="Times New Roman"/>
          <w:sz w:val="24"/>
          <w:szCs w:val="24"/>
        </w:rPr>
        <w:t xml:space="preserve"> </w:t>
      </w:r>
      <w:r w:rsidRPr="00B46355">
        <w:rPr>
          <w:rFonts w:ascii="Times New Roman" w:hAnsi="Times New Roman" w:cs="Times New Roman"/>
          <w:sz w:val="24"/>
          <w:szCs w:val="24"/>
        </w:rPr>
        <w:t xml:space="preserve">в предоставлении государственной услуги; </w:t>
      </w:r>
    </w:p>
    <w:p w:rsidR="00C8592C" w:rsidRPr="00B46355" w:rsidRDefault="004C7A60" w:rsidP="00267C15">
      <w:pPr>
        <w:pStyle w:val="15"/>
        <w:tabs>
          <w:tab w:val="left" w:pos="1418"/>
          <w:tab w:val="left" w:pos="1560"/>
        </w:tabs>
        <w:spacing w:line="240" w:lineRule="auto"/>
        <w:ind w:left="709"/>
        <w:jc w:val="both"/>
      </w:pPr>
      <w:r w:rsidRPr="00B46355">
        <w:t>оформление и выдача удостоверения опекуна</w:t>
      </w:r>
      <w:r w:rsidR="009B4BDF" w:rsidRPr="00B46355">
        <w:t xml:space="preserve">; </w:t>
      </w:r>
    </w:p>
    <w:p w:rsidR="009B4BDF" w:rsidRPr="00B46355" w:rsidRDefault="009B4BDF" w:rsidP="00267C15">
      <w:pPr>
        <w:pStyle w:val="15"/>
        <w:tabs>
          <w:tab w:val="left" w:pos="1418"/>
          <w:tab w:val="left" w:pos="1560"/>
        </w:tabs>
        <w:spacing w:line="240" w:lineRule="auto"/>
        <w:ind w:left="0" w:firstLine="709"/>
        <w:jc w:val="both"/>
        <w:rPr>
          <w:rFonts w:eastAsia="Times New Roman"/>
          <w:color w:val="000000"/>
        </w:rPr>
      </w:pPr>
      <w:r w:rsidRPr="00B46355">
        <w:t>принятие решения об освобождении от исполнения обязанностей опекуна (попечителя) или о прекращении осуществления патронажа и уведомление заявителя о принятом решении.</w:t>
      </w:r>
    </w:p>
    <w:p w:rsidR="00C8592C" w:rsidRPr="00B46355" w:rsidRDefault="00C8592C" w:rsidP="00267C15">
      <w:pPr>
        <w:pStyle w:val="15"/>
        <w:tabs>
          <w:tab w:val="left" w:pos="1418"/>
          <w:tab w:val="left" w:pos="1560"/>
        </w:tabs>
        <w:spacing w:line="240" w:lineRule="auto"/>
        <w:ind w:left="0" w:firstLine="709"/>
        <w:jc w:val="both"/>
        <w:rPr>
          <w:b/>
          <w:bCs/>
          <w:color w:val="0D0D0D"/>
        </w:rPr>
      </w:pPr>
      <w:r w:rsidRPr="00B46355">
        <w:rPr>
          <w:rFonts w:eastAsia="Times New Roman"/>
          <w:b/>
          <w:color w:val="000000"/>
        </w:rPr>
        <w:t xml:space="preserve">3.1.1. </w:t>
      </w:r>
      <w:r w:rsidRPr="00B46355">
        <w:rPr>
          <w:b/>
          <w:bCs/>
          <w:color w:val="0D0D0D"/>
        </w:rPr>
        <w:t xml:space="preserve">Прием </w:t>
      </w:r>
      <w:r w:rsidR="004359B6" w:rsidRPr="00B46355">
        <w:rPr>
          <w:b/>
          <w:bCs/>
          <w:color w:val="0D0D0D"/>
        </w:rPr>
        <w:t xml:space="preserve">и регистрация </w:t>
      </w:r>
      <w:r w:rsidRPr="00B46355">
        <w:rPr>
          <w:b/>
          <w:bCs/>
          <w:color w:val="0D0D0D"/>
        </w:rPr>
        <w:t>заявления</w:t>
      </w:r>
      <w:r w:rsidR="004359B6" w:rsidRPr="00B46355">
        <w:rPr>
          <w:b/>
          <w:bCs/>
          <w:color w:val="0D0D0D"/>
        </w:rPr>
        <w:t xml:space="preserve"> о предоставлении государственной услуги</w:t>
      </w:r>
      <w:r w:rsidRPr="00B46355">
        <w:rPr>
          <w:b/>
          <w:bCs/>
          <w:color w:val="0D0D0D"/>
        </w:rPr>
        <w:t xml:space="preserve"> и документов</w:t>
      </w:r>
      <w:r w:rsidR="004359B6" w:rsidRPr="00B46355">
        <w:rPr>
          <w:b/>
          <w:bCs/>
          <w:color w:val="0D0D0D"/>
        </w:rPr>
        <w:t xml:space="preserve">, необходимых </w:t>
      </w:r>
      <w:r w:rsidRPr="00B46355">
        <w:rPr>
          <w:b/>
          <w:bCs/>
          <w:color w:val="0D0D0D"/>
        </w:rPr>
        <w:t>для предоставления государственной услуги</w:t>
      </w:r>
      <w:r w:rsidR="004359B6" w:rsidRPr="00B46355">
        <w:rPr>
          <w:b/>
          <w:bCs/>
          <w:color w:val="0D0D0D"/>
        </w:rPr>
        <w:t>,</w:t>
      </w:r>
      <w:r w:rsidRPr="00B46355">
        <w:rPr>
          <w:b/>
          <w:bCs/>
          <w:color w:val="0D0D0D"/>
        </w:rPr>
        <w:t xml:space="preserve"> и их проверка</w:t>
      </w:r>
    </w:p>
    <w:p w:rsidR="004359B6" w:rsidRPr="00B46355" w:rsidRDefault="00AA48FA" w:rsidP="00267C15">
      <w:pPr>
        <w:pStyle w:val="15"/>
        <w:tabs>
          <w:tab w:val="left" w:pos="1418"/>
        </w:tabs>
        <w:spacing w:line="240" w:lineRule="auto"/>
        <w:ind w:left="0" w:firstLine="709"/>
        <w:jc w:val="both"/>
        <w:rPr>
          <w:color w:val="000000"/>
        </w:rPr>
      </w:pPr>
      <w:r w:rsidRPr="00B46355">
        <w:rPr>
          <w:color w:val="000000"/>
        </w:rPr>
        <w:t xml:space="preserve">Основанием для начала административной процедуры является </w:t>
      </w:r>
      <w:r w:rsidR="004359B6" w:rsidRPr="00B46355">
        <w:rPr>
          <w:color w:val="000000"/>
        </w:rPr>
        <w:t>обращение заявителя с заявлением о предоставлении государственной услуги и документами, указанными в подпунктах 2.6.1 – 2.6.3 пункта 2.6 административного регламента, необходимых для предоставления государственной услуги, непосредственно в УСЗН, посре</w:t>
      </w:r>
      <w:r w:rsidR="00B01B3B" w:rsidRPr="00B46355">
        <w:rPr>
          <w:color w:val="000000"/>
        </w:rPr>
        <w:t xml:space="preserve">дством почтовой связи, </w:t>
      </w:r>
      <w:r w:rsidR="004359B6" w:rsidRPr="00B46355">
        <w:rPr>
          <w:color w:val="000000"/>
        </w:rPr>
        <w:t>электронной почты УСЗН.</w:t>
      </w:r>
    </w:p>
    <w:p w:rsidR="00AA48FA" w:rsidRPr="00B46355" w:rsidRDefault="00AA48FA" w:rsidP="00267C15">
      <w:pPr>
        <w:pStyle w:val="15"/>
        <w:tabs>
          <w:tab w:val="left" w:pos="1418"/>
        </w:tabs>
        <w:spacing w:line="240" w:lineRule="auto"/>
        <w:ind w:left="0" w:firstLine="709"/>
        <w:jc w:val="both"/>
        <w:rPr>
          <w:color w:val="000000"/>
        </w:rPr>
      </w:pPr>
      <w:r w:rsidRPr="00B46355">
        <w:rPr>
          <w:color w:val="000000"/>
        </w:rPr>
        <w:t xml:space="preserve">Ответственным за прием и регистрацию заявления </w:t>
      </w:r>
      <w:r w:rsidR="004359B6" w:rsidRPr="00B46355">
        <w:rPr>
          <w:color w:val="000000"/>
        </w:rPr>
        <w:t xml:space="preserve">о предоставлении государственной услуги </w:t>
      </w:r>
      <w:r w:rsidRPr="00B46355">
        <w:rPr>
          <w:color w:val="000000"/>
        </w:rPr>
        <w:t xml:space="preserve">и документов является должностное лицо </w:t>
      </w:r>
      <w:r w:rsidR="00120589" w:rsidRPr="00B46355">
        <w:rPr>
          <w:color w:val="000000"/>
        </w:rPr>
        <w:t>УСЗН</w:t>
      </w:r>
      <w:r w:rsidRPr="00B46355">
        <w:rPr>
          <w:color w:val="000000"/>
        </w:rPr>
        <w:t>.</w:t>
      </w:r>
    </w:p>
    <w:p w:rsidR="00791BED" w:rsidRPr="00B46355" w:rsidRDefault="00791BED" w:rsidP="00267C15">
      <w:pPr>
        <w:pStyle w:val="15"/>
        <w:tabs>
          <w:tab w:val="left" w:pos="1418"/>
        </w:tabs>
        <w:spacing w:line="240" w:lineRule="auto"/>
        <w:ind w:left="0" w:firstLine="709"/>
        <w:jc w:val="both"/>
        <w:rPr>
          <w:color w:val="000000"/>
        </w:rPr>
      </w:pPr>
      <w:r w:rsidRPr="00B46355">
        <w:rPr>
          <w:color w:val="000000"/>
        </w:rPr>
        <w:t xml:space="preserve">3.1.1.1. При личном обращении заявителя должностное лицо </w:t>
      </w:r>
      <w:r w:rsidR="00120589" w:rsidRPr="00B46355">
        <w:rPr>
          <w:color w:val="000000"/>
        </w:rPr>
        <w:t>УСЗН</w:t>
      </w:r>
      <w:r w:rsidRPr="00B46355">
        <w:rPr>
          <w:color w:val="000000"/>
        </w:rPr>
        <w:t>:</w:t>
      </w:r>
    </w:p>
    <w:p w:rsidR="00791BED" w:rsidRPr="00B46355" w:rsidRDefault="00791BED" w:rsidP="00267C15">
      <w:pPr>
        <w:pStyle w:val="15"/>
        <w:tabs>
          <w:tab w:val="left" w:pos="1418"/>
        </w:tabs>
        <w:spacing w:line="240" w:lineRule="auto"/>
        <w:ind w:left="0" w:firstLine="709"/>
        <w:jc w:val="both"/>
        <w:rPr>
          <w:color w:val="000000"/>
        </w:rPr>
      </w:pPr>
      <w:r w:rsidRPr="00B46355">
        <w:rPr>
          <w:color w:val="000000"/>
        </w:rPr>
        <w:t>устанавливает предмет обращения и проверяет наличие всех необходимых документов для предоставления государственной услуги, которые заявитель должен представить самостоятельно исходя из перечня, указанного в подпунктах 2.6.1</w:t>
      </w:r>
      <w:r w:rsidR="0059325B" w:rsidRPr="00B46355">
        <w:rPr>
          <w:color w:val="000000"/>
        </w:rPr>
        <w:t xml:space="preserve"> – 2.6.3</w:t>
      </w:r>
      <w:r w:rsidRPr="00B46355">
        <w:rPr>
          <w:color w:val="000000"/>
        </w:rPr>
        <w:t xml:space="preserve"> пункта 2.6 административного регламента, на соответствие представленных документов требованиям, указанным в </w:t>
      </w:r>
      <w:r w:rsidRPr="00B46355">
        <w:rPr>
          <w:color w:val="000000"/>
          <w:spacing w:val="-10"/>
        </w:rPr>
        <w:t>подпункте 2.6.</w:t>
      </w:r>
      <w:r w:rsidR="0059325B" w:rsidRPr="00B46355">
        <w:rPr>
          <w:color w:val="000000"/>
          <w:spacing w:val="-10"/>
        </w:rPr>
        <w:t>7</w:t>
      </w:r>
      <w:r w:rsidRPr="00B46355">
        <w:rPr>
          <w:color w:val="000000"/>
          <w:spacing w:val="-10"/>
        </w:rPr>
        <w:t xml:space="preserve"> </w:t>
      </w:r>
      <w:r w:rsidRPr="00B46355">
        <w:rPr>
          <w:color w:val="000000"/>
        </w:rPr>
        <w:t>пункта 2.6 административного регламента;</w:t>
      </w:r>
    </w:p>
    <w:p w:rsidR="00791BED" w:rsidRPr="00B46355" w:rsidRDefault="00791BED" w:rsidP="00267C15">
      <w:pPr>
        <w:pStyle w:val="15"/>
        <w:tabs>
          <w:tab w:val="left" w:pos="1418"/>
        </w:tabs>
        <w:spacing w:line="240" w:lineRule="auto"/>
        <w:ind w:left="0" w:firstLine="709"/>
        <w:jc w:val="both"/>
        <w:rPr>
          <w:color w:val="000000"/>
        </w:rPr>
      </w:pPr>
      <w:r w:rsidRPr="00B46355">
        <w:rPr>
          <w:color w:val="000000"/>
        </w:rPr>
        <w:t xml:space="preserve">устанавливает личность заявителя и вносит сведения о заявителе в журнал учета приема посетителей в соответствии с номенклатурой дел </w:t>
      </w:r>
      <w:r w:rsidR="00120589" w:rsidRPr="00B46355">
        <w:rPr>
          <w:color w:val="000000"/>
        </w:rPr>
        <w:t>УСЗН</w:t>
      </w:r>
      <w:r w:rsidRPr="00B46355">
        <w:rPr>
          <w:color w:val="000000"/>
        </w:rPr>
        <w:t xml:space="preserve">; </w:t>
      </w:r>
    </w:p>
    <w:p w:rsidR="00791BED" w:rsidRPr="00B46355" w:rsidRDefault="00791BED" w:rsidP="00267C15">
      <w:pPr>
        <w:pStyle w:val="afd"/>
        <w:tabs>
          <w:tab w:val="left" w:pos="1418"/>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по задаваемым параметрам осуществляет поиск сведений о заявителе в Автоматизированной системе «Адресная социальная помощь» (далее – АС «АСП»); </w:t>
      </w:r>
    </w:p>
    <w:p w:rsidR="00791BED" w:rsidRPr="00B46355" w:rsidRDefault="00791BED" w:rsidP="00267C15">
      <w:pPr>
        <w:autoSpaceDE w:val="0"/>
        <w:spacing w:after="0" w:line="240" w:lineRule="auto"/>
        <w:ind w:firstLine="709"/>
        <w:jc w:val="both"/>
        <w:rPr>
          <w:sz w:val="24"/>
          <w:szCs w:val="24"/>
        </w:rPr>
      </w:pPr>
      <w:r w:rsidRPr="00B46355">
        <w:rPr>
          <w:rFonts w:ascii="Times New Roman" w:hAnsi="Times New Roman"/>
          <w:sz w:val="24"/>
          <w:szCs w:val="24"/>
          <w:lang w:eastAsia="ru-RU"/>
        </w:rPr>
        <w:t>осуществляет копирование документов (при необходимости) и заверяет копии документов подписью</w:t>
      </w:r>
      <w:r w:rsidRPr="00B46355">
        <w:rPr>
          <w:rFonts w:ascii="Times New Roman" w:hAnsi="Times New Roman"/>
          <w:sz w:val="24"/>
          <w:szCs w:val="24"/>
        </w:rPr>
        <w:t xml:space="preserve"> с указанием фамилии, инициалов и даты заверения</w:t>
      </w:r>
      <w:r w:rsidRPr="00B46355">
        <w:rPr>
          <w:rFonts w:ascii="Times New Roman" w:hAnsi="Times New Roman"/>
          <w:sz w:val="24"/>
          <w:szCs w:val="24"/>
          <w:lang w:eastAsia="ru-RU"/>
        </w:rPr>
        <w:t>, подлинники документов возвращает заявителю;</w:t>
      </w:r>
    </w:p>
    <w:p w:rsidR="00791BED" w:rsidRPr="00B46355" w:rsidRDefault="00791BED" w:rsidP="00267C15">
      <w:pPr>
        <w:pStyle w:val="15"/>
        <w:tabs>
          <w:tab w:val="left" w:pos="1418"/>
        </w:tabs>
        <w:spacing w:line="240" w:lineRule="auto"/>
        <w:ind w:left="0" w:firstLine="709"/>
        <w:jc w:val="both"/>
        <w:rPr>
          <w:color w:val="000000"/>
        </w:rPr>
      </w:pPr>
      <w:r w:rsidRPr="00B46355">
        <w:rPr>
          <w:color w:val="000000"/>
        </w:rPr>
        <w:t>дает разъяснения заявителю об имеющихся основаниях для отказа в предоставлении государственной услуги, уведомляет о перечне недостающих документов, которые заявитель должен представить самостоятельно, и предлагает повторно обратиться, собрав необходимые документы, если документы, представленные заявителем для получения государственной услуги, представлены не в полном объеме и (или) не соответствуют установленным требованиям;</w:t>
      </w:r>
    </w:p>
    <w:p w:rsidR="00791BED" w:rsidRPr="00B46355" w:rsidRDefault="00791BED" w:rsidP="00267C15">
      <w:pPr>
        <w:pStyle w:val="15"/>
        <w:tabs>
          <w:tab w:val="left" w:pos="1418"/>
        </w:tabs>
        <w:spacing w:line="240" w:lineRule="auto"/>
        <w:ind w:left="0" w:firstLine="709"/>
        <w:jc w:val="both"/>
        <w:rPr>
          <w:color w:val="000000"/>
        </w:rPr>
      </w:pPr>
      <w:r w:rsidRPr="00B46355">
        <w:rPr>
          <w:color w:val="000000"/>
        </w:rPr>
        <w:t>принимает документы, обращая внимание заявителя, что указанные недостатки будут препятствовать предоставлению государственной услуги в случае отказа заявителя от доработки документов;</w:t>
      </w:r>
    </w:p>
    <w:p w:rsidR="00791BED" w:rsidRPr="00B46355" w:rsidRDefault="00791BED" w:rsidP="00267C15">
      <w:pPr>
        <w:pStyle w:val="15"/>
        <w:tabs>
          <w:tab w:val="left" w:pos="1418"/>
        </w:tabs>
        <w:spacing w:line="240" w:lineRule="auto"/>
        <w:ind w:left="0" w:firstLine="709"/>
        <w:jc w:val="both"/>
        <w:rPr>
          <w:color w:val="000000"/>
        </w:rPr>
      </w:pPr>
      <w:r w:rsidRPr="00B46355">
        <w:rPr>
          <w:color w:val="000000"/>
        </w:rPr>
        <w:lastRenderedPageBreak/>
        <w:t>возвращает документы заявителю при желании заявителя устранить препятствия, прервав подачу документов;</w:t>
      </w:r>
    </w:p>
    <w:p w:rsidR="00791BED" w:rsidRPr="00B46355" w:rsidRDefault="00791BED"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принимает документы от заявителя и регистрирует заявление в </w:t>
      </w:r>
      <w:r w:rsidR="00F00C8C" w:rsidRPr="00B46355">
        <w:rPr>
          <w:rFonts w:ascii="Times New Roman" w:hAnsi="Times New Roman" w:cs="Times New Roman"/>
          <w:sz w:val="24"/>
          <w:szCs w:val="24"/>
          <w:shd w:val="clear" w:color="auto" w:fill="FFFFFF"/>
        </w:rPr>
        <w:t>журнале регистрации заявлений граждан</w:t>
      </w:r>
      <w:r w:rsidRPr="00B46355">
        <w:rPr>
          <w:rFonts w:ascii="Times New Roman" w:hAnsi="Times New Roman"/>
          <w:sz w:val="24"/>
          <w:szCs w:val="24"/>
        </w:rPr>
        <w:t xml:space="preserve">; </w:t>
      </w:r>
    </w:p>
    <w:p w:rsidR="00791BED" w:rsidRPr="00B46355" w:rsidRDefault="00791BED" w:rsidP="00267C15">
      <w:pPr>
        <w:pStyle w:val="15"/>
        <w:tabs>
          <w:tab w:val="left" w:pos="1418"/>
        </w:tabs>
        <w:spacing w:line="240" w:lineRule="auto"/>
        <w:ind w:left="0" w:firstLine="709"/>
        <w:jc w:val="both"/>
        <w:rPr>
          <w:color w:val="000000"/>
        </w:rPr>
      </w:pPr>
      <w:r w:rsidRPr="00B46355">
        <w:rPr>
          <w:color w:val="000000"/>
        </w:rPr>
        <w:t>оформляет расписку о приеме заявления, являющуюся отрывным талоном бланка заявления, и отдает ее заявителю.</w:t>
      </w:r>
    </w:p>
    <w:p w:rsidR="00791BED" w:rsidRPr="00B46355" w:rsidRDefault="00791BED" w:rsidP="00267C15">
      <w:pPr>
        <w:pStyle w:val="15"/>
        <w:tabs>
          <w:tab w:val="left" w:pos="1418"/>
        </w:tabs>
        <w:spacing w:line="240" w:lineRule="auto"/>
        <w:ind w:left="0" w:firstLine="709"/>
        <w:jc w:val="both"/>
        <w:rPr>
          <w:color w:val="000000"/>
        </w:rPr>
      </w:pPr>
      <w:r w:rsidRPr="00B46355">
        <w:rPr>
          <w:color w:val="000000"/>
        </w:rPr>
        <w:t>Максимальный срок приема заявления и необходимых документов</w:t>
      </w:r>
      <w:r w:rsidRPr="00B46355">
        <w:rPr>
          <w:color w:val="000000"/>
        </w:rPr>
        <w:br/>
        <w:t>для предоставления государственной услуги не может превышать 50 минут.</w:t>
      </w:r>
    </w:p>
    <w:p w:rsidR="00B01B3B" w:rsidRPr="00B46355" w:rsidRDefault="003140F0" w:rsidP="00267C15">
      <w:pPr>
        <w:pStyle w:val="34"/>
        <w:tabs>
          <w:tab w:val="left" w:pos="1134"/>
          <w:tab w:val="left" w:pos="1276"/>
        </w:tabs>
        <w:spacing w:after="0" w:line="240" w:lineRule="auto"/>
        <w:ind w:left="0" w:firstLine="709"/>
        <w:jc w:val="both"/>
        <w:rPr>
          <w:rFonts w:ascii="Times New Roman" w:hAnsi="Times New Roman" w:cs="Times New Roman"/>
          <w:sz w:val="24"/>
          <w:szCs w:val="24"/>
        </w:rPr>
      </w:pPr>
      <w:r w:rsidRPr="00B46355">
        <w:rPr>
          <w:rFonts w:ascii="Times New Roman" w:hAnsi="Times New Roman" w:cs="Times New Roman"/>
          <w:sz w:val="24"/>
          <w:szCs w:val="24"/>
        </w:rPr>
        <w:t xml:space="preserve">3.1.1.2. </w:t>
      </w:r>
      <w:r w:rsidR="00B01B3B" w:rsidRPr="00B46355">
        <w:rPr>
          <w:rFonts w:ascii="Times New Roman" w:hAnsi="Times New Roman" w:cs="Times New Roman"/>
          <w:sz w:val="24"/>
          <w:szCs w:val="24"/>
        </w:rPr>
        <w:t>При поступлении заявления и документов, необходимых для предоставления государственной услуги, по почте должностное лицо УСЗН, ответственное за делопроизводство, регистрирует заявление в журнале регистрации поступающих документов УСЗН в соответствии с номенклатурой дел УСЗН и передает их начальнику УСЗН.</w:t>
      </w:r>
    </w:p>
    <w:p w:rsidR="003140F0" w:rsidRPr="00B46355" w:rsidRDefault="003140F0" w:rsidP="00267C15">
      <w:pPr>
        <w:pStyle w:val="15"/>
        <w:tabs>
          <w:tab w:val="left" w:pos="1418"/>
        </w:tabs>
        <w:spacing w:line="240" w:lineRule="auto"/>
        <w:ind w:left="0" w:firstLine="709"/>
        <w:jc w:val="both"/>
        <w:rPr>
          <w:color w:val="000000"/>
        </w:rPr>
      </w:pPr>
      <w:r w:rsidRPr="00B46355">
        <w:rPr>
          <w:color w:val="000000"/>
        </w:rPr>
        <w:t xml:space="preserve">Начальник </w:t>
      </w:r>
      <w:r w:rsidR="00120589" w:rsidRPr="00B46355">
        <w:rPr>
          <w:color w:val="000000"/>
        </w:rPr>
        <w:t>УСЗН</w:t>
      </w:r>
      <w:r w:rsidRPr="00B46355">
        <w:rPr>
          <w:color w:val="000000"/>
        </w:rPr>
        <w:t xml:space="preserve"> отписывает заявление с приложенными документами заявителя должностному лицу </w:t>
      </w:r>
      <w:r w:rsidR="00120589" w:rsidRPr="00B46355">
        <w:rPr>
          <w:color w:val="000000"/>
        </w:rPr>
        <w:t>УСЗН</w:t>
      </w:r>
      <w:r w:rsidRPr="00B46355">
        <w:rPr>
          <w:color w:val="000000"/>
        </w:rPr>
        <w:t>.</w:t>
      </w:r>
    </w:p>
    <w:p w:rsidR="003140F0" w:rsidRPr="00B46355" w:rsidRDefault="003140F0" w:rsidP="00267C15">
      <w:pPr>
        <w:pStyle w:val="15"/>
        <w:tabs>
          <w:tab w:val="left" w:pos="1418"/>
        </w:tabs>
        <w:spacing w:line="240" w:lineRule="auto"/>
        <w:ind w:left="0" w:firstLine="709"/>
        <w:jc w:val="both"/>
        <w:rPr>
          <w:color w:val="000000"/>
        </w:rPr>
      </w:pPr>
      <w:r w:rsidRPr="00B46355">
        <w:rPr>
          <w:color w:val="000000"/>
        </w:rPr>
        <w:t xml:space="preserve">Должностное лицо </w:t>
      </w:r>
      <w:r w:rsidR="00120589" w:rsidRPr="00B46355">
        <w:rPr>
          <w:color w:val="000000"/>
        </w:rPr>
        <w:t>УСЗН</w:t>
      </w:r>
      <w:r w:rsidRPr="00B46355">
        <w:rPr>
          <w:color w:val="000000"/>
        </w:rPr>
        <w:t>:</w:t>
      </w:r>
    </w:p>
    <w:p w:rsidR="003140F0" w:rsidRPr="00B46355" w:rsidRDefault="003140F0" w:rsidP="00267C15">
      <w:pPr>
        <w:pStyle w:val="15"/>
        <w:tabs>
          <w:tab w:val="left" w:pos="1418"/>
        </w:tabs>
        <w:spacing w:line="240" w:lineRule="auto"/>
        <w:ind w:left="0" w:firstLine="709"/>
        <w:jc w:val="both"/>
        <w:rPr>
          <w:color w:val="000000"/>
        </w:rPr>
      </w:pPr>
      <w:proofErr w:type="gramStart"/>
      <w:r w:rsidRPr="00B46355">
        <w:rPr>
          <w:color w:val="000000"/>
        </w:rPr>
        <w:t xml:space="preserve">производит отметку о поступившем заявлении в АС «АСП» в день поступления заявления, </w:t>
      </w:r>
      <w:r w:rsidRPr="00B46355">
        <w:rPr>
          <w:color w:val="000000"/>
          <w:spacing w:val="-10"/>
        </w:rPr>
        <w:t>проверяет наличие всех необходимых документов для предоставления государственной услуги, которые заявитель должен представить самостоятельно, исходя из перечня, указанного в подпункт</w:t>
      </w:r>
      <w:r w:rsidR="0058450D" w:rsidRPr="00B46355">
        <w:rPr>
          <w:color w:val="000000"/>
          <w:spacing w:val="-10"/>
        </w:rPr>
        <w:t>ах</w:t>
      </w:r>
      <w:r w:rsidRPr="00B46355">
        <w:rPr>
          <w:color w:val="000000"/>
          <w:spacing w:val="-10"/>
        </w:rPr>
        <w:t xml:space="preserve"> 2.6.1 </w:t>
      </w:r>
      <w:r w:rsidR="0058450D" w:rsidRPr="00B46355">
        <w:rPr>
          <w:color w:val="000000"/>
          <w:spacing w:val="-10"/>
        </w:rPr>
        <w:t xml:space="preserve">- </w:t>
      </w:r>
      <w:r w:rsidRPr="00B46355">
        <w:rPr>
          <w:color w:val="000000"/>
          <w:spacing w:val="-10"/>
        </w:rPr>
        <w:t>2.6.3 пункта 2.6 административного регламента и соответствие их подпункту 2.6.7 пункта 2.6 административного регламента;</w:t>
      </w:r>
      <w:proofErr w:type="gramEnd"/>
    </w:p>
    <w:p w:rsidR="003140F0" w:rsidRPr="00B46355" w:rsidRDefault="003140F0" w:rsidP="00267C15">
      <w:pPr>
        <w:pStyle w:val="afd"/>
        <w:tabs>
          <w:tab w:val="left" w:pos="709"/>
          <w:tab w:val="left" w:pos="1560"/>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направляет уведомление </w:t>
      </w:r>
      <w:r w:rsidRPr="00B46355">
        <w:rPr>
          <w:rFonts w:ascii="Times New Roman" w:hAnsi="Times New Roman"/>
          <w:sz w:val="24"/>
          <w:szCs w:val="24"/>
          <w:shd w:val="clear" w:color="auto" w:fill="FFFFFF"/>
        </w:rPr>
        <w:t>о приеме</w:t>
      </w:r>
      <w:r w:rsidRPr="00B46355">
        <w:rPr>
          <w:rFonts w:ascii="Times New Roman" w:hAnsi="Times New Roman"/>
          <w:color w:val="000000"/>
          <w:sz w:val="24"/>
          <w:szCs w:val="24"/>
          <w:shd w:val="clear" w:color="auto" w:fill="FFFFFF"/>
        </w:rPr>
        <w:t xml:space="preserve"> заявления и документов к рассмотрению по форме, согласно П</w:t>
      </w:r>
      <w:r w:rsidRPr="00B46355">
        <w:rPr>
          <w:rFonts w:ascii="Times New Roman" w:hAnsi="Times New Roman"/>
          <w:sz w:val="24"/>
          <w:szCs w:val="24"/>
          <w:shd w:val="clear" w:color="auto" w:fill="FFFFFF"/>
        </w:rPr>
        <w:t>риложению № 4 к административному регламенту, в срок, не превышающий</w:t>
      </w:r>
      <w:r w:rsidR="0083386E" w:rsidRPr="00B46355">
        <w:rPr>
          <w:rFonts w:ascii="Times New Roman" w:hAnsi="Times New Roman"/>
          <w:sz w:val="24"/>
          <w:szCs w:val="24"/>
          <w:shd w:val="clear" w:color="auto" w:fill="FFFFFF"/>
        </w:rPr>
        <w:t xml:space="preserve"> </w:t>
      </w:r>
      <w:r w:rsidRPr="00B46355">
        <w:rPr>
          <w:rFonts w:ascii="Times New Roman" w:hAnsi="Times New Roman"/>
          <w:sz w:val="24"/>
          <w:szCs w:val="24"/>
          <w:shd w:val="clear" w:color="auto" w:fill="FFFFFF"/>
        </w:rPr>
        <w:t>2</w:t>
      </w:r>
      <w:r w:rsidR="0083386E" w:rsidRPr="00B46355">
        <w:rPr>
          <w:rFonts w:ascii="Times New Roman" w:hAnsi="Times New Roman"/>
          <w:sz w:val="24"/>
          <w:szCs w:val="24"/>
          <w:shd w:val="clear" w:color="auto" w:fill="FFFFFF"/>
        </w:rPr>
        <w:t> </w:t>
      </w:r>
      <w:r w:rsidRPr="00B46355">
        <w:rPr>
          <w:rFonts w:ascii="Times New Roman" w:hAnsi="Times New Roman"/>
          <w:sz w:val="24"/>
          <w:szCs w:val="24"/>
          <w:shd w:val="clear" w:color="auto" w:fill="FFFFFF"/>
        </w:rPr>
        <w:t xml:space="preserve">рабочих дней </w:t>
      </w:r>
      <w:proofErr w:type="gramStart"/>
      <w:r w:rsidRPr="00B46355">
        <w:rPr>
          <w:rFonts w:ascii="Times New Roman" w:hAnsi="Times New Roman"/>
          <w:sz w:val="24"/>
          <w:szCs w:val="24"/>
          <w:shd w:val="clear" w:color="auto" w:fill="FFFFFF"/>
        </w:rPr>
        <w:t>с даты получения</w:t>
      </w:r>
      <w:proofErr w:type="gramEnd"/>
      <w:r w:rsidRPr="00B46355">
        <w:rPr>
          <w:rFonts w:ascii="Times New Roman" w:hAnsi="Times New Roman"/>
          <w:sz w:val="24"/>
          <w:szCs w:val="24"/>
          <w:shd w:val="clear" w:color="auto" w:fill="FFFFFF"/>
        </w:rPr>
        <w:t xml:space="preserve"> заявления и документов.</w:t>
      </w:r>
    </w:p>
    <w:p w:rsidR="003140F0" w:rsidRPr="00B46355" w:rsidRDefault="003140F0" w:rsidP="00267C15">
      <w:pPr>
        <w:pStyle w:val="afd"/>
        <w:tabs>
          <w:tab w:val="left" w:pos="1418"/>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Общий максимальный срок выполнения административной процедуры не должен превышать </w:t>
      </w:r>
      <w:r w:rsidR="00E64286" w:rsidRPr="00B46355">
        <w:rPr>
          <w:rFonts w:ascii="Times New Roman" w:hAnsi="Times New Roman"/>
          <w:sz w:val="24"/>
          <w:szCs w:val="24"/>
        </w:rPr>
        <w:t>2</w:t>
      </w:r>
      <w:r w:rsidRPr="00B46355">
        <w:rPr>
          <w:rFonts w:ascii="Times New Roman" w:hAnsi="Times New Roman"/>
          <w:sz w:val="24"/>
          <w:szCs w:val="24"/>
        </w:rPr>
        <w:t xml:space="preserve"> рабочих дней. </w:t>
      </w:r>
    </w:p>
    <w:p w:rsidR="003140F0" w:rsidRPr="00B46355" w:rsidRDefault="003140F0" w:rsidP="00267C15">
      <w:pPr>
        <w:pStyle w:val="34"/>
        <w:tabs>
          <w:tab w:val="left" w:pos="1134"/>
          <w:tab w:val="left" w:pos="1276"/>
        </w:tabs>
        <w:spacing w:after="0" w:line="240" w:lineRule="auto"/>
        <w:ind w:left="709"/>
        <w:jc w:val="both"/>
        <w:rPr>
          <w:rFonts w:ascii="Times New Roman" w:hAnsi="Times New Roman" w:cs="Times New Roman"/>
          <w:sz w:val="24"/>
          <w:szCs w:val="24"/>
        </w:rPr>
      </w:pPr>
      <w:r w:rsidRPr="00B46355">
        <w:rPr>
          <w:rFonts w:ascii="Times New Roman" w:hAnsi="Times New Roman" w:cs="Times New Roman"/>
          <w:sz w:val="24"/>
          <w:szCs w:val="24"/>
        </w:rPr>
        <w:t>3.1.1.3. Критериями принятия решения являются:</w:t>
      </w:r>
    </w:p>
    <w:p w:rsidR="003140F0" w:rsidRPr="00B46355" w:rsidRDefault="003140F0" w:rsidP="00267C15">
      <w:pPr>
        <w:pStyle w:val="34"/>
        <w:tabs>
          <w:tab w:val="left" w:pos="1134"/>
          <w:tab w:val="left" w:pos="1276"/>
        </w:tabs>
        <w:spacing w:after="0" w:line="240" w:lineRule="auto"/>
        <w:ind w:left="0" w:firstLine="709"/>
        <w:jc w:val="both"/>
        <w:rPr>
          <w:rFonts w:ascii="Times New Roman" w:hAnsi="Times New Roman" w:cs="Times New Roman"/>
          <w:sz w:val="24"/>
          <w:szCs w:val="24"/>
        </w:rPr>
      </w:pPr>
      <w:r w:rsidRPr="00B46355">
        <w:rPr>
          <w:rFonts w:ascii="Times New Roman" w:hAnsi="Times New Roman" w:cs="Times New Roman"/>
          <w:sz w:val="24"/>
          <w:szCs w:val="24"/>
        </w:rPr>
        <w:t>наличие заявления и документов, которые заявитель должен представить самостоятельно;</w:t>
      </w:r>
    </w:p>
    <w:p w:rsidR="003140F0" w:rsidRPr="00B46355" w:rsidRDefault="003140F0" w:rsidP="00267C15">
      <w:pPr>
        <w:pStyle w:val="34"/>
        <w:tabs>
          <w:tab w:val="left" w:pos="1134"/>
          <w:tab w:val="left" w:pos="1276"/>
        </w:tabs>
        <w:spacing w:after="0" w:line="240" w:lineRule="auto"/>
        <w:ind w:left="0" w:firstLine="709"/>
        <w:jc w:val="both"/>
        <w:rPr>
          <w:rFonts w:ascii="Times New Roman" w:hAnsi="Times New Roman" w:cs="Times New Roman"/>
          <w:sz w:val="24"/>
          <w:szCs w:val="24"/>
        </w:rPr>
      </w:pPr>
      <w:r w:rsidRPr="00B46355">
        <w:rPr>
          <w:rFonts w:ascii="Times New Roman" w:hAnsi="Times New Roman" w:cs="Times New Roman"/>
          <w:sz w:val="24"/>
          <w:szCs w:val="24"/>
        </w:rPr>
        <w:t>соответствие документов требованиям, предусмотренным пунктом 2.6 административного регламента.</w:t>
      </w:r>
    </w:p>
    <w:p w:rsidR="00B01B3B" w:rsidRPr="00B46355" w:rsidRDefault="003140F0" w:rsidP="00267C15">
      <w:pPr>
        <w:pStyle w:val="34"/>
        <w:tabs>
          <w:tab w:val="left" w:pos="1134"/>
          <w:tab w:val="left" w:pos="1276"/>
        </w:tabs>
        <w:spacing w:after="0" w:line="240" w:lineRule="auto"/>
        <w:ind w:left="0" w:firstLine="709"/>
        <w:jc w:val="both"/>
        <w:rPr>
          <w:rFonts w:ascii="Times New Roman" w:hAnsi="Times New Roman"/>
          <w:sz w:val="24"/>
          <w:szCs w:val="24"/>
        </w:rPr>
      </w:pPr>
      <w:r w:rsidRPr="00B46355">
        <w:rPr>
          <w:rFonts w:ascii="Times New Roman" w:hAnsi="Times New Roman" w:cs="Times New Roman"/>
          <w:sz w:val="24"/>
          <w:szCs w:val="24"/>
        </w:rPr>
        <w:t>3.1.1.4. Результатом административной процедуры является п</w:t>
      </w:r>
      <w:r w:rsidRPr="00B46355">
        <w:rPr>
          <w:rFonts w:ascii="Times New Roman" w:hAnsi="Times New Roman"/>
          <w:sz w:val="24"/>
          <w:szCs w:val="24"/>
        </w:rPr>
        <w:t xml:space="preserve">рием </w:t>
      </w:r>
      <w:r w:rsidR="00B01B3B" w:rsidRPr="00B46355">
        <w:rPr>
          <w:rFonts w:ascii="Times New Roman" w:hAnsi="Times New Roman"/>
          <w:sz w:val="24"/>
          <w:szCs w:val="24"/>
        </w:rPr>
        <w:t xml:space="preserve">и регистрация </w:t>
      </w:r>
      <w:r w:rsidRPr="00B46355">
        <w:rPr>
          <w:rFonts w:ascii="Times New Roman" w:hAnsi="Times New Roman"/>
          <w:sz w:val="24"/>
          <w:szCs w:val="24"/>
        </w:rPr>
        <w:t>заявления и</w:t>
      </w:r>
      <w:r w:rsidR="00B01B3B" w:rsidRPr="00B46355">
        <w:rPr>
          <w:rFonts w:ascii="Times New Roman" w:hAnsi="Times New Roman"/>
          <w:sz w:val="24"/>
          <w:szCs w:val="24"/>
        </w:rPr>
        <w:t xml:space="preserve"> документов,</w:t>
      </w:r>
      <w:r w:rsidRPr="00B46355">
        <w:rPr>
          <w:rFonts w:ascii="Times New Roman" w:hAnsi="Times New Roman"/>
          <w:sz w:val="24"/>
          <w:szCs w:val="24"/>
        </w:rPr>
        <w:t> необходимых для предоставления государственной услуги</w:t>
      </w:r>
      <w:r w:rsidR="00B01B3B" w:rsidRPr="00B46355">
        <w:rPr>
          <w:rFonts w:ascii="Times New Roman" w:hAnsi="Times New Roman"/>
          <w:sz w:val="24"/>
          <w:szCs w:val="24"/>
        </w:rPr>
        <w:t>, выдача расписки-уведомления о приеме заявления</w:t>
      </w:r>
      <w:r w:rsidR="00DB0BEB" w:rsidRPr="00B46355">
        <w:rPr>
          <w:rFonts w:ascii="Times New Roman" w:hAnsi="Times New Roman"/>
          <w:sz w:val="24"/>
          <w:szCs w:val="24"/>
        </w:rPr>
        <w:t xml:space="preserve"> (при личном приеме), направление уведомления заявителю о приеме заявления и документов (в случае поступления заявления о предоставлении государственной услуги заявителя в УСЗН по почте).</w:t>
      </w:r>
    </w:p>
    <w:p w:rsidR="003140F0" w:rsidRPr="00B46355" w:rsidRDefault="003140F0" w:rsidP="00267C15">
      <w:pPr>
        <w:pStyle w:val="afd"/>
        <w:tabs>
          <w:tab w:val="left" w:pos="1418"/>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3.1.1.5. Способом фиксации результата данной административной процедуры является регистрация заявления </w:t>
      </w:r>
      <w:r w:rsidRPr="00B46355">
        <w:rPr>
          <w:rFonts w:ascii="Times New Roman" w:hAnsi="Times New Roman"/>
          <w:color w:val="0D0D0D"/>
          <w:sz w:val="24"/>
          <w:szCs w:val="24"/>
        </w:rPr>
        <w:t xml:space="preserve">в </w:t>
      </w:r>
      <w:r w:rsidRPr="00B46355">
        <w:rPr>
          <w:rFonts w:ascii="Times New Roman" w:hAnsi="Times New Roman"/>
          <w:sz w:val="24"/>
          <w:szCs w:val="24"/>
        </w:rPr>
        <w:t xml:space="preserve">журнале регистрации </w:t>
      </w:r>
      <w:r w:rsidR="008B7A19" w:rsidRPr="00B46355">
        <w:rPr>
          <w:rFonts w:ascii="Times New Roman" w:hAnsi="Times New Roman"/>
          <w:sz w:val="24"/>
          <w:szCs w:val="24"/>
        </w:rPr>
        <w:t>заявлений</w:t>
      </w:r>
      <w:r w:rsidRPr="00B46355">
        <w:rPr>
          <w:rFonts w:ascii="Times New Roman" w:hAnsi="Times New Roman"/>
          <w:sz w:val="24"/>
          <w:szCs w:val="24"/>
        </w:rPr>
        <w:t xml:space="preserve"> граждан.</w:t>
      </w:r>
    </w:p>
    <w:p w:rsidR="00753C74" w:rsidRPr="00B46355" w:rsidRDefault="00753C74" w:rsidP="00267C15">
      <w:pPr>
        <w:pStyle w:val="15"/>
        <w:tabs>
          <w:tab w:val="left" w:pos="1418"/>
        </w:tabs>
        <w:spacing w:line="240" w:lineRule="auto"/>
        <w:ind w:left="0" w:firstLine="709"/>
        <w:jc w:val="both"/>
        <w:rPr>
          <w:color w:val="000000"/>
        </w:rPr>
      </w:pPr>
      <w:r w:rsidRPr="00B46355">
        <w:rPr>
          <w:b/>
          <w:color w:val="000000"/>
        </w:rPr>
        <w:t>3.1.2. Формирование</w:t>
      </w:r>
      <w:r w:rsidRPr="00B46355">
        <w:rPr>
          <w:color w:val="000000"/>
        </w:rPr>
        <w:t xml:space="preserve"> </w:t>
      </w:r>
      <w:r w:rsidRPr="00B46355">
        <w:rPr>
          <w:b/>
          <w:color w:val="000000"/>
        </w:rPr>
        <w:t>и направление межведомственных запросов, получение ответ</w:t>
      </w:r>
      <w:r w:rsidR="00FC243B" w:rsidRPr="00B46355">
        <w:rPr>
          <w:b/>
          <w:color w:val="000000"/>
        </w:rPr>
        <w:t>ов</w:t>
      </w:r>
      <w:r w:rsidRPr="00B46355">
        <w:rPr>
          <w:b/>
          <w:color w:val="000000"/>
        </w:rPr>
        <w:t xml:space="preserve"> на межведомственные запросы</w:t>
      </w:r>
    </w:p>
    <w:p w:rsidR="00753C74" w:rsidRPr="00B46355" w:rsidRDefault="00753C74" w:rsidP="00267C15">
      <w:pPr>
        <w:pStyle w:val="15"/>
        <w:tabs>
          <w:tab w:val="left" w:pos="1418"/>
        </w:tabs>
        <w:spacing w:line="240" w:lineRule="auto"/>
        <w:ind w:left="0" w:firstLine="709"/>
        <w:jc w:val="both"/>
        <w:rPr>
          <w:color w:val="000000"/>
        </w:rPr>
      </w:pPr>
      <w:r w:rsidRPr="00B46355">
        <w:rPr>
          <w:color w:val="000000"/>
        </w:rPr>
        <w:t>Основанием для начала административной процедуры является непредставление заявителем документов (</w:t>
      </w:r>
      <w:r w:rsidR="00FC243B" w:rsidRPr="00B46355">
        <w:rPr>
          <w:color w:val="000000"/>
        </w:rPr>
        <w:t xml:space="preserve">сведений), необходимых в соответствии </w:t>
      </w:r>
      <w:r w:rsidRPr="00B46355">
        <w:rPr>
          <w:color w:val="000000"/>
        </w:rPr>
        <w:t>с правовыми актами Российской Федерации, а</w:t>
      </w:r>
      <w:r w:rsidR="00FC243B" w:rsidRPr="00B46355">
        <w:rPr>
          <w:color w:val="000000"/>
        </w:rPr>
        <w:t xml:space="preserve">дминистрации </w:t>
      </w:r>
      <w:r w:rsidRPr="00B46355">
        <w:rPr>
          <w:color w:val="000000"/>
        </w:rPr>
        <w:t xml:space="preserve">для предоставления государственной услуги, которые находятся в распоряжении участников </w:t>
      </w:r>
      <w:r w:rsidR="00FC243B" w:rsidRPr="00B46355">
        <w:rPr>
          <w:color w:val="000000"/>
        </w:rPr>
        <w:t xml:space="preserve">межведомственного </w:t>
      </w:r>
      <w:r w:rsidRPr="00B46355">
        <w:rPr>
          <w:color w:val="000000"/>
        </w:rPr>
        <w:t xml:space="preserve">информационного </w:t>
      </w:r>
      <w:r w:rsidR="00FC243B" w:rsidRPr="00B46355">
        <w:rPr>
          <w:color w:val="000000"/>
        </w:rPr>
        <w:t>взаимодействия</w:t>
      </w:r>
      <w:r w:rsidRPr="00B46355">
        <w:rPr>
          <w:color w:val="000000"/>
        </w:rPr>
        <w:t>.</w:t>
      </w:r>
    </w:p>
    <w:p w:rsidR="00753C74" w:rsidRPr="00B46355" w:rsidRDefault="00753C74" w:rsidP="00267C15">
      <w:pPr>
        <w:pStyle w:val="afd"/>
        <w:tabs>
          <w:tab w:val="left" w:pos="1418"/>
          <w:tab w:val="left" w:pos="1560"/>
          <w:tab w:val="left" w:pos="1701"/>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3.1.2.1. Должностное лицо </w:t>
      </w:r>
      <w:r w:rsidR="00120589" w:rsidRPr="00B46355">
        <w:rPr>
          <w:rFonts w:ascii="Times New Roman" w:hAnsi="Times New Roman"/>
          <w:sz w:val="24"/>
          <w:szCs w:val="24"/>
        </w:rPr>
        <w:t>УСЗН</w:t>
      </w:r>
      <w:r w:rsidRPr="00B46355">
        <w:rPr>
          <w:rFonts w:ascii="Times New Roman" w:hAnsi="Times New Roman"/>
          <w:sz w:val="24"/>
          <w:szCs w:val="24"/>
        </w:rPr>
        <w:t xml:space="preserve"> подготавливает и направляет запрос в органы и организации, участвующие в предоставлении государственной услуги, а также получает документы (</w:t>
      </w:r>
      <w:r w:rsidR="00FC243B" w:rsidRPr="00B46355">
        <w:rPr>
          <w:rFonts w:ascii="Times New Roman" w:hAnsi="Times New Roman"/>
          <w:sz w:val="24"/>
          <w:szCs w:val="24"/>
        </w:rPr>
        <w:t>сведения</w:t>
      </w:r>
      <w:r w:rsidRPr="00B46355">
        <w:rPr>
          <w:rFonts w:ascii="Times New Roman" w:hAnsi="Times New Roman"/>
          <w:sz w:val="24"/>
          <w:szCs w:val="24"/>
        </w:rPr>
        <w:t>), указанные в подпункте 2.7.1 пункта 2.7 административного регламента, в составе ответа</w:t>
      </w:r>
      <w:r w:rsidR="00FC243B" w:rsidRPr="00B46355">
        <w:rPr>
          <w:rFonts w:ascii="Times New Roman" w:hAnsi="Times New Roman"/>
          <w:sz w:val="24"/>
          <w:szCs w:val="24"/>
        </w:rPr>
        <w:t xml:space="preserve"> на запрос на бумажном носителе или в электронной форме посредством системы межведомственного электронного взаимодействия.</w:t>
      </w:r>
    </w:p>
    <w:p w:rsidR="00753C74" w:rsidRPr="00B46355" w:rsidRDefault="00753C74" w:rsidP="00267C15">
      <w:pPr>
        <w:pStyle w:val="afd"/>
        <w:tabs>
          <w:tab w:val="left" w:pos="1418"/>
          <w:tab w:val="left" w:pos="1560"/>
          <w:tab w:val="left" w:pos="1701"/>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Предельный срок для подготовки и направления запроса – в течение </w:t>
      </w:r>
      <w:r w:rsidR="00FC243B" w:rsidRPr="00B46355">
        <w:rPr>
          <w:rFonts w:ascii="Times New Roman" w:hAnsi="Times New Roman"/>
          <w:sz w:val="24"/>
          <w:szCs w:val="24"/>
        </w:rPr>
        <w:t>1</w:t>
      </w:r>
      <w:r w:rsidRPr="00B46355">
        <w:rPr>
          <w:rFonts w:ascii="Times New Roman" w:hAnsi="Times New Roman"/>
          <w:sz w:val="24"/>
          <w:szCs w:val="24"/>
        </w:rPr>
        <w:t xml:space="preserve"> рабочего дня со дня </w:t>
      </w:r>
      <w:r w:rsidR="00FC243B" w:rsidRPr="00B46355">
        <w:rPr>
          <w:rFonts w:ascii="Times New Roman" w:hAnsi="Times New Roman"/>
          <w:sz w:val="24"/>
          <w:szCs w:val="24"/>
        </w:rPr>
        <w:t>регистрации</w:t>
      </w:r>
      <w:r w:rsidRPr="00B46355">
        <w:rPr>
          <w:rFonts w:ascii="Times New Roman" w:hAnsi="Times New Roman"/>
          <w:sz w:val="24"/>
          <w:szCs w:val="24"/>
        </w:rPr>
        <w:t xml:space="preserve"> заявления </w:t>
      </w:r>
      <w:r w:rsidR="00FC243B" w:rsidRPr="00B46355">
        <w:rPr>
          <w:rFonts w:ascii="Times New Roman" w:hAnsi="Times New Roman"/>
          <w:sz w:val="24"/>
          <w:szCs w:val="24"/>
        </w:rPr>
        <w:t xml:space="preserve">о предоставлении государственной услуги </w:t>
      </w:r>
      <w:r w:rsidRPr="00B46355">
        <w:rPr>
          <w:rFonts w:ascii="Times New Roman" w:hAnsi="Times New Roman"/>
          <w:sz w:val="24"/>
          <w:szCs w:val="24"/>
        </w:rPr>
        <w:t>и документов, которые заявитель должен представить самостоятельно.</w:t>
      </w:r>
    </w:p>
    <w:p w:rsidR="00753C74" w:rsidRPr="00B46355" w:rsidRDefault="00753C74"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lastRenderedPageBreak/>
        <w:t>В случае самостоятельного представления заявителем документов (</w:t>
      </w:r>
      <w:r w:rsidR="00FC243B" w:rsidRPr="00B46355">
        <w:rPr>
          <w:rFonts w:ascii="Times New Roman" w:hAnsi="Times New Roman"/>
          <w:sz w:val="24"/>
          <w:szCs w:val="24"/>
        </w:rPr>
        <w:t>сведений</w:t>
      </w:r>
      <w:r w:rsidRPr="00B46355">
        <w:rPr>
          <w:rFonts w:ascii="Times New Roman" w:hAnsi="Times New Roman"/>
          <w:sz w:val="24"/>
          <w:szCs w:val="24"/>
        </w:rPr>
        <w:t>), указанных в подпункте 2.7.1 пункта 2.7 административного регламента, документы или содержащаяся в них информация в рамках межведомственного взаимодействия не запрашивается.</w:t>
      </w:r>
    </w:p>
    <w:p w:rsidR="00753C74" w:rsidRPr="00B46355" w:rsidRDefault="00753C74"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3.1.2.2. Общий максимальный срок выполнения административной процедуры не должен превышать 6 рабочих дней.</w:t>
      </w:r>
    </w:p>
    <w:p w:rsidR="00753C74" w:rsidRPr="00B46355" w:rsidRDefault="00753C74"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3.1.2.3. Критерием для формирования, направления межведомственного запроса и получение ответов на межведомственные запросы является отсутствие документов (</w:t>
      </w:r>
      <w:r w:rsidR="00FC243B" w:rsidRPr="00B46355">
        <w:rPr>
          <w:rFonts w:ascii="Times New Roman" w:hAnsi="Times New Roman"/>
          <w:sz w:val="24"/>
          <w:szCs w:val="24"/>
        </w:rPr>
        <w:t>сведений</w:t>
      </w:r>
      <w:r w:rsidRPr="00B46355">
        <w:rPr>
          <w:rFonts w:ascii="Times New Roman" w:hAnsi="Times New Roman"/>
          <w:sz w:val="24"/>
          <w:szCs w:val="24"/>
        </w:rPr>
        <w:t>), необходимых в соответствии с нормативными правовыми актами</w:t>
      </w:r>
      <w:r w:rsidRPr="00B46355">
        <w:rPr>
          <w:rFonts w:ascii="Times New Roman" w:hAnsi="Times New Roman"/>
          <w:color w:val="000000"/>
          <w:sz w:val="24"/>
          <w:szCs w:val="24"/>
        </w:rPr>
        <w:t xml:space="preserve"> Российской Федерации, администрации</w:t>
      </w:r>
      <w:r w:rsidRPr="00B46355">
        <w:rPr>
          <w:rFonts w:ascii="Times New Roman" w:hAnsi="Times New Roman"/>
          <w:sz w:val="24"/>
          <w:szCs w:val="24"/>
        </w:rPr>
        <w:t xml:space="preserve"> для предоставления государственной услуги, которые находятся в распоряжении государственных органов и организаций, участвующих в предоставлении государственной услуги.</w:t>
      </w:r>
    </w:p>
    <w:p w:rsidR="00753C74" w:rsidRPr="00B46355" w:rsidRDefault="00753C74"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3.1.2.4. Результатом данной административной процедуры является получение от органов и организаций, участвующих в предоставлении государственной услуги, документов и (или) информации в составе ответа на межведомственные запросы.</w:t>
      </w:r>
    </w:p>
    <w:p w:rsidR="00753C74" w:rsidRPr="00B46355" w:rsidRDefault="00753C74" w:rsidP="00267C15">
      <w:pPr>
        <w:pStyle w:val="afd"/>
        <w:tabs>
          <w:tab w:val="left" w:pos="0"/>
          <w:tab w:val="left" w:pos="1418"/>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3.1.2.5. Способом фиксации результата данной административной процедуры является регистрация межведомственных запросов и ответов на межведомственные запросы в журнале регистрации </w:t>
      </w:r>
      <w:r w:rsidR="00FC243B" w:rsidRPr="00B46355">
        <w:rPr>
          <w:rFonts w:ascii="Times New Roman" w:hAnsi="Times New Roman"/>
          <w:sz w:val="24"/>
          <w:szCs w:val="24"/>
        </w:rPr>
        <w:t>поступающих</w:t>
      </w:r>
      <w:r w:rsidRPr="00B46355">
        <w:rPr>
          <w:rFonts w:ascii="Times New Roman" w:hAnsi="Times New Roman"/>
          <w:sz w:val="24"/>
          <w:szCs w:val="24"/>
        </w:rPr>
        <w:t xml:space="preserve"> документов</w:t>
      </w:r>
      <w:r w:rsidR="00FC243B" w:rsidRPr="00B46355">
        <w:rPr>
          <w:rFonts w:ascii="Times New Roman" w:hAnsi="Times New Roman"/>
          <w:sz w:val="24"/>
          <w:szCs w:val="24"/>
        </w:rPr>
        <w:t xml:space="preserve"> УСЗН в соответствии с номенклатурой дел УСЗН.</w:t>
      </w:r>
    </w:p>
    <w:p w:rsidR="00582D6A" w:rsidRPr="00B46355" w:rsidRDefault="00E42D14" w:rsidP="00267C15">
      <w:pPr>
        <w:pStyle w:val="15"/>
        <w:tabs>
          <w:tab w:val="left" w:pos="1276"/>
        </w:tabs>
        <w:spacing w:line="240" w:lineRule="auto"/>
        <w:ind w:left="709"/>
        <w:jc w:val="both"/>
      </w:pPr>
      <w:r w:rsidRPr="00B46355">
        <w:rPr>
          <w:b/>
        </w:rPr>
        <w:t xml:space="preserve">3.1.3. </w:t>
      </w:r>
      <w:r w:rsidR="00582D6A" w:rsidRPr="00B46355">
        <w:rPr>
          <w:b/>
        </w:rPr>
        <w:t>Обследование условий жизни заявителя</w:t>
      </w:r>
    </w:p>
    <w:p w:rsidR="00582D6A" w:rsidRPr="00B46355" w:rsidRDefault="00582D6A" w:rsidP="00267C15">
      <w:pPr>
        <w:pStyle w:val="15"/>
        <w:tabs>
          <w:tab w:val="left" w:pos="1418"/>
          <w:tab w:val="left" w:pos="1560"/>
        </w:tabs>
        <w:spacing w:line="240" w:lineRule="auto"/>
        <w:ind w:left="0" w:firstLine="709"/>
        <w:jc w:val="both"/>
      </w:pPr>
      <w:r w:rsidRPr="00B46355">
        <w:t xml:space="preserve">Основанием для начала административной процедуры является </w:t>
      </w:r>
      <w:r w:rsidR="00BA21CB" w:rsidRPr="00B46355">
        <w:t>наличие</w:t>
      </w:r>
      <w:r w:rsidR="00B54B79" w:rsidRPr="00B46355">
        <w:t xml:space="preserve"> </w:t>
      </w:r>
      <w:r w:rsidR="00BA21CB" w:rsidRPr="00B46355">
        <w:t xml:space="preserve">от заявителя </w:t>
      </w:r>
      <w:r w:rsidR="00B54B79" w:rsidRPr="00B46355">
        <w:t>заявления</w:t>
      </w:r>
      <w:r w:rsidRPr="00B46355">
        <w:t xml:space="preserve"> </w:t>
      </w:r>
      <w:r w:rsidR="00BA21CB" w:rsidRPr="00B46355">
        <w:t xml:space="preserve">о назначении опекуном (попечителем) </w:t>
      </w:r>
      <w:r w:rsidRPr="00B46355">
        <w:t>и наличие всех необ</w:t>
      </w:r>
      <w:r w:rsidR="00B54B79" w:rsidRPr="00B46355">
        <w:t>ходимых документов (</w:t>
      </w:r>
      <w:r w:rsidR="00FC243B" w:rsidRPr="00B46355">
        <w:t>сведений</w:t>
      </w:r>
      <w:r w:rsidR="00B54B79" w:rsidRPr="00B46355">
        <w:t xml:space="preserve">) </w:t>
      </w:r>
      <w:r w:rsidRPr="00B46355">
        <w:t xml:space="preserve">для предоставления государственной услуги. </w:t>
      </w:r>
    </w:p>
    <w:p w:rsidR="00582D6A" w:rsidRPr="00B46355" w:rsidRDefault="009C2CA6" w:rsidP="00267C15">
      <w:pPr>
        <w:pStyle w:val="15"/>
        <w:tabs>
          <w:tab w:val="left" w:pos="1418"/>
          <w:tab w:val="left" w:pos="1560"/>
        </w:tabs>
        <w:spacing w:line="240" w:lineRule="auto"/>
        <w:ind w:left="0" w:firstLine="709"/>
        <w:jc w:val="both"/>
      </w:pPr>
      <w:r w:rsidRPr="00B46355">
        <w:t xml:space="preserve">3.1.3.1. Должностное лицо </w:t>
      </w:r>
      <w:r w:rsidR="00120589" w:rsidRPr="00B46355">
        <w:t>УСЗН</w:t>
      </w:r>
      <w:r w:rsidRPr="00B46355">
        <w:t xml:space="preserve"> проводит о</w:t>
      </w:r>
      <w:r w:rsidR="00582D6A" w:rsidRPr="00B46355">
        <w:t xml:space="preserve">бследование условий жизни заявителя </w:t>
      </w:r>
      <w:r w:rsidR="00FC243B" w:rsidRPr="00B46355">
        <w:br/>
      </w:r>
      <w:r w:rsidR="00582D6A" w:rsidRPr="00B46355">
        <w:t xml:space="preserve">в течение 7 календарных дней со дня регистрации поступившего от заявителя </w:t>
      </w:r>
      <w:r w:rsidR="00800163" w:rsidRPr="00B46355">
        <w:t xml:space="preserve">заявления </w:t>
      </w:r>
      <w:r w:rsidR="00FC243B" w:rsidRPr="00B46355">
        <w:br/>
      </w:r>
      <w:r w:rsidR="00800163" w:rsidRPr="00B46355">
        <w:t xml:space="preserve">о назначении опекуном (попечителем) </w:t>
      </w:r>
      <w:r w:rsidR="00582D6A" w:rsidRPr="00B46355">
        <w:t>и при наличии всех необходимых документов (</w:t>
      </w:r>
      <w:r w:rsidR="00FC243B" w:rsidRPr="00B46355">
        <w:t>сведений</w:t>
      </w:r>
      <w:r w:rsidR="00582D6A" w:rsidRPr="00B46355">
        <w:t xml:space="preserve">) для предоставления государственной услуги. </w:t>
      </w:r>
    </w:p>
    <w:p w:rsidR="00582D6A" w:rsidRPr="00B46355" w:rsidRDefault="00582D6A" w:rsidP="00267C15">
      <w:pPr>
        <w:pStyle w:val="15"/>
        <w:tabs>
          <w:tab w:val="left" w:pos="1418"/>
          <w:tab w:val="left" w:pos="1560"/>
        </w:tabs>
        <w:spacing w:line="240" w:lineRule="auto"/>
        <w:ind w:left="0" w:firstLine="709"/>
        <w:jc w:val="both"/>
      </w:pPr>
      <w:r w:rsidRPr="00B46355">
        <w:t xml:space="preserve">Дата и время обследования согласуется с заявителем после приема </w:t>
      </w:r>
      <w:r w:rsidR="00F40328" w:rsidRPr="00B46355">
        <w:t xml:space="preserve">заявления </w:t>
      </w:r>
      <w:r w:rsidR="00FC243B" w:rsidRPr="00B46355">
        <w:br/>
      </w:r>
      <w:r w:rsidR="00F40328" w:rsidRPr="00B46355">
        <w:t xml:space="preserve">о назначении опекуном (попечителем) </w:t>
      </w:r>
      <w:r w:rsidRPr="00B46355">
        <w:t>и полного пакета документов.</w:t>
      </w:r>
    </w:p>
    <w:p w:rsidR="00582D6A" w:rsidRPr="00B46355" w:rsidRDefault="00582D6A" w:rsidP="00267C15">
      <w:pPr>
        <w:pStyle w:val="15"/>
        <w:tabs>
          <w:tab w:val="left" w:pos="1418"/>
          <w:tab w:val="left" w:pos="1560"/>
        </w:tabs>
        <w:spacing w:line="240" w:lineRule="auto"/>
        <w:ind w:left="0" w:firstLine="709"/>
        <w:jc w:val="both"/>
      </w:pPr>
      <w:r w:rsidRPr="00B46355">
        <w:t xml:space="preserve">Результаты обследования указываются в акте об обследовании условий жизни заявителя, оформленном согласно </w:t>
      </w:r>
      <w:r w:rsidR="00FC243B" w:rsidRPr="00B46355">
        <w:t>п</w:t>
      </w:r>
      <w:r w:rsidRPr="00B46355">
        <w:t xml:space="preserve">риложению № 5 к административному регламенту, </w:t>
      </w:r>
      <w:r w:rsidR="00FC243B" w:rsidRPr="00B46355">
        <w:br/>
      </w:r>
      <w:r w:rsidRPr="00B46355">
        <w:t xml:space="preserve">который оформляется в течение 3-х календарных дней со дня проведения обследования условий жизни заявителя, подписывается должностным лицом </w:t>
      </w:r>
      <w:r w:rsidR="00120589" w:rsidRPr="00B46355">
        <w:t>УСЗН</w:t>
      </w:r>
      <w:r w:rsidR="00B54B79" w:rsidRPr="00B46355">
        <w:t xml:space="preserve">, </w:t>
      </w:r>
      <w:r w:rsidRPr="00B46355">
        <w:t xml:space="preserve">проводившим обследование, утверждается начальником </w:t>
      </w:r>
      <w:r w:rsidR="00120589" w:rsidRPr="00B46355">
        <w:t>УСЗН</w:t>
      </w:r>
      <w:r w:rsidRPr="00B46355">
        <w:t xml:space="preserve"> и заверяется печатью. </w:t>
      </w:r>
    </w:p>
    <w:p w:rsidR="00582D6A" w:rsidRPr="00B46355" w:rsidRDefault="00582D6A" w:rsidP="00267C15">
      <w:pPr>
        <w:pStyle w:val="15"/>
        <w:tabs>
          <w:tab w:val="left" w:pos="1418"/>
          <w:tab w:val="left" w:pos="1560"/>
        </w:tabs>
        <w:spacing w:line="240" w:lineRule="auto"/>
        <w:ind w:left="0" w:firstLine="709"/>
        <w:jc w:val="both"/>
      </w:pPr>
      <w:r w:rsidRPr="00B46355">
        <w:t xml:space="preserve">Акт об обследовании условий жизни заявителя оформляется в 2-х экземплярах, один из которых в течение 3-х календарных дней со дня его утверждения вручается непосредственно заявителю или в порядке делопроизводства направляется заявителю посредством почтовой связи, второй экземпляр приобщается к документам заявителя. </w:t>
      </w:r>
    </w:p>
    <w:p w:rsidR="00582D6A" w:rsidRPr="00B46355" w:rsidRDefault="00B664CF" w:rsidP="00267C15">
      <w:pPr>
        <w:pStyle w:val="15"/>
        <w:tabs>
          <w:tab w:val="left" w:pos="1418"/>
          <w:tab w:val="left" w:pos="1560"/>
        </w:tabs>
        <w:spacing w:line="240" w:lineRule="auto"/>
        <w:ind w:left="0" w:firstLine="709"/>
        <w:jc w:val="both"/>
      </w:pPr>
      <w:r w:rsidRPr="00B46355">
        <w:t>3.1.3.2. Общий м</w:t>
      </w:r>
      <w:r w:rsidR="00582D6A" w:rsidRPr="00B46355">
        <w:t xml:space="preserve">аксимальный срок выполнения административной процедуры составляет </w:t>
      </w:r>
      <w:r w:rsidR="00A144A4" w:rsidRPr="00B46355">
        <w:t>10</w:t>
      </w:r>
      <w:r w:rsidR="00582D6A" w:rsidRPr="00B46355">
        <w:t xml:space="preserve"> </w:t>
      </w:r>
      <w:r w:rsidR="003B3B76" w:rsidRPr="00B46355">
        <w:t>рабочих</w:t>
      </w:r>
      <w:r w:rsidR="00582D6A" w:rsidRPr="00B46355">
        <w:t xml:space="preserve"> дней.</w:t>
      </w:r>
    </w:p>
    <w:p w:rsidR="00582D6A" w:rsidRPr="00B46355" w:rsidRDefault="00B664CF" w:rsidP="00267C15">
      <w:pPr>
        <w:pStyle w:val="15"/>
        <w:tabs>
          <w:tab w:val="left" w:pos="1418"/>
          <w:tab w:val="left" w:pos="1560"/>
        </w:tabs>
        <w:spacing w:line="240" w:lineRule="auto"/>
        <w:ind w:left="0" w:firstLine="709"/>
        <w:jc w:val="both"/>
      </w:pPr>
      <w:r w:rsidRPr="00B46355">
        <w:t>3.1.3.3.</w:t>
      </w:r>
      <w:r w:rsidR="00DE44CD" w:rsidRPr="00B46355">
        <w:t xml:space="preserve"> </w:t>
      </w:r>
      <w:r w:rsidR="00582D6A" w:rsidRPr="00B46355">
        <w:t xml:space="preserve">Критерием принятия решения является </w:t>
      </w:r>
      <w:r w:rsidR="003532C7" w:rsidRPr="00B46355">
        <w:t xml:space="preserve">наличие от заявителя заявления о назначении опекуном (попечителем) и </w:t>
      </w:r>
      <w:r w:rsidR="00582D6A" w:rsidRPr="00B46355">
        <w:t xml:space="preserve">определение отсутствия обстоятельств, препятствующих предоставлению заявителю государственной услуги. </w:t>
      </w:r>
    </w:p>
    <w:p w:rsidR="00582D6A" w:rsidRPr="00B46355" w:rsidRDefault="00B664CF" w:rsidP="00267C15">
      <w:pPr>
        <w:pStyle w:val="15"/>
        <w:tabs>
          <w:tab w:val="left" w:pos="1418"/>
          <w:tab w:val="left" w:pos="1560"/>
        </w:tabs>
        <w:spacing w:line="240" w:lineRule="auto"/>
        <w:ind w:left="0" w:firstLine="709"/>
        <w:jc w:val="both"/>
      </w:pPr>
      <w:r w:rsidRPr="00B46355">
        <w:t>3.1.3.4.</w:t>
      </w:r>
      <w:r w:rsidR="00DE44CD" w:rsidRPr="00B46355">
        <w:t xml:space="preserve"> </w:t>
      </w:r>
      <w:r w:rsidR="00582D6A" w:rsidRPr="00B46355">
        <w:t>Результатом административной процедуры является составление акта</w:t>
      </w:r>
      <w:r w:rsidR="00582D6A" w:rsidRPr="00B46355">
        <w:br/>
        <w:t xml:space="preserve">об обследовании условий жизни заявителя. </w:t>
      </w:r>
    </w:p>
    <w:p w:rsidR="00582D6A" w:rsidRPr="00B46355" w:rsidRDefault="00B664CF" w:rsidP="00267C15">
      <w:pPr>
        <w:pStyle w:val="15"/>
        <w:tabs>
          <w:tab w:val="left" w:pos="1418"/>
          <w:tab w:val="left" w:pos="1560"/>
        </w:tabs>
        <w:spacing w:line="240" w:lineRule="auto"/>
        <w:ind w:left="0" w:firstLine="709"/>
        <w:jc w:val="both"/>
      </w:pPr>
      <w:r w:rsidRPr="00B46355">
        <w:t>3.1.3.5.</w:t>
      </w:r>
      <w:r w:rsidR="00DE44CD" w:rsidRPr="00B46355">
        <w:t xml:space="preserve"> </w:t>
      </w:r>
      <w:r w:rsidR="00582D6A" w:rsidRPr="00B46355">
        <w:t xml:space="preserve">Способом фиксации результата административной процедуры является утверждение акта об обследовании условий жизни заявителя начальником </w:t>
      </w:r>
      <w:r w:rsidR="00120589" w:rsidRPr="00B46355">
        <w:t>УСЗН</w:t>
      </w:r>
      <w:r w:rsidR="00582D6A" w:rsidRPr="00B46355">
        <w:t xml:space="preserve">. </w:t>
      </w:r>
    </w:p>
    <w:p w:rsidR="00D30C9E" w:rsidRPr="00B46355" w:rsidRDefault="00D30C9E" w:rsidP="00267C15">
      <w:pPr>
        <w:tabs>
          <w:tab w:val="left" w:pos="1418"/>
          <w:tab w:val="left" w:pos="1560"/>
        </w:tabs>
        <w:spacing w:after="0" w:line="240" w:lineRule="auto"/>
        <w:ind w:firstLine="709"/>
        <w:jc w:val="both"/>
        <w:rPr>
          <w:rFonts w:ascii="Times New Roman" w:hAnsi="Times New Roman" w:cs="Times New Roman"/>
          <w:b/>
          <w:sz w:val="24"/>
          <w:szCs w:val="24"/>
        </w:rPr>
      </w:pPr>
      <w:r w:rsidRPr="00B46355">
        <w:rPr>
          <w:rFonts w:ascii="Times New Roman" w:hAnsi="Times New Roman" w:cs="Times New Roman"/>
          <w:b/>
          <w:bCs/>
          <w:color w:val="000000"/>
          <w:sz w:val="24"/>
          <w:szCs w:val="24"/>
        </w:rPr>
        <w:t>3.1.4. Принятие решения о предоставлении государственной услуги</w:t>
      </w:r>
      <w:r w:rsidRPr="00B46355">
        <w:rPr>
          <w:rFonts w:ascii="Times New Roman" w:hAnsi="Times New Roman"/>
          <w:b/>
          <w:sz w:val="24"/>
          <w:szCs w:val="24"/>
        </w:rPr>
        <w:t xml:space="preserve"> </w:t>
      </w:r>
      <w:r w:rsidRPr="00B46355">
        <w:rPr>
          <w:rFonts w:ascii="Times New Roman" w:hAnsi="Times New Roman" w:cs="Times New Roman"/>
          <w:b/>
          <w:sz w:val="24"/>
          <w:szCs w:val="24"/>
        </w:rPr>
        <w:t xml:space="preserve">либо отказ в предоставлении государственной услуги </w:t>
      </w:r>
    </w:p>
    <w:p w:rsidR="00E65EE8" w:rsidRPr="00B46355" w:rsidRDefault="00FC243B" w:rsidP="00267C15">
      <w:pPr>
        <w:pStyle w:val="afd"/>
        <w:tabs>
          <w:tab w:val="left" w:pos="1418"/>
          <w:tab w:val="left" w:pos="1560"/>
        </w:tabs>
        <w:spacing w:after="0" w:line="240" w:lineRule="auto"/>
        <w:ind w:left="0" w:right="27" w:firstLine="709"/>
        <w:jc w:val="both"/>
        <w:rPr>
          <w:rFonts w:ascii="Times New Roman" w:hAnsi="Times New Roman"/>
          <w:sz w:val="24"/>
          <w:szCs w:val="24"/>
        </w:rPr>
      </w:pPr>
      <w:r w:rsidRPr="00B46355">
        <w:rPr>
          <w:rFonts w:ascii="Times New Roman" w:hAnsi="Times New Roman"/>
          <w:sz w:val="24"/>
          <w:szCs w:val="24"/>
        </w:rPr>
        <w:t xml:space="preserve">3.1.4.1. </w:t>
      </w:r>
      <w:r w:rsidR="00E65EE8" w:rsidRPr="00B46355">
        <w:rPr>
          <w:rFonts w:ascii="Times New Roman" w:hAnsi="Times New Roman"/>
          <w:sz w:val="24"/>
          <w:szCs w:val="24"/>
        </w:rPr>
        <w:t xml:space="preserve">Основанием для начала административных процедур является наличие </w:t>
      </w:r>
      <w:r w:rsidRPr="00B46355">
        <w:rPr>
          <w:rFonts w:ascii="Times New Roman" w:hAnsi="Times New Roman"/>
          <w:sz w:val="24"/>
          <w:szCs w:val="24"/>
        </w:rPr>
        <w:t>всех документов, необходимых для предоставления государственной услуги.</w:t>
      </w:r>
    </w:p>
    <w:p w:rsidR="00560FAC" w:rsidRPr="00B46355" w:rsidRDefault="00560FAC"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3.1.4.</w:t>
      </w:r>
      <w:r w:rsidR="00536A4B" w:rsidRPr="00B46355">
        <w:rPr>
          <w:rFonts w:ascii="Times New Roman" w:hAnsi="Times New Roman" w:cs="Times New Roman"/>
          <w:sz w:val="24"/>
          <w:szCs w:val="24"/>
        </w:rPr>
        <w:t>2</w:t>
      </w:r>
      <w:r w:rsidRPr="00B46355">
        <w:rPr>
          <w:rFonts w:ascii="Times New Roman" w:hAnsi="Times New Roman" w:cs="Times New Roman"/>
          <w:sz w:val="24"/>
          <w:szCs w:val="24"/>
        </w:rPr>
        <w:t>.</w:t>
      </w:r>
      <w:r w:rsidR="00582D6A" w:rsidRPr="00B46355">
        <w:rPr>
          <w:rFonts w:ascii="Times New Roman" w:hAnsi="Times New Roman" w:cs="Times New Roman"/>
          <w:sz w:val="24"/>
          <w:szCs w:val="24"/>
        </w:rPr>
        <w:t xml:space="preserve"> </w:t>
      </w:r>
      <w:r w:rsidR="00536A4B" w:rsidRPr="00B46355">
        <w:rPr>
          <w:rFonts w:ascii="Times New Roman" w:hAnsi="Times New Roman" w:cs="Times New Roman"/>
          <w:sz w:val="24"/>
          <w:szCs w:val="24"/>
        </w:rPr>
        <w:t>При выполнении административной процедуры должностное лицо УСЗН:</w:t>
      </w:r>
    </w:p>
    <w:p w:rsidR="00333C26" w:rsidRPr="00B46355" w:rsidRDefault="00333C26" w:rsidP="00267C15">
      <w:pPr>
        <w:pStyle w:val="afd"/>
        <w:tabs>
          <w:tab w:val="left" w:pos="1418"/>
          <w:tab w:val="left" w:pos="1560"/>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комплектует документы заявителя в отдельную папку – формирует личное дело заявителя;</w:t>
      </w:r>
    </w:p>
    <w:p w:rsidR="00FF0268" w:rsidRPr="00B46355" w:rsidRDefault="00FF0268"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 xml:space="preserve">готовит </w:t>
      </w:r>
      <w:r w:rsidR="00C62844" w:rsidRPr="00B46355">
        <w:rPr>
          <w:rFonts w:ascii="Times New Roman" w:hAnsi="Times New Roman" w:cs="Times New Roman"/>
          <w:sz w:val="24"/>
          <w:szCs w:val="24"/>
        </w:rPr>
        <w:t>ра</w:t>
      </w:r>
      <w:r w:rsidRPr="00B46355">
        <w:rPr>
          <w:rFonts w:ascii="Times New Roman" w:hAnsi="Times New Roman" w:cs="Times New Roman"/>
          <w:sz w:val="24"/>
          <w:szCs w:val="24"/>
        </w:rPr>
        <w:t xml:space="preserve">споряжение об установлении опеки над </w:t>
      </w:r>
      <w:proofErr w:type="gramStart"/>
      <w:r w:rsidRPr="00B46355">
        <w:rPr>
          <w:rFonts w:ascii="Times New Roman" w:hAnsi="Times New Roman" w:cs="Times New Roman"/>
          <w:sz w:val="24"/>
          <w:szCs w:val="24"/>
        </w:rPr>
        <w:t>недееспособным</w:t>
      </w:r>
      <w:proofErr w:type="gramEnd"/>
      <w:r w:rsidRPr="00B46355">
        <w:rPr>
          <w:rFonts w:ascii="Times New Roman" w:hAnsi="Times New Roman" w:cs="Times New Roman"/>
          <w:sz w:val="24"/>
          <w:szCs w:val="24"/>
        </w:rPr>
        <w:t>;</w:t>
      </w:r>
    </w:p>
    <w:p w:rsidR="00FF0268" w:rsidRPr="00B46355" w:rsidRDefault="00FF0268"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lastRenderedPageBreak/>
        <w:t xml:space="preserve">формирует </w:t>
      </w:r>
      <w:r w:rsidR="00582D6A" w:rsidRPr="00B46355">
        <w:rPr>
          <w:rFonts w:ascii="Times New Roman" w:hAnsi="Times New Roman" w:cs="Times New Roman"/>
          <w:sz w:val="24"/>
          <w:szCs w:val="24"/>
        </w:rPr>
        <w:t>проект решения о предоставлении</w:t>
      </w:r>
      <w:r w:rsidR="00BD4C06" w:rsidRPr="00B46355">
        <w:rPr>
          <w:rFonts w:ascii="Times New Roman" w:hAnsi="Times New Roman" w:cs="Times New Roman"/>
          <w:sz w:val="24"/>
          <w:szCs w:val="24"/>
        </w:rPr>
        <w:t xml:space="preserve"> государст</w:t>
      </w:r>
      <w:r w:rsidR="00935052" w:rsidRPr="00B46355">
        <w:rPr>
          <w:rFonts w:ascii="Times New Roman" w:hAnsi="Times New Roman" w:cs="Times New Roman"/>
          <w:sz w:val="24"/>
          <w:szCs w:val="24"/>
        </w:rPr>
        <w:t>венной услуги</w:t>
      </w:r>
      <w:r w:rsidR="0021215B" w:rsidRPr="00B46355">
        <w:rPr>
          <w:rFonts w:ascii="Times New Roman" w:hAnsi="Times New Roman" w:cs="Times New Roman"/>
          <w:sz w:val="24"/>
          <w:szCs w:val="24"/>
        </w:rPr>
        <w:t xml:space="preserve"> </w:t>
      </w:r>
      <w:r w:rsidR="0021215B" w:rsidRPr="00B46355">
        <w:rPr>
          <w:rFonts w:ascii="Times New Roman" w:hAnsi="Times New Roman"/>
          <w:sz w:val="24"/>
          <w:szCs w:val="24"/>
        </w:rPr>
        <w:t xml:space="preserve">по форме согласно </w:t>
      </w:r>
      <w:r w:rsidR="00536A4B" w:rsidRPr="00B46355">
        <w:rPr>
          <w:rFonts w:ascii="Times New Roman" w:hAnsi="Times New Roman"/>
          <w:sz w:val="24"/>
          <w:szCs w:val="24"/>
        </w:rPr>
        <w:t>п</w:t>
      </w:r>
      <w:r w:rsidR="0021215B" w:rsidRPr="00B46355">
        <w:rPr>
          <w:rFonts w:ascii="Times New Roman" w:hAnsi="Times New Roman"/>
          <w:sz w:val="24"/>
          <w:szCs w:val="24"/>
        </w:rPr>
        <w:t>риложению № 6 к административному регламенту</w:t>
      </w:r>
      <w:r w:rsidRPr="00B46355">
        <w:rPr>
          <w:rFonts w:ascii="Times New Roman" w:hAnsi="Times New Roman" w:cs="Times New Roman"/>
          <w:sz w:val="24"/>
          <w:szCs w:val="24"/>
        </w:rPr>
        <w:t>;</w:t>
      </w:r>
    </w:p>
    <w:p w:rsidR="00582D6A" w:rsidRPr="00B46355" w:rsidRDefault="00582D6A"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формирует проект письменного уведомления о предоставлении государственной услуги</w:t>
      </w:r>
      <w:r w:rsidR="0021215B" w:rsidRPr="00B46355">
        <w:rPr>
          <w:rFonts w:ascii="Times New Roman" w:hAnsi="Times New Roman" w:cs="Times New Roman"/>
          <w:sz w:val="24"/>
          <w:szCs w:val="24"/>
        </w:rPr>
        <w:t xml:space="preserve"> </w:t>
      </w:r>
      <w:r w:rsidR="0021215B" w:rsidRPr="00B46355">
        <w:rPr>
          <w:rFonts w:ascii="Times New Roman" w:hAnsi="Times New Roman"/>
          <w:sz w:val="24"/>
          <w:szCs w:val="24"/>
        </w:rPr>
        <w:t xml:space="preserve">по форме согласно </w:t>
      </w:r>
      <w:r w:rsidR="00536A4B" w:rsidRPr="00B46355">
        <w:rPr>
          <w:rFonts w:ascii="Times New Roman" w:hAnsi="Times New Roman"/>
          <w:sz w:val="24"/>
          <w:szCs w:val="24"/>
        </w:rPr>
        <w:t>п</w:t>
      </w:r>
      <w:r w:rsidR="0021215B" w:rsidRPr="00B46355">
        <w:rPr>
          <w:rFonts w:ascii="Times New Roman" w:hAnsi="Times New Roman"/>
          <w:sz w:val="24"/>
          <w:szCs w:val="24"/>
        </w:rPr>
        <w:t>риложению № 7 к административному регламенту</w:t>
      </w:r>
      <w:r w:rsidR="00935052" w:rsidRPr="00B46355">
        <w:rPr>
          <w:rFonts w:ascii="Times New Roman" w:hAnsi="Times New Roman" w:cs="Times New Roman"/>
          <w:sz w:val="24"/>
          <w:szCs w:val="24"/>
        </w:rPr>
        <w:t>;</w:t>
      </w:r>
    </w:p>
    <w:p w:rsidR="00582D6A" w:rsidRPr="00B46355" w:rsidRDefault="00582D6A" w:rsidP="00267C15">
      <w:pPr>
        <w:pStyle w:val="15"/>
        <w:tabs>
          <w:tab w:val="left" w:pos="1418"/>
          <w:tab w:val="left" w:pos="1560"/>
        </w:tabs>
        <w:spacing w:line="240" w:lineRule="auto"/>
        <w:ind w:left="0" w:firstLine="709"/>
        <w:jc w:val="both"/>
      </w:pPr>
      <w:proofErr w:type="gramStart"/>
      <w:r w:rsidRPr="00B46355">
        <w:t xml:space="preserve">передает личное дело заявителя, </w:t>
      </w:r>
      <w:r w:rsidR="00C62844" w:rsidRPr="00B46355">
        <w:t>ра</w:t>
      </w:r>
      <w:r w:rsidR="00E90A80" w:rsidRPr="00B46355">
        <w:t>споряжение об установлении опеки</w:t>
      </w:r>
      <w:r w:rsidR="00C62844" w:rsidRPr="00B46355">
        <w:t xml:space="preserve"> над недееспособным</w:t>
      </w:r>
      <w:r w:rsidR="00323127" w:rsidRPr="00B46355">
        <w:t>,</w:t>
      </w:r>
      <w:r w:rsidR="00C62844" w:rsidRPr="00B46355">
        <w:t xml:space="preserve"> </w:t>
      </w:r>
      <w:r w:rsidRPr="00B46355">
        <w:t>проект решения</w:t>
      </w:r>
      <w:r w:rsidR="00C62844" w:rsidRPr="00B46355">
        <w:t xml:space="preserve"> </w:t>
      </w:r>
      <w:r w:rsidRPr="00B46355">
        <w:t>о предоставлении государственной услуги и проект письменного уведомления</w:t>
      </w:r>
      <w:r w:rsidR="00C62844" w:rsidRPr="00B46355">
        <w:t xml:space="preserve"> </w:t>
      </w:r>
      <w:r w:rsidRPr="00B46355">
        <w:t>о предоставлении государственной услуги начальнику отдела обесп</w:t>
      </w:r>
      <w:r w:rsidR="00323127" w:rsidRPr="00B46355">
        <w:t>ечения государственных гарантий, который</w:t>
      </w:r>
      <w:r w:rsidRPr="00B46355">
        <w:t xml:space="preserve"> проверяет соответствие докумен</w:t>
      </w:r>
      <w:r w:rsidR="002213F6" w:rsidRPr="00B46355">
        <w:t xml:space="preserve">тов, представленных заявителем </w:t>
      </w:r>
      <w:r w:rsidRPr="00B46355">
        <w:t>требованиям, пре</w:t>
      </w:r>
      <w:r w:rsidR="00323127" w:rsidRPr="00B46355">
        <w:t xml:space="preserve">дъявляемым к ним и </w:t>
      </w:r>
      <w:r w:rsidRPr="00B46355">
        <w:t xml:space="preserve">передает начальнику </w:t>
      </w:r>
      <w:r w:rsidR="00120589" w:rsidRPr="00B46355">
        <w:t>УСЗН</w:t>
      </w:r>
      <w:r w:rsidRPr="00B46355">
        <w:t xml:space="preserve"> для подписания</w:t>
      </w:r>
      <w:r w:rsidR="00E90A80" w:rsidRPr="00B46355">
        <w:t xml:space="preserve"> и принятия решения о предоставления государственной услуги</w:t>
      </w:r>
      <w:r w:rsidRPr="00B46355">
        <w:t>.</w:t>
      </w:r>
      <w:proofErr w:type="gramEnd"/>
    </w:p>
    <w:p w:rsidR="002213F6" w:rsidRPr="00B46355" w:rsidRDefault="00B165AD" w:rsidP="00267C15">
      <w:pPr>
        <w:pStyle w:val="afd"/>
        <w:tabs>
          <w:tab w:val="left" w:pos="1701"/>
        </w:tabs>
        <w:spacing w:after="0" w:line="240" w:lineRule="auto"/>
        <w:ind w:left="0" w:firstLine="709"/>
        <w:jc w:val="both"/>
        <w:rPr>
          <w:rFonts w:ascii="Times New Roman" w:hAnsi="Times New Roman"/>
          <w:sz w:val="24"/>
          <w:szCs w:val="24"/>
        </w:rPr>
      </w:pPr>
      <w:proofErr w:type="gramStart"/>
      <w:r w:rsidRPr="00B46355">
        <w:rPr>
          <w:rFonts w:ascii="Times New Roman" w:hAnsi="Times New Roman" w:cs="Times New Roman"/>
          <w:sz w:val="24"/>
          <w:szCs w:val="24"/>
        </w:rPr>
        <w:t>Н</w:t>
      </w:r>
      <w:r w:rsidR="00582D6A" w:rsidRPr="00B46355">
        <w:rPr>
          <w:rFonts w:ascii="Times New Roman" w:hAnsi="Times New Roman" w:cs="Times New Roman"/>
          <w:sz w:val="24"/>
          <w:szCs w:val="24"/>
        </w:rPr>
        <w:t xml:space="preserve">ачальник </w:t>
      </w:r>
      <w:r w:rsidR="00120589" w:rsidRPr="00B46355">
        <w:rPr>
          <w:rFonts w:ascii="Times New Roman" w:hAnsi="Times New Roman" w:cs="Times New Roman"/>
          <w:sz w:val="24"/>
          <w:szCs w:val="24"/>
        </w:rPr>
        <w:t>УСЗН</w:t>
      </w:r>
      <w:r w:rsidR="00582D6A" w:rsidRPr="00B46355">
        <w:rPr>
          <w:rFonts w:ascii="Times New Roman" w:hAnsi="Times New Roman" w:cs="Times New Roman"/>
          <w:sz w:val="24"/>
          <w:szCs w:val="24"/>
        </w:rPr>
        <w:t xml:space="preserve"> </w:t>
      </w:r>
      <w:r w:rsidR="002213F6" w:rsidRPr="00B46355">
        <w:rPr>
          <w:rFonts w:ascii="Times New Roman" w:hAnsi="Times New Roman" w:cs="Times New Roman"/>
          <w:sz w:val="24"/>
          <w:szCs w:val="24"/>
        </w:rPr>
        <w:t xml:space="preserve">проверяет соответствие документов, представленных заявителем требованиям, предъявляемым к ним, </w:t>
      </w:r>
      <w:r w:rsidR="00582D6A" w:rsidRPr="00B46355">
        <w:rPr>
          <w:rFonts w:ascii="Times New Roman" w:hAnsi="Times New Roman" w:cs="Times New Roman"/>
          <w:sz w:val="24"/>
          <w:szCs w:val="24"/>
        </w:rPr>
        <w:t xml:space="preserve">подписывает </w:t>
      </w:r>
      <w:r w:rsidR="002213F6" w:rsidRPr="00B46355">
        <w:rPr>
          <w:rFonts w:ascii="Times New Roman" w:hAnsi="Times New Roman" w:cs="Times New Roman"/>
          <w:sz w:val="24"/>
          <w:szCs w:val="24"/>
        </w:rPr>
        <w:t>распоряжение об установлении опек</w:t>
      </w:r>
      <w:r w:rsidR="00E90A80" w:rsidRPr="00B46355">
        <w:rPr>
          <w:rFonts w:ascii="Times New Roman" w:hAnsi="Times New Roman" w:cs="Times New Roman"/>
          <w:sz w:val="24"/>
          <w:szCs w:val="24"/>
        </w:rPr>
        <w:t>и</w:t>
      </w:r>
      <w:r w:rsidR="002213F6" w:rsidRPr="00B46355">
        <w:rPr>
          <w:rFonts w:ascii="Times New Roman" w:hAnsi="Times New Roman" w:cs="Times New Roman"/>
          <w:sz w:val="24"/>
          <w:szCs w:val="24"/>
        </w:rPr>
        <w:t xml:space="preserve"> над недееспособным, проект решения о предоставлении государственной услуги и проект письменного уведомления о предоставлении государственной услуги</w:t>
      </w:r>
      <w:r w:rsidR="002213F6" w:rsidRPr="00B46355">
        <w:rPr>
          <w:rFonts w:ascii="Times New Roman" w:hAnsi="Times New Roman"/>
          <w:sz w:val="24"/>
          <w:szCs w:val="24"/>
        </w:rPr>
        <w:t>,</w:t>
      </w:r>
      <w:r w:rsidR="002213F6" w:rsidRPr="00B46355">
        <w:rPr>
          <w:rFonts w:ascii="Times New Roman" w:hAnsi="Times New Roman" w:cs="Times New Roman"/>
          <w:sz w:val="24"/>
          <w:szCs w:val="24"/>
        </w:rPr>
        <w:t xml:space="preserve"> заверяет печатью и передает должностному лицу </w:t>
      </w:r>
      <w:r w:rsidR="00120589" w:rsidRPr="00B46355">
        <w:rPr>
          <w:rFonts w:ascii="Times New Roman" w:hAnsi="Times New Roman" w:cs="Times New Roman"/>
          <w:sz w:val="24"/>
          <w:szCs w:val="24"/>
        </w:rPr>
        <w:t>УСЗН</w:t>
      </w:r>
      <w:r w:rsidR="002213F6" w:rsidRPr="00B46355">
        <w:rPr>
          <w:rFonts w:ascii="Times New Roman" w:hAnsi="Times New Roman" w:cs="Times New Roman"/>
          <w:sz w:val="24"/>
          <w:szCs w:val="24"/>
        </w:rPr>
        <w:t xml:space="preserve">, ответственному за делопроизводство </w:t>
      </w:r>
      <w:r w:rsidR="00120589" w:rsidRPr="00B46355">
        <w:rPr>
          <w:rFonts w:ascii="Times New Roman" w:hAnsi="Times New Roman" w:cs="Times New Roman"/>
          <w:sz w:val="24"/>
          <w:szCs w:val="24"/>
        </w:rPr>
        <w:t>УСЗН</w:t>
      </w:r>
      <w:r w:rsidR="002213F6" w:rsidRPr="00B46355">
        <w:rPr>
          <w:rFonts w:ascii="Times New Roman" w:hAnsi="Times New Roman" w:cs="Times New Roman"/>
          <w:sz w:val="24"/>
          <w:szCs w:val="24"/>
        </w:rPr>
        <w:t>, с личным делом заявителя</w:t>
      </w:r>
      <w:r w:rsidR="002213F6" w:rsidRPr="00B46355">
        <w:rPr>
          <w:rFonts w:ascii="Times New Roman" w:hAnsi="Times New Roman"/>
          <w:sz w:val="24"/>
          <w:szCs w:val="24"/>
        </w:rPr>
        <w:t>.</w:t>
      </w:r>
      <w:proofErr w:type="gramEnd"/>
    </w:p>
    <w:p w:rsidR="00D1182A" w:rsidRPr="00B46355" w:rsidRDefault="00D1182A" w:rsidP="00267C15">
      <w:pPr>
        <w:pStyle w:val="afd"/>
        <w:tabs>
          <w:tab w:val="left" w:pos="1701"/>
        </w:tabs>
        <w:spacing w:after="0" w:line="240" w:lineRule="auto"/>
        <w:ind w:left="0" w:firstLine="709"/>
        <w:jc w:val="both"/>
        <w:rPr>
          <w:rFonts w:ascii="Times New Roman" w:hAnsi="Times New Roman"/>
          <w:color w:val="0D0D0D"/>
          <w:sz w:val="24"/>
          <w:szCs w:val="24"/>
        </w:rPr>
      </w:pPr>
      <w:r w:rsidRPr="00B46355">
        <w:rPr>
          <w:rFonts w:ascii="Times New Roman" w:hAnsi="Times New Roman"/>
          <w:color w:val="0D0D0D"/>
          <w:sz w:val="24"/>
          <w:szCs w:val="24"/>
        </w:rPr>
        <w:t xml:space="preserve">Должностное лицо, ответственное за делопроизводство </w:t>
      </w:r>
      <w:r w:rsidR="00120589" w:rsidRPr="00B46355">
        <w:rPr>
          <w:rFonts w:ascii="Times New Roman" w:hAnsi="Times New Roman"/>
          <w:color w:val="0D0D0D"/>
          <w:sz w:val="24"/>
          <w:szCs w:val="24"/>
        </w:rPr>
        <w:t>УСЗН</w:t>
      </w:r>
      <w:r w:rsidRPr="00B46355">
        <w:rPr>
          <w:rFonts w:ascii="Times New Roman" w:hAnsi="Times New Roman"/>
          <w:color w:val="0D0D0D"/>
          <w:sz w:val="24"/>
          <w:szCs w:val="24"/>
        </w:rPr>
        <w:t>:</w:t>
      </w:r>
    </w:p>
    <w:p w:rsidR="001D0F37" w:rsidRPr="00B46355" w:rsidRDefault="00D1182A" w:rsidP="00267C15">
      <w:pPr>
        <w:pStyle w:val="afd"/>
        <w:tabs>
          <w:tab w:val="left" w:pos="1701"/>
        </w:tabs>
        <w:spacing w:after="0" w:line="240" w:lineRule="auto"/>
        <w:ind w:left="0" w:firstLine="709"/>
        <w:jc w:val="both"/>
        <w:rPr>
          <w:rFonts w:ascii="Times New Roman" w:hAnsi="Times New Roman" w:cs="Times New Roman"/>
          <w:sz w:val="24"/>
          <w:szCs w:val="24"/>
        </w:rPr>
      </w:pPr>
      <w:r w:rsidRPr="00B46355">
        <w:rPr>
          <w:rFonts w:ascii="Times New Roman" w:hAnsi="Times New Roman"/>
          <w:color w:val="0D0D0D"/>
          <w:sz w:val="24"/>
          <w:szCs w:val="24"/>
        </w:rPr>
        <w:t xml:space="preserve">регистрирует распоряжение </w:t>
      </w:r>
      <w:r w:rsidR="00972546" w:rsidRPr="00B46355">
        <w:rPr>
          <w:rFonts w:ascii="Times New Roman" w:hAnsi="Times New Roman" w:cs="Times New Roman"/>
          <w:sz w:val="24"/>
          <w:szCs w:val="24"/>
        </w:rPr>
        <w:t>об установлении опеки</w:t>
      </w:r>
      <w:r w:rsidRPr="00B46355">
        <w:rPr>
          <w:rFonts w:ascii="Times New Roman" w:hAnsi="Times New Roman" w:cs="Times New Roman"/>
          <w:sz w:val="24"/>
          <w:szCs w:val="24"/>
        </w:rPr>
        <w:t xml:space="preserve"> над </w:t>
      </w:r>
      <w:proofErr w:type="gramStart"/>
      <w:r w:rsidRPr="00B46355">
        <w:rPr>
          <w:rFonts w:ascii="Times New Roman" w:hAnsi="Times New Roman" w:cs="Times New Roman"/>
          <w:sz w:val="24"/>
          <w:szCs w:val="24"/>
        </w:rPr>
        <w:t>недееспособным</w:t>
      </w:r>
      <w:proofErr w:type="gramEnd"/>
      <w:r w:rsidRPr="00B46355">
        <w:rPr>
          <w:rFonts w:ascii="Times New Roman" w:hAnsi="Times New Roman" w:cs="Times New Roman"/>
          <w:sz w:val="24"/>
          <w:szCs w:val="24"/>
        </w:rPr>
        <w:t xml:space="preserve"> в журнале регистрации распоряжений по установлению опеки и попечительства;</w:t>
      </w:r>
    </w:p>
    <w:p w:rsidR="00D1182A" w:rsidRPr="00B46355" w:rsidRDefault="00D1182A"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cs="Times New Roman"/>
          <w:sz w:val="24"/>
          <w:szCs w:val="24"/>
        </w:rPr>
        <w:t xml:space="preserve">регистрирует </w:t>
      </w:r>
      <w:r w:rsidR="00972546" w:rsidRPr="00B46355">
        <w:rPr>
          <w:rFonts w:ascii="Times New Roman" w:hAnsi="Times New Roman" w:cs="Times New Roman"/>
          <w:sz w:val="24"/>
          <w:szCs w:val="24"/>
        </w:rPr>
        <w:t>решение</w:t>
      </w:r>
      <w:r w:rsidRPr="00B46355">
        <w:rPr>
          <w:rFonts w:ascii="Times New Roman" w:hAnsi="Times New Roman" w:cs="Times New Roman"/>
          <w:sz w:val="24"/>
          <w:szCs w:val="24"/>
        </w:rPr>
        <w:t xml:space="preserve"> о предоставлении государственной услуги и уведомление о предоставлении государственной услуги в журнале </w:t>
      </w:r>
      <w:r w:rsidR="00960152" w:rsidRPr="00B46355">
        <w:rPr>
          <w:rFonts w:ascii="Times New Roman" w:hAnsi="Times New Roman" w:cs="Times New Roman"/>
          <w:sz w:val="24"/>
          <w:szCs w:val="24"/>
        </w:rPr>
        <w:t xml:space="preserve">регистрации </w:t>
      </w:r>
      <w:r w:rsidR="00960152" w:rsidRPr="00B46355">
        <w:rPr>
          <w:rFonts w:ascii="Times New Roman" w:hAnsi="Times New Roman"/>
          <w:sz w:val="24"/>
          <w:szCs w:val="24"/>
        </w:rPr>
        <w:t>исходящих</w:t>
      </w:r>
      <w:r w:rsidR="00575CB3" w:rsidRPr="00B46355">
        <w:rPr>
          <w:rFonts w:ascii="Times New Roman" w:hAnsi="Times New Roman"/>
          <w:sz w:val="24"/>
          <w:szCs w:val="24"/>
        </w:rPr>
        <w:t xml:space="preserve"> документ</w:t>
      </w:r>
      <w:r w:rsidR="00960152" w:rsidRPr="00B46355">
        <w:rPr>
          <w:rFonts w:ascii="Times New Roman" w:hAnsi="Times New Roman"/>
          <w:sz w:val="24"/>
          <w:szCs w:val="24"/>
        </w:rPr>
        <w:t>ов</w:t>
      </w:r>
      <w:r w:rsidR="00575CB3" w:rsidRPr="00B46355">
        <w:rPr>
          <w:rFonts w:ascii="Times New Roman" w:hAnsi="Times New Roman"/>
          <w:sz w:val="24"/>
          <w:szCs w:val="24"/>
        </w:rPr>
        <w:t xml:space="preserve"> и отправляет уведомление </w:t>
      </w:r>
      <w:r w:rsidR="004D70AF" w:rsidRPr="00B46355">
        <w:rPr>
          <w:rFonts w:ascii="Times New Roman" w:hAnsi="Times New Roman" w:cs="Times New Roman"/>
          <w:sz w:val="24"/>
          <w:szCs w:val="24"/>
        </w:rPr>
        <w:t xml:space="preserve">о предоставлении государственной услуги </w:t>
      </w:r>
      <w:r w:rsidR="00575CB3" w:rsidRPr="00B46355">
        <w:rPr>
          <w:rFonts w:ascii="Times New Roman" w:hAnsi="Times New Roman"/>
          <w:sz w:val="24"/>
          <w:szCs w:val="24"/>
        </w:rPr>
        <w:t>заявителю.</w:t>
      </w:r>
    </w:p>
    <w:p w:rsidR="00575CB3" w:rsidRPr="00B46355" w:rsidRDefault="00575CB3" w:rsidP="00267C15">
      <w:pPr>
        <w:pStyle w:val="5"/>
        <w:tabs>
          <w:tab w:val="left" w:pos="1418"/>
          <w:tab w:val="left" w:pos="1560"/>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Подписанное и заверенное печатью решение о предоставлении государственной услуги и </w:t>
      </w:r>
      <w:r w:rsidRPr="00B46355">
        <w:rPr>
          <w:rFonts w:ascii="Times New Roman" w:hAnsi="Times New Roman" w:cs="Times New Roman"/>
          <w:sz w:val="24"/>
          <w:szCs w:val="24"/>
        </w:rPr>
        <w:t>распоряжение об установлении опек</w:t>
      </w:r>
      <w:r w:rsidR="00564E69" w:rsidRPr="00B46355">
        <w:rPr>
          <w:rFonts w:ascii="Times New Roman" w:hAnsi="Times New Roman" w:cs="Times New Roman"/>
          <w:sz w:val="24"/>
          <w:szCs w:val="24"/>
        </w:rPr>
        <w:t>и</w:t>
      </w:r>
      <w:r w:rsidRPr="00B46355">
        <w:rPr>
          <w:rFonts w:ascii="Times New Roman" w:hAnsi="Times New Roman" w:cs="Times New Roman"/>
          <w:sz w:val="24"/>
          <w:szCs w:val="24"/>
        </w:rPr>
        <w:t xml:space="preserve"> над недееспособным</w:t>
      </w:r>
      <w:r w:rsidRPr="00B46355">
        <w:rPr>
          <w:rFonts w:ascii="Times New Roman" w:hAnsi="Times New Roman"/>
          <w:sz w:val="24"/>
          <w:szCs w:val="24"/>
        </w:rPr>
        <w:t xml:space="preserve"> в порядке делопроизводства вместе с личным делом заявителя передается начальником отдела обеспечения государственных гарантий должностному лицу </w:t>
      </w:r>
      <w:r w:rsidR="00120589" w:rsidRPr="00B46355">
        <w:rPr>
          <w:rFonts w:ascii="Times New Roman" w:hAnsi="Times New Roman"/>
          <w:sz w:val="24"/>
          <w:szCs w:val="24"/>
        </w:rPr>
        <w:t>УСЗН</w:t>
      </w:r>
      <w:r w:rsidRPr="00B46355">
        <w:rPr>
          <w:rFonts w:ascii="Times New Roman" w:hAnsi="Times New Roman"/>
          <w:sz w:val="24"/>
          <w:szCs w:val="24"/>
        </w:rPr>
        <w:t>.</w:t>
      </w:r>
    </w:p>
    <w:p w:rsidR="00303D1C" w:rsidRPr="00B46355" w:rsidRDefault="00303D1C" w:rsidP="00267C15">
      <w:pPr>
        <w:pStyle w:val="5"/>
        <w:tabs>
          <w:tab w:val="left" w:pos="1418"/>
          <w:tab w:val="left" w:pos="1560"/>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Должностное лицо </w:t>
      </w:r>
      <w:r w:rsidR="00120589" w:rsidRPr="00B46355">
        <w:rPr>
          <w:rFonts w:ascii="Times New Roman" w:hAnsi="Times New Roman"/>
          <w:sz w:val="24"/>
          <w:szCs w:val="24"/>
        </w:rPr>
        <w:t>УСЗН</w:t>
      </w:r>
      <w:r w:rsidRPr="00B46355">
        <w:rPr>
          <w:rFonts w:ascii="Times New Roman" w:hAnsi="Times New Roman"/>
          <w:sz w:val="24"/>
          <w:szCs w:val="24"/>
        </w:rPr>
        <w:t xml:space="preserve"> в день поступления личного дела заявителя от начальника отдела обеспечения государственных гарантий:</w:t>
      </w:r>
    </w:p>
    <w:p w:rsidR="00CF2545" w:rsidRPr="00B46355" w:rsidRDefault="00CF2545"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производит отметку о принятом решении </w:t>
      </w:r>
      <w:proofErr w:type="gramStart"/>
      <w:r w:rsidRPr="00B46355">
        <w:rPr>
          <w:rFonts w:ascii="Times New Roman" w:hAnsi="Times New Roman"/>
          <w:sz w:val="24"/>
          <w:szCs w:val="24"/>
        </w:rPr>
        <w:t>в</w:t>
      </w:r>
      <w:proofErr w:type="gramEnd"/>
      <w:r w:rsidRPr="00B46355">
        <w:rPr>
          <w:rFonts w:ascii="Times New Roman" w:hAnsi="Times New Roman"/>
          <w:sz w:val="24"/>
          <w:szCs w:val="24"/>
        </w:rPr>
        <w:t xml:space="preserve"> </w:t>
      </w:r>
      <w:proofErr w:type="gramStart"/>
      <w:r w:rsidRPr="00B46355">
        <w:rPr>
          <w:rFonts w:ascii="Times New Roman" w:hAnsi="Times New Roman"/>
          <w:sz w:val="24"/>
          <w:szCs w:val="24"/>
        </w:rPr>
        <w:t>АС</w:t>
      </w:r>
      <w:proofErr w:type="gramEnd"/>
      <w:r w:rsidRPr="00B46355">
        <w:rPr>
          <w:rFonts w:ascii="Times New Roman" w:hAnsi="Times New Roman"/>
          <w:sz w:val="24"/>
          <w:szCs w:val="24"/>
        </w:rPr>
        <w:t xml:space="preserve"> «АСП»</w:t>
      </w:r>
      <w:r w:rsidR="00570A5A" w:rsidRPr="00B46355">
        <w:rPr>
          <w:rFonts w:ascii="Times New Roman" w:hAnsi="Times New Roman"/>
          <w:sz w:val="24"/>
          <w:szCs w:val="24"/>
        </w:rPr>
        <w:t xml:space="preserve">, в </w:t>
      </w:r>
      <w:r w:rsidRPr="00B46355">
        <w:rPr>
          <w:rFonts w:ascii="Times New Roman" w:hAnsi="Times New Roman"/>
          <w:sz w:val="24"/>
          <w:szCs w:val="24"/>
        </w:rPr>
        <w:t>журнале</w:t>
      </w:r>
      <w:r w:rsidRPr="00B46355">
        <w:rPr>
          <w:rFonts w:ascii="Times New Roman" w:hAnsi="Times New Roman" w:cs="Times New Roman"/>
          <w:sz w:val="24"/>
          <w:szCs w:val="24"/>
          <w:shd w:val="clear" w:color="auto" w:fill="FFFFFF"/>
        </w:rPr>
        <w:t xml:space="preserve"> регистрации заявлений граждан</w:t>
      </w:r>
      <w:r w:rsidR="003D0E2C" w:rsidRPr="00B46355">
        <w:rPr>
          <w:rFonts w:ascii="Times New Roman" w:hAnsi="Times New Roman" w:cs="Times New Roman"/>
          <w:sz w:val="24"/>
          <w:szCs w:val="24"/>
          <w:shd w:val="clear" w:color="auto" w:fill="FFFFFF"/>
        </w:rPr>
        <w:t xml:space="preserve">, а так же </w:t>
      </w:r>
      <w:r w:rsidR="00992E69" w:rsidRPr="00B46355">
        <w:rPr>
          <w:rFonts w:ascii="Times New Roman" w:hAnsi="Times New Roman" w:cs="Times New Roman"/>
          <w:sz w:val="24"/>
          <w:szCs w:val="24"/>
          <w:shd w:val="clear" w:color="auto" w:fill="FFFFFF"/>
        </w:rPr>
        <w:t>регистрирует личное дело в журнале учета личных дел подопечных лиц</w:t>
      </w:r>
      <w:r w:rsidR="00931EAC" w:rsidRPr="00B46355">
        <w:rPr>
          <w:rFonts w:ascii="Times New Roman" w:hAnsi="Times New Roman" w:cs="Times New Roman"/>
          <w:sz w:val="24"/>
          <w:szCs w:val="24"/>
          <w:shd w:val="clear" w:color="auto" w:fill="FFFFFF"/>
        </w:rPr>
        <w:t xml:space="preserve"> по форме согласно </w:t>
      </w:r>
      <w:r w:rsidR="00401852" w:rsidRPr="00B46355">
        <w:rPr>
          <w:rFonts w:ascii="Times New Roman" w:hAnsi="Times New Roman" w:cs="Times New Roman"/>
          <w:sz w:val="24"/>
          <w:szCs w:val="24"/>
          <w:shd w:val="clear" w:color="auto" w:fill="FFFFFF"/>
        </w:rPr>
        <w:t>п</w:t>
      </w:r>
      <w:r w:rsidR="00931EAC" w:rsidRPr="00B46355">
        <w:rPr>
          <w:rFonts w:ascii="Times New Roman" w:hAnsi="Times New Roman" w:cs="Times New Roman"/>
          <w:sz w:val="24"/>
          <w:szCs w:val="24"/>
          <w:shd w:val="clear" w:color="auto" w:fill="FFFFFF"/>
        </w:rPr>
        <w:t>риложению</w:t>
      </w:r>
      <w:r w:rsidR="0021215B" w:rsidRPr="00B46355">
        <w:rPr>
          <w:rFonts w:ascii="Times New Roman" w:hAnsi="Times New Roman" w:cs="Times New Roman"/>
          <w:sz w:val="24"/>
          <w:szCs w:val="24"/>
          <w:shd w:val="clear" w:color="auto" w:fill="FFFFFF"/>
        </w:rPr>
        <w:t xml:space="preserve"> № 8</w:t>
      </w:r>
      <w:r w:rsidR="00931EAC" w:rsidRPr="00B46355">
        <w:rPr>
          <w:rFonts w:ascii="Times New Roman" w:hAnsi="Times New Roman" w:cs="Times New Roman"/>
          <w:sz w:val="24"/>
          <w:szCs w:val="24"/>
          <w:shd w:val="clear" w:color="auto" w:fill="FFFFFF"/>
        </w:rPr>
        <w:t xml:space="preserve"> к административному регламенту</w:t>
      </w:r>
      <w:r w:rsidR="001611CA" w:rsidRPr="00B46355">
        <w:rPr>
          <w:rFonts w:ascii="Times New Roman" w:hAnsi="Times New Roman" w:cs="Times New Roman"/>
          <w:sz w:val="24"/>
          <w:szCs w:val="24"/>
          <w:shd w:val="clear" w:color="auto" w:fill="FFFFFF"/>
        </w:rPr>
        <w:t>. Информация</w:t>
      </w:r>
      <w:r w:rsidR="00992E69" w:rsidRPr="00B46355">
        <w:rPr>
          <w:rFonts w:ascii="Times New Roman" w:hAnsi="Times New Roman" w:cs="Times New Roman"/>
          <w:sz w:val="24"/>
          <w:szCs w:val="24"/>
          <w:shd w:val="clear" w:color="auto" w:fill="FFFFFF"/>
        </w:rPr>
        <w:t xml:space="preserve"> об опекуне записывается в </w:t>
      </w:r>
      <w:r w:rsidR="00931EAC" w:rsidRPr="00B46355">
        <w:rPr>
          <w:rFonts w:ascii="Times New Roman" w:hAnsi="Times New Roman" w:cs="Times New Roman"/>
          <w:sz w:val="24"/>
          <w:szCs w:val="24"/>
          <w:shd w:val="clear" w:color="auto" w:fill="FFFFFF"/>
        </w:rPr>
        <w:t>журнал учета граждан, назначенных опекунами (попечителями, помощниками) и подопечных лиц, над которыми установлена опека (попечительство, патронаж)</w:t>
      </w:r>
      <w:r w:rsidR="001611CA" w:rsidRPr="00B46355">
        <w:rPr>
          <w:rFonts w:ascii="Times New Roman" w:hAnsi="Times New Roman" w:cs="Times New Roman"/>
          <w:sz w:val="24"/>
          <w:szCs w:val="24"/>
          <w:shd w:val="clear" w:color="auto" w:fill="FFFFFF"/>
        </w:rPr>
        <w:t xml:space="preserve"> по форме согласно Приложению № </w:t>
      </w:r>
      <w:r w:rsidR="0021215B" w:rsidRPr="00B46355">
        <w:rPr>
          <w:rFonts w:ascii="Times New Roman" w:hAnsi="Times New Roman" w:cs="Times New Roman"/>
          <w:sz w:val="24"/>
          <w:szCs w:val="24"/>
          <w:shd w:val="clear" w:color="auto" w:fill="FFFFFF"/>
        </w:rPr>
        <w:t>9</w:t>
      </w:r>
      <w:r w:rsidR="001611CA" w:rsidRPr="00B46355">
        <w:rPr>
          <w:rFonts w:ascii="Times New Roman" w:hAnsi="Times New Roman" w:cs="Times New Roman"/>
          <w:sz w:val="24"/>
          <w:szCs w:val="24"/>
          <w:shd w:val="clear" w:color="auto" w:fill="FFFFFF"/>
        </w:rPr>
        <w:t xml:space="preserve"> к административному регламенту</w:t>
      </w:r>
      <w:r w:rsidR="004D3CD4" w:rsidRPr="00B46355">
        <w:rPr>
          <w:rFonts w:ascii="Times New Roman" w:hAnsi="Times New Roman" w:cs="Times New Roman"/>
          <w:sz w:val="24"/>
          <w:szCs w:val="24"/>
          <w:shd w:val="clear" w:color="auto" w:fill="FFFFFF"/>
        </w:rPr>
        <w:t>;</w:t>
      </w:r>
      <w:r w:rsidR="00931EAC" w:rsidRPr="00B46355">
        <w:rPr>
          <w:rFonts w:ascii="Times New Roman" w:hAnsi="Times New Roman" w:cs="Times New Roman"/>
          <w:sz w:val="24"/>
          <w:szCs w:val="24"/>
          <w:shd w:val="clear" w:color="auto" w:fill="FFFFFF"/>
        </w:rPr>
        <w:t xml:space="preserve"> </w:t>
      </w:r>
    </w:p>
    <w:p w:rsidR="0094742E" w:rsidRPr="00B46355" w:rsidRDefault="0094742E"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оформляет заявку на выдачу бланка удостоверения</w:t>
      </w:r>
      <w:r w:rsidR="00696910" w:rsidRPr="00B46355">
        <w:rPr>
          <w:rFonts w:ascii="Times New Roman" w:hAnsi="Times New Roman"/>
          <w:sz w:val="24"/>
          <w:szCs w:val="24"/>
        </w:rPr>
        <w:t xml:space="preserve"> опекуна</w:t>
      </w:r>
      <w:r w:rsidRPr="00B46355">
        <w:rPr>
          <w:rFonts w:ascii="Times New Roman" w:hAnsi="Times New Roman"/>
          <w:sz w:val="24"/>
          <w:szCs w:val="24"/>
        </w:rPr>
        <w:t xml:space="preserve">, визирует ее у начальника </w:t>
      </w:r>
      <w:r w:rsidR="00120589" w:rsidRPr="00B46355">
        <w:rPr>
          <w:rFonts w:ascii="Times New Roman" w:hAnsi="Times New Roman"/>
          <w:sz w:val="24"/>
          <w:szCs w:val="24"/>
        </w:rPr>
        <w:t>УСЗН</w:t>
      </w:r>
      <w:r w:rsidRPr="00B46355">
        <w:rPr>
          <w:rFonts w:ascii="Times New Roman" w:hAnsi="Times New Roman"/>
          <w:sz w:val="24"/>
          <w:szCs w:val="24"/>
        </w:rPr>
        <w:t xml:space="preserve"> и с визой начальника </w:t>
      </w:r>
      <w:r w:rsidR="00120589" w:rsidRPr="00B46355">
        <w:rPr>
          <w:rFonts w:ascii="Times New Roman" w:hAnsi="Times New Roman"/>
          <w:sz w:val="24"/>
          <w:szCs w:val="24"/>
        </w:rPr>
        <w:t>УСЗН</w:t>
      </w:r>
      <w:r w:rsidRPr="00B46355">
        <w:rPr>
          <w:rFonts w:ascii="Times New Roman" w:hAnsi="Times New Roman"/>
          <w:sz w:val="24"/>
          <w:szCs w:val="24"/>
        </w:rPr>
        <w:t xml:space="preserve"> передает в отдел экономики и финансов </w:t>
      </w:r>
      <w:r w:rsidR="00120589" w:rsidRPr="00B46355">
        <w:rPr>
          <w:rFonts w:ascii="Times New Roman" w:hAnsi="Times New Roman"/>
          <w:sz w:val="24"/>
          <w:szCs w:val="24"/>
        </w:rPr>
        <w:t>УСЗН</w:t>
      </w:r>
      <w:r w:rsidRPr="00B46355">
        <w:rPr>
          <w:rFonts w:ascii="Times New Roman" w:hAnsi="Times New Roman"/>
          <w:sz w:val="24"/>
          <w:szCs w:val="24"/>
        </w:rPr>
        <w:t>.</w:t>
      </w:r>
    </w:p>
    <w:p w:rsidR="0064726F" w:rsidRPr="00B46355" w:rsidRDefault="00536A4B" w:rsidP="00267C15">
      <w:pPr>
        <w:pStyle w:val="afd"/>
        <w:tabs>
          <w:tab w:val="left" w:pos="1418"/>
          <w:tab w:val="left" w:pos="1560"/>
        </w:tabs>
        <w:spacing w:after="0" w:line="240" w:lineRule="auto"/>
        <w:ind w:left="0" w:firstLine="709"/>
        <w:jc w:val="both"/>
        <w:rPr>
          <w:rFonts w:ascii="Times New Roman" w:hAnsi="Times New Roman"/>
          <w:sz w:val="24"/>
          <w:szCs w:val="24"/>
        </w:rPr>
      </w:pPr>
      <w:r w:rsidRPr="00B46355">
        <w:rPr>
          <w:rFonts w:ascii="Times New Roman" w:hAnsi="Times New Roman" w:cs="Times New Roman"/>
          <w:sz w:val="24"/>
          <w:szCs w:val="24"/>
        </w:rPr>
        <w:t>3.1.4.3</w:t>
      </w:r>
      <w:r w:rsidR="00CE199A" w:rsidRPr="00B46355">
        <w:rPr>
          <w:rFonts w:ascii="Times New Roman" w:hAnsi="Times New Roman" w:cs="Times New Roman"/>
          <w:sz w:val="24"/>
          <w:szCs w:val="24"/>
        </w:rPr>
        <w:t xml:space="preserve">. </w:t>
      </w:r>
      <w:r w:rsidR="0064726F" w:rsidRPr="00B46355">
        <w:rPr>
          <w:rFonts w:ascii="Times New Roman" w:hAnsi="Times New Roman"/>
          <w:sz w:val="24"/>
          <w:szCs w:val="24"/>
        </w:rPr>
        <w:t xml:space="preserve">При наличии оснований для отказа в предоставлении государственной услуги, указанных в подпункте 2.9.2 пункта 2.9 административного регламента, должностное лицо </w:t>
      </w:r>
      <w:r w:rsidR="00120589" w:rsidRPr="00B46355">
        <w:rPr>
          <w:rFonts w:ascii="Times New Roman" w:hAnsi="Times New Roman"/>
          <w:sz w:val="24"/>
          <w:szCs w:val="24"/>
        </w:rPr>
        <w:t>УСЗН</w:t>
      </w:r>
      <w:r w:rsidR="0064726F" w:rsidRPr="00B46355">
        <w:rPr>
          <w:rFonts w:ascii="Times New Roman" w:hAnsi="Times New Roman"/>
          <w:sz w:val="24"/>
          <w:szCs w:val="24"/>
        </w:rPr>
        <w:t>:</w:t>
      </w:r>
    </w:p>
    <w:p w:rsidR="0064726F" w:rsidRPr="00B46355" w:rsidRDefault="0064726F" w:rsidP="00267C15">
      <w:pPr>
        <w:pStyle w:val="afd"/>
        <w:tabs>
          <w:tab w:val="left" w:pos="1418"/>
          <w:tab w:val="left" w:pos="1560"/>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комплектует документы заявителя в отдельную папку – формирует личное дело заявителя;</w:t>
      </w:r>
    </w:p>
    <w:p w:rsidR="0064726F" w:rsidRPr="00B46355" w:rsidRDefault="0064726F" w:rsidP="00267C15">
      <w:pPr>
        <w:pStyle w:val="afd"/>
        <w:tabs>
          <w:tab w:val="left" w:pos="1418"/>
          <w:tab w:val="left" w:pos="1560"/>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подготавливает проект решения об отказе в предоставлении государственной услуги с указанием оснований по форме согласно </w:t>
      </w:r>
      <w:r w:rsidR="00401852" w:rsidRPr="00B46355">
        <w:rPr>
          <w:rFonts w:ascii="Times New Roman" w:hAnsi="Times New Roman"/>
          <w:sz w:val="24"/>
          <w:szCs w:val="24"/>
        </w:rPr>
        <w:t>п</w:t>
      </w:r>
      <w:r w:rsidR="0023706E" w:rsidRPr="00B46355">
        <w:rPr>
          <w:rFonts w:ascii="Times New Roman" w:hAnsi="Times New Roman"/>
          <w:sz w:val="24"/>
          <w:szCs w:val="24"/>
        </w:rPr>
        <w:t xml:space="preserve">риложению № </w:t>
      </w:r>
      <w:r w:rsidR="009B3969" w:rsidRPr="00B46355">
        <w:rPr>
          <w:rFonts w:ascii="Times New Roman" w:hAnsi="Times New Roman"/>
          <w:sz w:val="24"/>
          <w:szCs w:val="24"/>
        </w:rPr>
        <w:t>10</w:t>
      </w:r>
      <w:r w:rsidRPr="00B46355">
        <w:rPr>
          <w:rFonts w:ascii="Times New Roman" w:hAnsi="Times New Roman"/>
          <w:sz w:val="24"/>
          <w:szCs w:val="24"/>
        </w:rPr>
        <w:t xml:space="preserve"> к административному регламенту, и визирует его;</w:t>
      </w:r>
    </w:p>
    <w:p w:rsidR="0064726F" w:rsidRPr="00B46355" w:rsidRDefault="0064726F" w:rsidP="00267C15">
      <w:pPr>
        <w:pStyle w:val="afd"/>
        <w:tabs>
          <w:tab w:val="left" w:pos="1418"/>
          <w:tab w:val="left" w:pos="1560"/>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формирует проект письменного уведомления об отказе в предоставлении государственной услуги по форме согласно </w:t>
      </w:r>
      <w:r w:rsidR="00401852" w:rsidRPr="00B46355">
        <w:rPr>
          <w:rFonts w:ascii="Times New Roman" w:hAnsi="Times New Roman"/>
          <w:sz w:val="24"/>
          <w:szCs w:val="24"/>
        </w:rPr>
        <w:t>п</w:t>
      </w:r>
      <w:r w:rsidR="00A6641E" w:rsidRPr="00B46355">
        <w:rPr>
          <w:rFonts w:ascii="Times New Roman" w:hAnsi="Times New Roman"/>
          <w:sz w:val="24"/>
          <w:szCs w:val="24"/>
        </w:rPr>
        <w:t xml:space="preserve">риложению № </w:t>
      </w:r>
      <w:r w:rsidR="009B3969" w:rsidRPr="00B46355">
        <w:rPr>
          <w:rFonts w:ascii="Times New Roman" w:hAnsi="Times New Roman"/>
          <w:sz w:val="24"/>
          <w:szCs w:val="24"/>
        </w:rPr>
        <w:t>11</w:t>
      </w:r>
      <w:r w:rsidRPr="00B46355">
        <w:rPr>
          <w:rFonts w:ascii="Times New Roman" w:hAnsi="Times New Roman"/>
          <w:sz w:val="24"/>
          <w:szCs w:val="24"/>
        </w:rPr>
        <w:t xml:space="preserve"> к административному регламенту; </w:t>
      </w:r>
    </w:p>
    <w:p w:rsidR="0064726F" w:rsidRPr="00B46355" w:rsidRDefault="0064726F" w:rsidP="00267C15">
      <w:pPr>
        <w:tabs>
          <w:tab w:val="left" w:pos="1418"/>
          <w:tab w:val="left" w:pos="1560"/>
        </w:tabs>
        <w:spacing w:after="0" w:line="240" w:lineRule="auto"/>
        <w:ind w:firstLine="709"/>
        <w:jc w:val="both"/>
        <w:rPr>
          <w:rFonts w:ascii="Times New Roman" w:hAnsi="Times New Roman"/>
          <w:sz w:val="24"/>
          <w:szCs w:val="24"/>
        </w:rPr>
      </w:pPr>
      <w:r w:rsidRPr="00B46355">
        <w:rPr>
          <w:rFonts w:ascii="Times New Roman" w:hAnsi="Times New Roman"/>
          <w:sz w:val="24"/>
          <w:szCs w:val="24"/>
        </w:rPr>
        <w:t>передает личное дело заявителя с проектом решения об отказе в предоставлении государственной услуги и письменного уведомления об отказе в предоставлении государственной услуги на проверку начальнику отдела обесп</w:t>
      </w:r>
      <w:r w:rsidR="00A6641E" w:rsidRPr="00B46355">
        <w:rPr>
          <w:rFonts w:ascii="Times New Roman" w:hAnsi="Times New Roman"/>
          <w:sz w:val="24"/>
          <w:szCs w:val="24"/>
        </w:rPr>
        <w:t xml:space="preserve">ечения государственных гарантий, который проверяет и передает начальнику </w:t>
      </w:r>
      <w:r w:rsidR="00120589" w:rsidRPr="00B46355">
        <w:rPr>
          <w:rFonts w:ascii="Times New Roman" w:hAnsi="Times New Roman"/>
          <w:sz w:val="24"/>
          <w:szCs w:val="24"/>
        </w:rPr>
        <w:t>УСЗН</w:t>
      </w:r>
      <w:r w:rsidR="00A6641E" w:rsidRPr="00B46355">
        <w:rPr>
          <w:rFonts w:ascii="Times New Roman" w:hAnsi="Times New Roman"/>
          <w:sz w:val="24"/>
          <w:szCs w:val="24"/>
        </w:rPr>
        <w:t>.</w:t>
      </w:r>
    </w:p>
    <w:p w:rsidR="0064726F" w:rsidRPr="00B46355" w:rsidRDefault="0064726F" w:rsidP="00267C15">
      <w:pPr>
        <w:pStyle w:val="5"/>
        <w:tabs>
          <w:tab w:val="left" w:pos="1418"/>
          <w:tab w:val="left" w:pos="1560"/>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Начальник </w:t>
      </w:r>
      <w:r w:rsidR="00120589" w:rsidRPr="00B46355">
        <w:rPr>
          <w:rFonts w:ascii="Times New Roman" w:hAnsi="Times New Roman"/>
          <w:sz w:val="24"/>
          <w:szCs w:val="24"/>
        </w:rPr>
        <w:t>УСЗН</w:t>
      </w:r>
      <w:r w:rsidRPr="00B46355">
        <w:rPr>
          <w:rFonts w:ascii="Times New Roman" w:hAnsi="Times New Roman"/>
          <w:sz w:val="24"/>
          <w:szCs w:val="24"/>
        </w:rPr>
        <w:t xml:space="preserve"> после принятия решения об отказе в предоставлении государственной услуги подписывает проект решения об отказе в предоставлении государственной услуги и </w:t>
      </w:r>
      <w:r w:rsidRPr="00B46355">
        <w:rPr>
          <w:rFonts w:ascii="Times New Roman" w:hAnsi="Times New Roman"/>
          <w:sz w:val="24"/>
          <w:szCs w:val="24"/>
        </w:rPr>
        <w:lastRenderedPageBreak/>
        <w:t xml:space="preserve">письменного уведомления об отказе в предоставлении государственной услуги, а также заверяет печатью. </w:t>
      </w:r>
    </w:p>
    <w:p w:rsidR="00A6641E" w:rsidRPr="00B46355" w:rsidRDefault="0064726F"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Подписанное и заверенное печатью решение об отказе в предоставлении государственной услуги и уведомление об отказе в предоставлении государственной услуги       в порядке делопроизводства вместе с личным делом заявителя </w:t>
      </w:r>
      <w:r w:rsidR="00A6641E" w:rsidRPr="00B46355">
        <w:rPr>
          <w:rFonts w:ascii="Times New Roman" w:hAnsi="Times New Roman" w:cs="Times New Roman"/>
          <w:sz w:val="24"/>
          <w:szCs w:val="24"/>
        </w:rPr>
        <w:t xml:space="preserve">передает должностному лицу </w:t>
      </w:r>
      <w:r w:rsidR="00120589" w:rsidRPr="00B46355">
        <w:rPr>
          <w:rFonts w:ascii="Times New Roman" w:hAnsi="Times New Roman" w:cs="Times New Roman"/>
          <w:sz w:val="24"/>
          <w:szCs w:val="24"/>
        </w:rPr>
        <w:t>УСЗН</w:t>
      </w:r>
      <w:r w:rsidR="00A6641E" w:rsidRPr="00B46355">
        <w:rPr>
          <w:rFonts w:ascii="Times New Roman" w:hAnsi="Times New Roman" w:cs="Times New Roman"/>
          <w:sz w:val="24"/>
          <w:szCs w:val="24"/>
        </w:rPr>
        <w:t xml:space="preserve">, ответственному за делопроизводство </w:t>
      </w:r>
      <w:r w:rsidR="00120589" w:rsidRPr="00B46355">
        <w:rPr>
          <w:rFonts w:ascii="Times New Roman" w:hAnsi="Times New Roman" w:cs="Times New Roman"/>
          <w:sz w:val="24"/>
          <w:szCs w:val="24"/>
        </w:rPr>
        <w:t>УСЗН</w:t>
      </w:r>
      <w:r w:rsidR="00A6641E" w:rsidRPr="00B46355">
        <w:rPr>
          <w:rFonts w:ascii="Times New Roman" w:hAnsi="Times New Roman" w:cs="Times New Roman"/>
          <w:sz w:val="24"/>
          <w:szCs w:val="24"/>
        </w:rPr>
        <w:t>, с личным делом заявителя</w:t>
      </w:r>
      <w:r w:rsidR="00A6641E" w:rsidRPr="00B46355">
        <w:rPr>
          <w:rFonts w:ascii="Times New Roman" w:hAnsi="Times New Roman"/>
          <w:sz w:val="24"/>
          <w:szCs w:val="24"/>
        </w:rPr>
        <w:t>.</w:t>
      </w:r>
    </w:p>
    <w:p w:rsidR="00A6641E" w:rsidRPr="00B46355" w:rsidRDefault="00A6641E" w:rsidP="00267C15">
      <w:pPr>
        <w:pStyle w:val="afd"/>
        <w:tabs>
          <w:tab w:val="left" w:pos="1701"/>
        </w:tabs>
        <w:spacing w:after="0" w:line="240" w:lineRule="auto"/>
        <w:ind w:left="0" w:firstLine="709"/>
        <w:jc w:val="both"/>
        <w:rPr>
          <w:rFonts w:ascii="Times New Roman" w:hAnsi="Times New Roman"/>
          <w:color w:val="0D0D0D"/>
          <w:sz w:val="24"/>
          <w:szCs w:val="24"/>
        </w:rPr>
      </w:pPr>
      <w:r w:rsidRPr="00B46355">
        <w:rPr>
          <w:rFonts w:ascii="Times New Roman" w:hAnsi="Times New Roman"/>
          <w:color w:val="0D0D0D"/>
          <w:sz w:val="24"/>
          <w:szCs w:val="24"/>
        </w:rPr>
        <w:t xml:space="preserve">Должностное лицо, ответственное за делопроизводство </w:t>
      </w:r>
      <w:r w:rsidR="00120589" w:rsidRPr="00B46355">
        <w:rPr>
          <w:rFonts w:ascii="Times New Roman" w:hAnsi="Times New Roman"/>
          <w:color w:val="0D0D0D"/>
          <w:sz w:val="24"/>
          <w:szCs w:val="24"/>
        </w:rPr>
        <w:t>УСЗН</w:t>
      </w:r>
      <w:r w:rsidRPr="00B46355">
        <w:rPr>
          <w:rFonts w:ascii="Times New Roman" w:hAnsi="Times New Roman"/>
          <w:color w:val="0D0D0D"/>
          <w:sz w:val="24"/>
          <w:szCs w:val="24"/>
        </w:rPr>
        <w:t>:</w:t>
      </w:r>
    </w:p>
    <w:p w:rsidR="00A6641E" w:rsidRPr="00B46355" w:rsidRDefault="00A6641E"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cs="Times New Roman"/>
          <w:sz w:val="24"/>
          <w:szCs w:val="24"/>
        </w:rPr>
        <w:t xml:space="preserve">регистрирует решение об отказе в предоставлении государственной услуги и уведомление </w:t>
      </w:r>
      <w:r w:rsidRPr="00B46355">
        <w:rPr>
          <w:rFonts w:ascii="Times New Roman" w:hAnsi="Times New Roman"/>
          <w:sz w:val="24"/>
          <w:szCs w:val="24"/>
        </w:rPr>
        <w:t>об отказе в предоставлении государственной услуги</w:t>
      </w:r>
      <w:r w:rsidRPr="00B46355">
        <w:rPr>
          <w:rFonts w:ascii="Times New Roman" w:hAnsi="Times New Roman" w:cs="Times New Roman"/>
          <w:sz w:val="24"/>
          <w:szCs w:val="24"/>
        </w:rPr>
        <w:t xml:space="preserve"> в журнале </w:t>
      </w:r>
      <w:r w:rsidR="00B17B58" w:rsidRPr="00B46355">
        <w:rPr>
          <w:rFonts w:ascii="Times New Roman" w:hAnsi="Times New Roman" w:cs="Times New Roman"/>
          <w:sz w:val="24"/>
          <w:szCs w:val="24"/>
        </w:rPr>
        <w:t xml:space="preserve">регистрации </w:t>
      </w:r>
      <w:r w:rsidRPr="00B46355">
        <w:rPr>
          <w:rFonts w:ascii="Times New Roman" w:hAnsi="Times New Roman"/>
          <w:sz w:val="24"/>
          <w:szCs w:val="24"/>
        </w:rPr>
        <w:t>исходящ</w:t>
      </w:r>
      <w:r w:rsidR="00B17B58" w:rsidRPr="00B46355">
        <w:rPr>
          <w:rFonts w:ascii="Times New Roman" w:hAnsi="Times New Roman"/>
          <w:sz w:val="24"/>
          <w:szCs w:val="24"/>
        </w:rPr>
        <w:t>их</w:t>
      </w:r>
      <w:r w:rsidRPr="00B46355">
        <w:rPr>
          <w:rFonts w:ascii="Times New Roman" w:hAnsi="Times New Roman"/>
          <w:sz w:val="24"/>
          <w:szCs w:val="24"/>
        </w:rPr>
        <w:t xml:space="preserve"> документ</w:t>
      </w:r>
      <w:r w:rsidR="00B17B58" w:rsidRPr="00B46355">
        <w:rPr>
          <w:rFonts w:ascii="Times New Roman" w:hAnsi="Times New Roman"/>
          <w:sz w:val="24"/>
          <w:szCs w:val="24"/>
        </w:rPr>
        <w:t>ов</w:t>
      </w:r>
      <w:r w:rsidRPr="00B46355">
        <w:rPr>
          <w:rFonts w:ascii="Times New Roman" w:hAnsi="Times New Roman"/>
          <w:sz w:val="24"/>
          <w:szCs w:val="24"/>
        </w:rPr>
        <w:t xml:space="preserve"> и отправляет уведомление </w:t>
      </w:r>
      <w:r w:rsidR="00B17B58" w:rsidRPr="00B46355">
        <w:rPr>
          <w:rFonts w:ascii="Times New Roman" w:hAnsi="Times New Roman" w:cs="Times New Roman"/>
          <w:sz w:val="24"/>
          <w:szCs w:val="24"/>
        </w:rPr>
        <w:t>об отказе в предоставлении государственной услуги</w:t>
      </w:r>
      <w:r w:rsidR="00B17B58" w:rsidRPr="00B46355">
        <w:rPr>
          <w:rFonts w:ascii="Times New Roman" w:hAnsi="Times New Roman"/>
          <w:sz w:val="24"/>
          <w:szCs w:val="24"/>
        </w:rPr>
        <w:t xml:space="preserve"> </w:t>
      </w:r>
      <w:r w:rsidRPr="00B46355">
        <w:rPr>
          <w:rFonts w:ascii="Times New Roman" w:hAnsi="Times New Roman"/>
          <w:sz w:val="24"/>
          <w:szCs w:val="24"/>
        </w:rPr>
        <w:t>заявителю.</w:t>
      </w:r>
    </w:p>
    <w:p w:rsidR="00F46CF4" w:rsidRPr="00B46355" w:rsidRDefault="00F46CF4" w:rsidP="00267C15">
      <w:pPr>
        <w:pStyle w:val="5"/>
        <w:tabs>
          <w:tab w:val="left" w:pos="1418"/>
          <w:tab w:val="left" w:pos="1560"/>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Подписанное и заверенное печатью решение об отказе в предоставлении государственной услуги в порядке делопроизводства вместе с личным делом заявителя передается начальником отдела обеспечения государственных гарантий должностному лицу </w:t>
      </w:r>
      <w:r w:rsidR="00120589" w:rsidRPr="00B46355">
        <w:rPr>
          <w:rFonts w:ascii="Times New Roman" w:hAnsi="Times New Roman"/>
          <w:sz w:val="24"/>
          <w:szCs w:val="24"/>
        </w:rPr>
        <w:t>УСЗН</w:t>
      </w:r>
      <w:r w:rsidRPr="00B46355">
        <w:rPr>
          <w:rFonts w:ascii="Times New Roman" w:hAnsi="Times New Roman"/>
          <w:sz w:val="24"/>
          <w:szCs w:val="24"/>
        </w:rPr>
        <w:t>.</w:t>
      </w:r>
    </w:p>
    <w:p w:rsidR="0064726F" w:rsidRPr="00B46355" w:rsidRDefault="0064726F" w:rsidP="00267C15">
      <w:pPr>
        <w:pStyle w:val="5"/>
        <w:tabs>
          <w:tab w:val="left" w:pos="1418"/>
          <w:tab w:val="left" w:pos="1560"/>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Должностное лицо </w:t>
      </w:r>
      <w:r w:rsidR="00120589" w:rsidRPr="00B46355">
        <w:rPr>
          <w:rFonts w:ascii="Times New Roman" w:hAnsi="Times New Roman"/>
          <w:sz w:val="24"/>
          <w:szCs w:val="24"/>
        </w:rPr>
        <w:t>УСЗН</w:t>
      </w:r>
      <w:r w:rsidRPr="00B46355">
        <w:rPr>
          <w:rFonts w:ascii="Times New Roman" w:hAnsi="Times New Roman"/>
          <w:sz w:val="24"/>
          <w:szCs w:val="24"/>
        </w:rPr>
        <w:t xml:space="preserve"> в день поступления личного дела заявителя от начальника отдела обеспечения государственных гарантий:</w:t>
      </w:r>
    </w:p>
    <w:p w:rsidR="0064726F" w:rsidRPr="00B46355" w:rsidRDefault="0064726F" w:rsidP="00267C15">
      <w:pPr>
        <w:tabs>
          <w:tab w:val="left" w:pos="1418"/>
          <w:tab w:val="left" w:pos="1560"/>
        </w:tabs>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производит отметку о принятом решении </w:t>
      </w:r>
      <w:proofErr w:type="gramStart"/>
      <w:r w:rsidRPr="00B46355">
        <w:rPr>
          <w:rFonts w:ascii="Times New Roman" w:hAnsi="Times New Roman"/>
          <w:sz w:val="24"/>
          <w:szCs w:val="24"/>
        </w:rPr>
        <w:t>в</w:t>
      </w:r>
      <w:proofErr w:type="gramEnd"/>
      <w:r w:rsidRPr="00B46355">
        <w:rPr>
          <w:rFonts w:ascii="Times New Roman" w:hAnsi="Times New Roman"/>
          <w:sz w:val="24"/>
          <w:szCs w:val="24"/>
        </w:rPr>
        <w:t> </w:t>
      </w:r>
      <w:proofErr w:type="gramStart"/>
      <w:r w:rsidRPr="00B46355">
        <w:rPr>
          <w:rFonts w:ascii="Times New Roman" w:hAnsi="Times New Roman"/>
          <w:sz w:val="24"/>
          <w:szCs w:val="24"/>
        </w:rPr>
        <w:t>АС</w:t>
      </w:r>
      <w:proofErr w:type="gramEnd"/>
      <w:r w:rsidRPr="00B46355">
        <w:rPr>
          <w:rFonts w:ascii="Times New Roman" w:hAnsi="Times New Roman"/>
          <w:sz w:val="24"/>
          <w:szCs w:val="24"/>
        </w:rPr>
        <w:t xml:space="preserve"> «АСП» и журнале регистрации </w:t>
      </w:r>
      <w:r w:rsidR="00883417" w:rsidRPr="00B46355">
        <w:rPr>
          <w:rFonts w:ascii="Times New Roman" w:hAnsi="Times New Roman"/>
          <w:sz w:val="24"/>
          <w:szCs w:val="24"/>
        </w:rPr>
        <w:t>заявлений</w:t>
      </w:r>
      <w:r w:rsidRPr="00B46355">
        <w:rPr>
          <w:rFonts w:ascii="Times New Roman" w:hAnsi="Times New Roman"/>
          <w:sz w:val="24"/>
          <w:szCs w:val="24"/>
        </w:rPr>
        <w:t xml:space="preserve"> граждан;</w:t>
      </w:r>
    </w:p>
    <w:p w:rsidR="0064726F" w:rsidRPr="00B46355" w:rsidRDefault="0064726F" w:rsidP="00267C15">
      <w:pPr>
        <w:tabs>
          <w:tab w:val="left" w:pos="1418"/>
          <w:tab w:val="left" w:pos="1560"/>
        </w:tabs>
        <w:spacing w:after="0" w:line="240" w:lineRule="auto"/>
        <w:ind w:firstLine="709"/>
        <w:jc w:val="both"/>
        <w:rPr>
          <w:rFonts w:ascii="Times New Roman" w:hAnsi="Times New Roman"/>
          <w:sz w:val="24"/>
          <w:szCs w:val="24"/>
        </w:rPr>
      </w:pPr>
      <w:r w:rsidRPr="00B46355">
        <w:rPr>
          <w:rFonts w:ascii="Times New Roman" w:hAnsi="Times New Roman"/>
          <w:sz w:val="24"/>
          <w:szCs w:val="24"/>
        </w:rPr>
        <w:t>помещает личное дело заявителя в архив недействующих дел.</w:t>
      </w:r>
    </w:p>
    <w:p w:rsidR="0064726F" w:rsidRPr="00B46355" w:rsidRDefault="007450D9"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3.1.4</w:t>
      </w:r>
      <w:r w:rsidR="0064726F" w:rsidRPr="00B46355">
        <w:rPr>
          <w:rFonts w:ascii="Times New Roman" w:hAnsi="Times New Roman"/>
          <w:sz w:val="24"/>
          <w:szCs w:val="24"/>
        </w:rPr>
        <w:t>.</w:t>
      </w:r>
      <w:r w:rsidR="00536A4B" w:rsidRPr="00B46355">
        <w:rPr>
          <w:rFonts w:ascii="Times New Roman" w:hAnsi="Times New Roman"/>
          <w:sz w:val="24"/>
          <w:szCs w:val="24"/>
        </w:rPr>
        <w:t>4</w:t>
      </w:r>
      <w:r w:rsidR="0064726F" w:rsidRPr="00B46355">
        <w:rPr>
          <w:rFonts w:ascii="Times New Roman" w:hAnsi="Times New Roman"/>
          <w:sz w:val="24"/>
          <w:szCs w:val="24"/>
        </w:rPr>
        <w:t xml:space="preserve">. Общий максимальный срок выполнения административной </w:t>
      </w:r>
      <w:r w:rsidR="00B7431B" w:rsidRPr="00B46355">
        <w:rPr>
          <w:rFonts w:ascii="Times New Roman" w:hAnsi="Times New Roman"/>
          <w:sz w:val="24"/>
          <w:szCs w:val="24"/>
        </w:rPr>
        <w:t xml:space="preserve">процедуры не должен превышать </w:t>
      </w:r>
      <w:r w:rsidR="008B305E" w:rsidRPr="00B46355">
        <w:rPr>
          <w:rFonts w:ascii="Times New Roman" w:hAnsi="Times New Roman"/>
          <w:sz w:val="24"/>
          <w:szCs w:val="24"/>
        </w:rPr>
        <w:t>35</w:t>
      </w:r>
      <w:r w:rsidR="0064726F" w:rsidRPr="00B46355">
        <w:rPr>
          <w:rFonts w:ascii="Times New Roman" w:hAnsi="Times New Roman"/>
          <w:sz w:val="24"/>
          <w:szCs w:val="24"/>
        </w:rPr>
        <w:t xml:space="preserve"> рабочих дней.</w:t>
      </w:r>
    </w:p>
    <w:p w:rsidR="0064726F" w:rsidRPr="00B46355" w:rsidRDefault="007450D9" w:rsidP="00267C15">
      <w:pPr>
        <w:pStyle w:val="afd"/>
        <w:tabs>
          <w:tab w:val="left" w:pos="1418"/>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3.1.4</w:t>
      </w:r>
      <w:r w:rsidR="0064726F" w:rsidRPr="00B46355">
        <w:rPr>
          <w:rFonts w:ascii="Times New Roman" w:hAnsi="Times New Roman"/>
          <w:sz w:val="24"/>
          <w:szCs w:val="24"/>
        </w:rPr>
        <w:t>.</w:t>
      </w:r>
      <w:r w:rsidR="00536A4B" w:rsidRPr="00B46355">
        <w:rPr>
          <w:rFonts w:ascii="Times New Roman" w:hAnsi="Times New Roman"/>
          <w:sz w:val="24"/>
          <w:szCs w:val="24"/>
        </w:rPr>
        <w:t>5</w:t>
      </w:r>
      <w:r w:rsidR="0064726F" w:rsidRPr="00B46355">
        <w:rPr>
          <w:rFonts w:ascii="Times New Roman" w:hAnsi="Times New Roman"/>
          <w:sz w:val="24"/>
          <w:szCs w:val="24"/>
        </w:rPr>
        <w:t>. Критерием принятия решения является:</w:t>
      </w:r>
    </w:p>
    <w:p w:rsidR="0064726F" w:rsidRPr="00B46355" w:rsidRDefault="0064726F" w:rsidP="00267C15">
      <w:pPr>
        <w:pStyle w:val="afd"/>
        <w:tabs>
          <w:tab w:val="left" w:pos="1418"/>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наличие оснований для предоставления государственной услуги, наличие оснований для отказа в предоставлении государственной услуги, указанных в подпункте 2.9.2 административного регламента.</w:t>
      </w:r>
    </w:p>
    <w:p w:rsidR="0064726F" w:rsidRPr="00B46355" w:rsidRDefault="007450D9" w:rsidP="00267C15">
      <w:pPr>
        <w:pStyle w:val="afd"/>
        <w:tabs>
          <w:tab w:val="left" w:pos="1418"/>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3.1.4</w:t>
      </w:r>
      <w:r w:rsidR="0064726F" w:rsidRPr="00B46355">
        <w:rPr>
          <w:rFonts w:ascii="Times New Roman" w:hAnsi="Times New Roman"/>
          <w:sz w:val="24"/>
          <w:szCs w:val="24"/>
        </w:rPr>
        <w:t>.</w:t>
      </w:r>
      <w:r w:rsidR="00536A4B" w:rsidRPr="00B46355">
        <w:rPr>
          <w:rFonts w:ascii="Times New Roman" w:hAnsi="Times New Roman"/>
          <w:sz w:val="24"/>
          <w:szCs w:val="24"/>
        </w:rPr>
        <w:t>6</w:t>
      </w:r>
      <w:r w:rsidR="0064726F" w:rsidRPr="00B46355">
        <w:rPr>
          <w:rFonts w:ascii="Times New Roman" w:hAnsi="Times New Roman"/>
          <w:sz w:val="24"/>
          <w:szCs w:val="24"/>
        </w:rPr>
        <w:t xml:space="preserve">. Результатом данной административной процедуры является </w:t>
      </w:r>
      <w:r w:rsidR="00824D84" w:rsidRPr="00B46355">
        <w:rPr>
          <w:rFonts w:ascii="Times New Roman" w:hAnsi="Times New Roman"/>
          <w:sz w:val="24"/>
          <w:szCs w:val="24"/>
        </w:rPr>
        <w:t xml:space="preserve">принятие решения о предоставлении государственной </w:t>
      </w:r>
      <w:r w:rsidR="00536A4B" w:rsidRPr="00B46355">
        <w:rPr>
          <w:rFonts w:ascii="Times New Roman" w:hAnsi="Times New Roman"/>
          <w:sz w:val="24"/>
          <w:szCs w:val="24"/>
        </w:rPr>
        <w:t xml:space="preserve">услуги и направление списка получателей в отдел экономики и финансов УСЗН либо </w:t>
      </w:r>
      <w:r w:rsidR="0064726F" w:rsidRPr="00B46355">
        <w:rPr>
          <w:rFonts w:ascii="Times New Roman" w:hAnsi="Times New Roman"/>
          <w:sz w:val="24"/>
          <w:szCs w:val="24"/>
        </w:rPr>
        <w:t xml:space="preserve"> отказ в предоставлении государственной услуги</w:t>
      </w:r>
      <w:r w:rsidR="0064726F" w:rsidRPr="00B46355">
        <w:rPr>
          <w:rFonts w:ascii="Times New Roman" w:hAnsi="Times New Roman"/>
          <w:b/>
          <w:sz w:val="24"/>
          <w:szCs w:val="24"/>
        </w:rPr>
        <w:t xml:space="preserve"> </w:t>
      </w:r>
      <w:r w:rsidR="00536A4B" w:rsidRPr="00B46355">
        <w:rPr>
          <w:rFonts w:ascii="Times New Roman" w:hAnsi="Times New Roman"/>
          <w:b/>
          <w:sz w:val="24"/>
          <w:szCs w:val="24"/>
        </w:rPr>
        <w:t>с</w:t>
      </w:r>
      <w:r w:rsidR="0064726F" w:rsidRPr="00B46355">
        <w:rPr>
          <w:rFonts w:ascii="Times New Roman" w:hAnsi="Times New Roman"/>
          <w:b/>
          <w:sz w:val="24"/>
          <w:szCs w:val="24"/>
        </w:rPr>
        <w:t xml:space="preserve"> </w:t>
      </w:r>
      <w:r w:rsidR="0064726F" w:rsidRPr="00B46355">
        <w:rPr>
          <w:rFonts w:ascii="Times New Roman" w:hAnsi="Times New Roman"/>
          <w:sz w:val="24"/>
          <w:szCs w:val="24"/>
        </w:rPr>
        <w:t>уведомление</w:t>
      </w:r>
      <w:r w:rsidR="00536A4B" w:rsidRPr="00B46355">
        <w:rPr>
          <w:rFonts w:ascii="Times New Roman" w:hAnsi="Times New Roman"/>
          <w:sz w:val="24"/>
          <w:szCs w:val="24"/>
        </w:rPr>
        <w:t>м</w:t>
      </w:r>
      <w:r w:rsidR="0064726F" w:rsidRPr="00B46355">
        <w:rPr>
          <w:rFonts w:ascii="Times New Roman" w:hAnsi="Times New Roman"/>
          <w:sz w:val="24"/>
          <w:szCs w:val="24"/>
        </w:rPr>
        <w:t xml:space="preserve"> заявителя об отказе в предос</w:t>
      </w:r>
      <w:r w:rsidR="0047329A" w:rsidRPr="00B46355">
        <w:rPr>
          <w:rFonts w:ascii="Times New Roman" w:hAnsi="Times New Roman"/>
          <w:sz w:val="24"/>
          <w:szCs w:val="24"/>
        </w:rPr>
        <w:t>тавлении государственной услуги.</w:t>
      </w:r>
    </w:p>
    <w:p w:rsidR="0064726F" w:rsidRPr="00B46355" w:rsidRDefault="007450D9" w:rsidP="00267C15">
      <w:pPr>
        <w:pStyle w:val="afd"/>
        <w:tabs>
          <w:tab w:val="left" w:pos="426"/>
          <w:tab w:val="left" w:pos="1418"/>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3.1.4.</w:t>
      </w:r>
      <w:r w:rsidR="00536A4B" w:rsidRPr="00B46355">
        <w:rPr>
          <w:rFonts w:ascii="Times New Roman" w:hAnsi="Times New Roman"/>
          <w:sz w:val="24"/>
          <w:szCs w:val="24"/>
        </w:rPr>
        <w:t>7</w:t>
      </w:r>
      <w:r w:rsidR="0064726F" w:rsidRPr="00B46355">
        <w:rPr>
          <w:rFonts w:ascii="Times New Roman" w:hAnsi="Times New Roman"/>
          <w:sz w:val="24"/>
          <w:szCs w:val="24"/>
        </w:rPr>
        <w:t xml:space="preserve">. </w:t>
      </w:r>
      <w:proofErr w:type="gramStart"/>
      <w:r w:rsidR="0064726F" w:rsidRPr="00B46355">
        <w:rPr>
          <w:rFonts w:ascii="Times New Roman" w:hAnsi="Times New Roman"/>
          <w:sz w:val="24"/>
          <w:szCs w:val="24"/>
        </w:rPr>
        <w:t>Способом фиксации результата данной административной процедуры является отметка о принятом решении в АС «АСП», в журнале регистрации заявлений</w:t>
      </w:r>
      <w:r w:rsidRPr="00B46355">
        <w:rPr>
          <w:rFonts w:ascii="Times New Roman" w:hAnsi="Times New Roman"/>
          <w:sz w:val="24"/>
          <w:szCs w:val="24"/>
        </w:rPr>
        <w:t xml:space="preserve"> граждан, </w:t>
      </w:r>
      <w:r w:rsidRPr="00B46355">
        <w:rPr>
          <w:rFonts w:ascii="Times New Roman" w:hAnsi="Times New Roman" w:cs="Times New Roman"/>
          <w:sz w:val="24"/>
          <w:szCs w:val="24"/>
          <w:shd w:val="clear" w:color="auto" w:fill="FFFFFF"/>
        </w:rPr>
        <w:t>в журнале учета личных дел подопечных лиц, в журнале учета граждан, назначенных опекунами (попечителями, помощниками) и подопечных лиц, над которыми установлена опека (попечительство, патронаж).</w:t>
      </w:r>
      <w:proofErr w:type="gramEnd"/>
    </w:p>
    <w:p w:rsidR="00E74E07" w:rsidRPr="00B46355" w:rsidRDefault="00E74E07" w:rsidP="00267C15">
      <w:pPr>
        <w:pStyle w:val="15"/>
        <w:tabs>
          <w:tab w:val="left" w:pos="1418"/>
          <w:tab w:val="left" w:pos="1560"/>
        </w:tabs>
        <w:spacing w:line="240" w:lineRule="auto"/>
        <w:ind w:left="709"/>
        <w:jc w:val="both"/>
        <w:rPr>
          <w:rFonts w:eastAsia="Times New Roman"/>
          <w:b/>
          <w:color w:val="000000"/>
        </w:rPr>
      </w:pPr>
      <w:r w:rsidRPr="00B46355">
        <w:rPr>
          <w:b/>
        </w:rPr>
        <w:t xml:space="preserve">3.1.5. Оформление и выдача удостоверения опекуна </w:t>
      </w:r>
    </w:p>
    <w:p w:rsidR="008E7EA0" w:rsidRPr="00B46355" w:rsidRDefault="008E7EA0"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Основанием для начала административной процедуры, явля</w:t>
      </w:r>
      <w:r w:rsidR="00B55395" w:rsidRPr="00B46355">
        <w:rPr>
          <w:rFonts w:ascii="Times New Roman" w:hAnsi="Times New Roman"/>
          <w:sz w:val="24"/>
          <w:szCs w:val="24"/>
        </w:rPr>
        <w:t>ю</w:t>
      </w:r>
      <w:r w:rsidRPr="00B46355">
        <w:rPr>
          <w:rFonts w:ascii="Times New Roman" w:hAnsi="Times New Roman"/>
          <w:sz w:val="24"/>
          <w:szCs w:val="24"/>
        </w:rPr>
        <w:t>тся:</w:t>
      </w:r>
    </w:p>
    <w:p w:rsidR="001D0F37" w:rsidRPr="00B46355" w:rsidRDefault="00BC7B86"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color w:val="0D0D0D"/>
          <w:sz w:val="24"/>
          <w:szCs w:val="24"/>
        </w:rPr>
        <w:t xml:space="preserve">распоряжение </w:t>
      </w:r>
      <w:r w:rsidR="00D046E5" w:rsidRPr="00B46355">
        <w:rPr>
          <w:rFonts w:ascii="Times New Roman" w:hAnsi="Times New Roman" w:cs="Times New Roman"/>
          <w:sz w:val="24"/>
          <w:szCs w:val="24"/>
        </w:rPr>
        <w:t>об установлении опеки</w:t>
      </w:r>
      <w:r w:rsidRPr="00B46355">
        <w:rPr>
          <w:rFonts w:ascii="Times New Roman" w:hAnsi="Times New Roman" w:cs="Times New Roman"/>
          <w:sz w:val="24"/>
          <w:szCs w:val="24"/>
        </w:rPr>
        <w:t xml:space="preserve"> над </w:t>
      </w:r>
      <w:proofErr w:type="gramStart"/>
      <w:r w:rsidRPr="00B46355">
        <w:rPr>
          <w:rFonts w:ascii="Times New Roman" w:hAnsi="Times New Roman" w:cs="Times New Roman"/>
          <w:sz w:val="24"/>
          <w:szCs w:val="24"/>
        </w:rPr>
        <w:t>недееспособным</w:t>
      </w:r>
      <w:proofErr w:type="gramEnd"/>
      <w:r w:rsidR="007860F6" w:rsidRPr="00B46355">
        <w:rPr>
          <w:rFonts w:ascii="Times New Roman" w:hAnsi="Times New Roman" w:cs="Times New Roman"/>
          <w:sz w:val="24"/>
          <w:szCs w:val="24"/>
        </w:rPr>
        <w:t>;</w:t>
      </w:r>
    </w:p>
    <w:p w:rsidR="0064726F" w:rsidRPr="00B46355" w:rsidRDefault="00B55395"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наличие бланка удостоверения опекуна</w:t>
      </w:r>
      <w:r w:rsidR="007860F6" w:rsidRPr="00B46355">
        <w:rPr>
          <w:rFonts w:ascii="Times New Roman" w:hAnsi="Times New Roman"/>
          <w:sz w:val="24"/>
          <w:szCs w:val="24"/>
        </w:rPr>
        <w:t>.</w:t>
      </w:r>
    </w:p>
    <w:p w:rsidR="007E00A2" w:rsidRPr="00B46355" w:rsidRDefault="00C82C61" w:rsidP="00267C15">
      <w:pPr>
        <w:spacing w:after="0" w:line="240" w:lineRule="auto"/>
        <w:ind w:firstLine="709"/>
        <w:jc w:val="both"/>
        <w:rPr>
          <w:rFonts w:ascii="Times New Roman" w:hAnsi="Times New Roman"/>
          <w:sz w:val="24"/>
          <w:szCs w:val="24"/>
          <w:lang w:eastAsia="ru-RU"/>
        </w:rPr>
      </w:pPr>
      <w:r w:rsidRPr="00B46355">
        <w:rPr>
          <w:rFonts w:ascii="Times New Roman" w:hAnsi="Times New Roman"/>
          <w:sz w:val="24"/>
          <w:szCs w:val="24"/>
        </w:rPr>
        <w:t xml:space="preserve">3.1.5.1. </w:t>
      </w:r>
      <w:r w:rsidR="007E00A2" w:rsidRPr="00B46355">
        <w:rPr>
          <w:rFonts w:ascii="Times New Roman" w:hAnsi="Times New Roman"/>
          <w:sz w:val="24"/>
          <w:szCs w:val="24"/>
        </w:rPr>
        <w:t xml:space="preserve">Должностное лицо </w:t>
      </w:r>
      <w:r w:rsidR="00120589" w:rsidRPr="00B46355">
        <w:rPr>
          <w:rFonts w:ascii="Times New Roman" w:hAnsi="Times New Roman"/>
          <w:sz w:val="24"/>
          <w:szCs w:val="24"/>
        </w:rPr>
        <w:t>УСЗН</w:t>
      </w:r>
      <w:r w:rsidR="007E00A2" w:rsidRPr="00B46355">
        <w:rPr>
          <w:rFonts w:ascii="Times New Roman" w:hAnsi="Times New Roman"/>
          <w:sz w:val="24"/>
          <w:szCs w:val="24"/>
        </w:rPr>
        <w:t xml:space="preserve"> в день поступления от отдела экономики и финансов </w:t>
      </w:r>
      <w:r w:rsidR="00120589" w:rsidRPr="00B46355">
        <w:rPr>
          <w:rFonts w:ascii="Times New Roman" w:hAnsi="Times New Roman"/>
          <w:sz w:val="24"/>
          <w:szCs w:val="24"/>
        </w:rPr>
        <w:t>УСЗН</w:t>
      </w:r>
      <w:r w:rsidR="007E00A2" w:rsidRPr="00B46355">
        <w:rPr>
          <w:rFonts w:ascii="Times New Roman" w:hAnsi="Times New Roman"/>
          <w:sz w:val="24"/>
          <w:szCs w:val="24"/>
        </w:rPr>
        <w:t xml:space="preserve"> бланка удостоверения опекуна заполняет бланк удостоверения </w:t>
      </w:r>
      <w:r w:rsidR="007E00A2" w:rsidRPr="00B46355">
        <w:rPr>
          <w:rFonts w:ascii="Times New Roman" w:hAnsi="Times New Roman"/>
          <w:sz w:val="24"/>
          <w:szCs w:val="24"/>
          <w:lang w:eastAsia="ru-RU"/>
        </w:rPr>
        <w:t>разборчиво, аккуратно, без сокращений и исправлений.</w:t>
      </w:r>
    </w:p>
    <w:p w:rsidR="007E00A2" w:rsidRPr="00B46355" w:rsidRDefault="007E00A2" w:rsidP="00267C15">
      <w:pPr>
        <w:spacing w:after="0" w:line="240" w:lineRule="auto"/>
        <w:ind w:firstLine="709"/>
        <w:jc w:val="both"/>
        <w:rPr>
          <w:rFonts w:ascii="Times New Roman" w:hAnsi="Times New Roman"/>
          <w:sz w:val="24"/>
          <w:szCs w:val="24"/>
          <w:lang w:eastAsia="ru-RU"/>
        </w:rPr>
      </w:pPr>
      <w:r w:rsidRPr="00B46355">
        <w:rPr>
          <w:rFonts w:ascii="Times New Roman" w:hAnsi="Times New Roman"/>
          <w:sz w:val="24"/>
          <w:szCs w:val="24"/>
          <w:lang w:eastAsia="ru-RU"/>
        </w:rPr>
        <w:t xml:space="preserve">Передает заполненный бланк удостоверения </w:t>
      </w:r>
      <w:r w:rsidRPr="00B46355">
        <w:rPr>
          <w:rFonts w:ascii="Times New Roman" w:hAnsi="Times New Roman"/>
          <w:sz w:val="24"/>
          <w:szCs w:val="24"/>
        </w:rPr>
        <w:t>опекуна</w:t>
      </w:r>
      <w:r w:rsidRPr="00B46355">
        <w:rPr>
          <w:rFonts w:ascii="Times New Roman" w:hAnsi="Times New Roman"/>
          <w:sz w:val="24"/>
          <w:szCs w:val="24"/>
          <w:lang w:eastAsia="ru-RU"/>
        </w:rPr>
        <w:t xml:space="preserve"> начальнику </w:t>
      </w:r>
      <w:r w:rsidRPr="00B46355">
        <w:rPr>
          <w:rFonts w:ascii="Times New Roman" w:hAnsi="Times New Roman"/>
          <w:sz w:val="24"/>
          <w:szCs w:val="24"/>
        </w:rPr>
        <w:t>отдела обеспечения государственных гарантий</w:t>
      </w:r>
      <w:r w:rsidRPr="00B46355">
        <w:rPr>
          <w:rFonts w:ascii="Times New Roman" w:hAnsi="Times New Roman"/>
          <w:sz w:val="24"/>
          <w:szCs w:val="24"/>
          <w:lang w:eastAsia="ru-RU"/>
        </w:rPr>
        <w:t xml:space="preserve"> для проверки и передачи начальнику </w:t>
      </w:r>
      <w:r w:rsidR="00120589" w:rsidRPr="00B46355">
        <w:rPr>
          <w:rFonts w:ascii="Times New Roman" w:hAnsi="Times New Roman"/>
          <w:sz w:val="24"/>
          <w:szCs w:val="24"/>
        </w:rPr>
        <w:t>УСЗН</w:t>
      </w:r>
      <w:r w:rsidRPr="00B46355">
        <w:rPr>
          <w:rFonts w:ascii="Times New Roman" w:hAnsi="Times New Roman"/>
          <w:sz w:val="24"/>
          <w:szCs w:val="24"/>
        </w:rPr>
        <w:t xml:space="preserve"> </w:t>
      </w:r>
      <w:r w:rsidRPr="00B46355">
        <w:rPr>
          <w:rFonts w:ascii="Times New Roman" w:hAnsi="Times New Roman"/>
          <w:sz w:val="24"/>
          <w:szCs w:val="24"/>
          <w:lang w:eastAsia="ru-RU"/>
        </w:rPr>
        <w:t>для подписи и постановки гербовой печати.</w:t>
      </w:r>
    </w:p>
    <w:p w:rsidR="007E00A2" w:rsidRPr="00B46355" w:rsidRDefault="007E00A2" w:rsidP="00267C15">
      <w:pPr>
        <w:autoSpaceDE w:val="0"/>
        <w:autoSpaceDN w:val="0"/>
        <w:adjustRightInd w:val="0"/>
        <w:spacing w:after="0" w:line="240" w:lineRule="auto"/>
        <w:ind w:firstLine="708"/>
        <w:jc w:val="both"/>
        <w:rPr>
          <w:rFonts w:ascii="Times New Roman" w:hAnsi="Times New Roman"/>
          <w:sz w:val="24"/>
          <w:szCs w:val="24"/>
          <w:lang w:eastAsia="ru-RU"/>
        </w:rPr>
      </w:pPr>
      <w:r w:rsidRPr="00B46355">
        <w:rPr>
          <w:rFonts w:ascii="Times New Roman" w:hAnsi="Times New Roman"/>
          <w:sz w:val="24"/>
          <w:szCs w:val="24"/>
          <w:lang w:eastAsia="ru-RU"/>
        </w:rPr>
        <w:t>Если в бланк удостоверения внесена неправильная или неточная запись, то испорченный бланк удостоверения уничтожается, о чем составляется акт, а затем заказывается и заполняется новый бланк удостоверения.</w:t>
      </w:r>
    </w:p>
    <w:p w:rsidR="007E00A2" w:rsidRPr="00B46355" w:rsidRDefault="007E00A2"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3.1.5.2. Подписанное начальником </w:t>
      </w:r>
      <w:r w:rsidR="00120589" w:rsidRPr="00B46355">
        <w:rPr>
          <w:rFonts w:ascii="Times New Roman" w:hAnsi="Times New Roman"/>
          <w:sz w:val="24"/>
          <w:szCs w:val="24"/>
        </w:rPr>
        <w:t>УСЗН</w:t>
      </w:r>
      <w:r w:rsidRPr="00B46355">
        <w:rPr>
          <w:rFonts w:ascii="Times New Roman" w:hAnsi="Times New Roman"/>
          <w:sz w:val="24"/>
          <w:szCs w:val="24"/>
        </w:rPr>
        <w:t xml:space="preserve"> удостоверение опекуна передается должностному лицу </w:t>
      </w:r>
      <w:r w:rsidR="00120589" w:rsidRPr="00B46355">
        <w:rPr>
          <w:rFonts w:ascii="Times New Roman" w:hAnsi="Times New Roman"/>
          <w:sz w:val="24"/>
          <w:szCs w:val="24"/>
        </w:rPr>
        <w:t>УСЗН</w:t>
      </w:r>
      <w:r w:rsidRPr="00B46355">
        <w:rPr>
          <w:rFonts w:ascii="Times New Roman" w:hAnsi="Times New Roman"/>
          <w:sz w:val="24"/>
          <w:szCs w:val="24"/>
        </w:rPr>
        <w:t>.</w:t>
      </w:r>
    </w:p>
    <w:p w:rsidR="007E00A2" w:rsidRPr="00B46355" w:rsidRDefault="007E00A2"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3.1.5.3.  Должностное лицо </w:t>
      </w:r>
      <w:r w:rsidR="00120589" w:rsidRPr="00B46355">
        <w:rPr>
          <w:rFonts w:ascii="Times New Roman" w:hAnsi="Times New Roman"/>
          <w:sz w:val="24"/>
          <w:szCs w:val="24"/>
        </w:rPr>
        <w:t>УСЗН</w:t>
      </w:r>
      <w:r w:rsidRPr="00B46355">
        <w:rPr>
          <w:rFonts w:ascii="Times New Roman" w:hAnsi="Times New Roman"/>
          <w:sz w:val="24"/>
          <w:szCs w:val="24"/>
        </w:rPr>
        <w:t xml:space="preserve"> после получения удостоверения опекуна:</w:t>
      </w:r>
    </w:p>
    <w:p w:rsidR="008137BB" w:rsidRPr="00B46355" w:rsidRDefault="008137BB"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регистрирует заполненное удостоверение в Журнале учета выдачи удостоверений </w:t>
      </w:r>
      <w:r w:rsidR="00322653" w:rsidRPr="00B46355">
        <w:rPr>
          <w:rFonts w:ascii="Times New Roman" w:hAnsi="Times New Roman"/>
          <w:sz w:val="24"/>
          <w:szCs w:val="24"/>
        </w:rPr>
        <w:t xml:space="preserve">опекуна </w:t>
      </w:r>
      <w:r w:rsidRPr="00B46355">
        <w:rPr>
          <w:rFonts w:ascii="Times New Roman" w:hAnsi="Times New Roman"/>
          <w:sz w:val="24"/>
          <w:szCs w:val="24"/>
        </w:rPr>
        <w:t xml:space="preserve">по форме согласно </w:t>
      </w:r>
      <w:r w:rsidR="00536A4B" w:rsidRPr="00B46355">
        <w:rPr>
          <w:rFonts w:ascii="Times New Roman" w:hAnsi="Times New Roman"/>
          <w:sz w:val="24"/>
          <w:szCs w:val="24"/>
        </w:rPr>
        <w:t>п</w:t>
      </w:r>
      <w:r w:rsidRPr="00B46355">
        <w:rPr>
          <w:rFonts w:ascii="Times New Roman" w:hAnsi="Times New Roman"/>
          <w:sz w:val="24"/>
          <w:szCs w:val="24"/>
        </w:rPr>
        <w:t xml:space="preserve">риложению № </w:t>
      </w:r>
      <w:r w:rsidR="00C40CDD" w:rsidRPr="00B46355">
        <w:rPr>
          <w:rFonts w:ascii="Times New Roman" w:hAnsi="Times New Roman"/>
          <w:sz w:val="24"/>
          <w:szCs w:val="24"/>
        </w:rPr>
        <w:t>12</w:t>
      </w:r>
      <w:r w:rsidRPr="00B46355">
        <w:rPr>
          <w:rFonts w:ascii="Times New Roman" w:hAnsi="Times New Roman"/>
          <w:sz w:val="24"/>
          <w:szCs w:val="24"/>
        </w:rPr>
        <w:t xml:space="preserve"> к административному регламенту</w:t>
      </w:r>
      <w:r w:rsidR="00454691" w:rsidRPr="00B46355">
        <w:rPr>
          <w:rFonts w:ascii="Times New Roman" w:hAnsi="Times New Roman"/>
          <w:sz w:val="24"/>
          <w:szCs w:val="24"/>
        </w:rPr>
        <w:t>;</w:t>
      </w:r>
    </w:p>
    <w:p w:rsidR="008137BB" w:rsidRPr="00B46355" w:rsidRDefault="008137BB"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lastRenderedPageBreak/>
        <w:t> информирует устно по телефону заявителя о необходимости прибытия для его получения;</w:t>
      </w:r>
    </w:p>
    <w:p w:rsidR="00070DC9" w:rsidRPr="00B46355" w:rsidRDefault="00070DC9"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выдает заявителю </w:t>
      </w:r>
      <w:r w:rsidR="006F3C3A" w:rsidRPr="00B46355">
        <w:rPr>
          <w:rFonts w:ascii="Times New Roman" w:hAnsi="Times New Roman"/>
          <w:sz w:val="24"/>
          <w:szCs w:val="24"/>
        </w:rPr>
        <w:t xml:space="preserve">заверенную копию </w:t>
      </w:r>
      <w:r w:rsidR="006F3C3A" w:rsidRPr="00B46355">
        <w:rPr>
          <w:rFonts w:ascii="Times New Roman" w:hAnsi="Times New Roman"/>
          <w:color w:val="0D0D0D"/>
          <w:sz w:val="24"/>
          <w:szCs w:val="24"/>
        </w:rPr>
        <w:t xml:space="preserve">распоряжения </w:t>
      </w:r>
      <w:r w:rsidR="006F3C3A" w:rsidRPr="00B46355">
        <w:rPr>
          <w:rFonts w:ascii="Times New Roman" w:hAnsi="Times New Roman" w:cs="Times New Roman"/>
          <w:sz w:val="24"/>
          <w:szCs w:val="24"/>
        </w:rPr>
        <w:t xml:space="preserve">об установлении </w:t>
      </w:r>
      <w:r w:rsidR="001D0C4F" w:rsidRPr="00B46355">
        <w:rPr>
          <w:rFonts w:ascii="Times New Roman" w:hAnsi="Times New Roman" w:cs="Times New Roman"/>
          <w:sz w:val="24"/>
          <w:szCs w:val="24"/>
        </w:rPr>
        <w:t>опеки</w:t>
      </w:r>
      <w:r w:rsidR="006F3C3A" w:rsidRPr="00B46355">
        <w:rPr>
          <w:rFonts w:ascii="Times New Roman" w:hAnsi="Times New Roman" w:cs="Times New Roman"/>
          <w:sz w:val="24"/>
          <w:szCs w:val="24"/>
        </w:rPr>
        <w:t xml:space="preserve"> </w:t>
      </w:r>
      <w:proofErr w:type="gramStart"/>
      <w:r w:rsidR="006F3C3A" w:rsidRPr="00B46355">
        <w:rPr>
          <w:rFonts w:ascii="Times New Roman" w:hAnsi="Times New Roman" w:cs="Times New Roman"/>
          <w:sz w:val="24"/>
          <w:szCs w:val="24"/>
        </w:rPr>
        <w:t>над</w:t>
      </w:r>
      <w:proofErr w:type="gramEnd"/>
      <w:r w:rsidR="006F3C3A" w:rsidRPr="00B46355">
        <w:rPr>
          <w:rFonts w:ascii="Times New Roman" w:hAnsi="Times New Roman" w:cs="Times New Roman"/>
          <w:sz w:val="24"/>
          <w:szCs w:val="24"/>
        </w:rPr>
        <w:t xml:space="preserve"> недееспособным и выдает</w:t>
      </w:r>
      <w:r w:rsidR="006F3C3A" w:rsidRPr="00B46355">
        <w:rPr>
          <w:rFonts w:ascii="Times New Roman" w:hAnsi="Times New Roman"/>
          <w:sz w:val="24"/>
          <w:szCs w:val="24"/>
        </w:rPr>
        <w:t xml:space="preserve"> </w:t>
      </w:r>
      <w:r w:rsidRPr="00B46355">
        <w:rPr>
          <w:rFonts w:ascii="Times New Roman" w:hAnsi="Times New Roman"/>
          <w:sz w:val="24"/>
          <w:szCs w:val="24"/>
        </w:rPr>
        <w:t>удостоверение опекуна с проставлением подписи в Журнале учета выдачи удостоверений опекуна;</w:t>
      </w:r>
    </w:p>
    <w:p w:rsidR="00070DC9" w:rsidRPr="00B46355" w:rsidRDefault="00070DC9"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вносит информацию об удостоверении опекуна </w:t>
      </w:r>
      <w:proofErr w:type="gramStart"/>
      <w:r w:rsidRPr="00B46355">
        <w:rPr>
          <w:rFonts w:ascii="Times New Roman" w:hAnsi="Times New Roman"/>
          <w:sz w:val="24"/>
          <w:szCs w:val="24"/>
        </w:rPr>
        <w:t>в</w:t>
      </w:r>
      <w:proofErr w:type="gramEnd"/>
      <w:r w:rsidRPr="00B46355">
        <w:rPr>
          <w:rFonts w:ascii="Times New Roman" w:hAnsi="Times New Roman"/>
          <w:sz w:val="24"/>
          <w:szCs w:val="24"/>
        </w:rPr>
        <w:t xml:space="preserve"> АС «АСП».</w:t>
      </w:r>
    </w:p>
    <w:p w:rsidR="00860877" w:rsidRPr="00B46355" w:rsidRDefault="00860877"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3.1.5.4. Общий максимальный срок выполнения административной процедуры составляет 2 рабочих дня.</w:t>
      </w:r>
    </w:p>
    <w:p w:rsidR="00860877" w:rsidRPr="00B46355" w:rsidRDefault="00860877" w:rsidP="00267C15">
      <w:pPr>
        <w:pStyle w:val="22"/>
        <w:tabs>
          <w:tab w:val="left" w:pos="1418"/>
          <w:tab w:val="left" w:pos="1560"/>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3.1.5.5. Критерием принятия решения является наличие </w:t>
      </w:r>
      <w:r w:rsidRPr="00B46355">
        <w:rPr>
          <w:rFonts w:ascii="Times New Roman" w:hAnsi="Times New Roman"/>
          <w:color w:val="0D0D0D"/>
          <w:sz w:val="24"/>
          <w:szCs w:val="24"/>
        </w:rPr>
        <w:t xml:space="preserve">распоряжения </w:t>
      </w:r>
      <w:r w:rsidRPr="00B46355">
        <w:rPr>
          <w:rFonts w:ascii="Times New Roman" w:hAnsi="Times New Roman" w:cs="Times New Roman"/>
          <w:sz w:val="24"/>
          <w:szCs w:val="24"/>
        </w:rPr>
        <w:t xml:space="preserve">об установлении опеки </w:t>
      </w:r>
      <w:proofErr w:type="gramStart"/>
      <w:r w:rsidRPr="00B46355">
        <w:rPr>
          <w:rFonts w:ascii="Times New Roman" w:hAnsi="Times New Roman" w:cs="Times New Roman"/>
          <w:sz w:val="24"/>
          <w:szCs w:val="24"/>
        </w:rPr>
        <w:t>над</w:t>
      </w:r>
      <w:proofErr w:type="gramEnd"/>
      <w:r w:rsidRPr="00B46355">
        <w:rPr>
          <w:rFonts w:ascii="Times New Roman" w:hAnsi="Times New Roman" w:cs="Times New Roman"/>
          <w:sz w:val="24"/>
          <w:szCs w:val="24"/>
        </w:rPr>
        <w:t xml:space="preserve"> недееспособным,</w:t>
      </w:r>
      <w:r w:rsidRPr="00B46355">
        <w:rPr>
          <w:rFonts w:ascii="Times New Roman" w:hAnsi="Times New Roman"/>
          <w:sz w:val="24"/>
          <w:szCs w:val="24"/>
        </w:rPr>
        <w:t xml:space="preserve"> наличие бланка удостоверения опекуна.</w:t>
      </w:r>
    </w:p>
    <w:p w:rsidR="00860877" w:rsidRPr="00B46355" w:rsidRDefault="00C6022E" w:rsidP="00267C15">
      <w:pPr>
        <w:autoSpaceDE w:val="0"/>
        <w:autoSpaceDN w:val="0"/>
        <w:adjustRightInd w:val="0"/>
        <w:spacing w:after="0" w:line="240" w:lineRule="auto"/>
        <w:ind w:firstLine="709"/>
        <w:jc w:val="both"/>
        <w:rPr>
          <w:rFonts w:ascii="Times New Roman" w:hAnsi="Times New Roman"/>
          <w:sz w:val="24"/>
          <w:szCs w:val="24"/>
        </w:rPr>
      </w:pPr>
      <w:r w:rsidRPr="00B46355">
        <w:rPr>
          <w:rFonts w:ascii="Times New Roman" w:hAnsi="Times New Roman"/>
          <w:sz w:val="24"/>
          <w:szCs w:val="24"/>
        </w:rPr>
        <w:t>3.1.5</w:t>
      </w:r>
      <w:r w:rsidR="00860877" w:rsidRPr="00B46355">
        <w:rPr>
          <w:rFonts w:ascii="Times New Roman" w:hAnsi="Times New Roman"/>
          <w:sz w:val="24"/>
          <w:szCs w:val="24"/>
        </w:rPr>
        <w:t xml:space="preserve">.6. Результатом данной административной процедуры является оформление и выдача заявителю удостоверения </w:t>
      </w:r>
      <w:r w:rsidR="007A61D6" w:rsidRPr="00B46355">
        <w:rPr>
          <w:rFonts w:ascii="Times New Roman" w:hAnsi="Times New Roman"/>
          <w:sz w:val="24"/>
          <w:szCs w:val="24"/>
        </w:rPr>
        <w:t xml:space="preserve">опекуна и заверенной копии </w:t>
      </w:r>
      <w:r w:rsidR="007A61D6" w:rsidRPr="00B46355">
        <w:rPr>
          <w:rFonts w:ascii="Times New Roman" w:hAnsi="Times New Roman"/>
          <w:color w:val="0D0D0D"/>
          <w:sz w:val="24"/>
          <w:szCs w:val="24"/>
        </w:rPr>
        <w:t xml:space="preserve">распоряжения </w:t>
      </w:r>
      <w:r w:rsidR="007A61D6" w:rsidRPr="00B46355">
        <w:rPr>
          <w:rFonts w:ascii="Times New Roman" w:hAnsi="Times New Roman" w:cs="Times New Roman"/>
          <w:sz w:val="24"/>
          <w:szCs w:val="24"/>
        </w:rPr>
        <w:t xml:space="preserve">об установлении опеки </w:t>
      </w:r>
      <w:proofErr w:type="gramStart"/>
      <w:r w:rsidR="007A61D6" w:rsidRPr="00B46355">
        <w:rPr>
          <w:rFonts w:ascii="Times New Roman" w:hAnsi="Times New Roman" w:cs="Times New Roman"/>
          <w:sz w:val="24"/>
          <w:szCs w:val="24"/>
        </w:rPr>
        <w:t>над</w:t>
      </w:r>
      <w:proofErr w:type="gramEnd"/>
      <w:r w:rsidR="007A61D6" w:rsidRPr="00B46355">
        <w:rPr>
          <w:rFonts w:ascii="Times New Roman" w:hAnsi="Times New Roman" w:cs="Times New Roman"/>
          <w:sz w:val="24"/>
          <w:szCs w:val="24"/>
        </w:rPr>
        <w:t xml:space="preserve"> недееспособным</w:t>
      </w:r>
      <w:r w:rsidR="00860877" w:rsidRPr="00B46355">
        <w:rPr>
          <w:rFonts w:ascii="Times New Roman" w:hAnsi="Times New Roman"/>
          <w:sz w:val="24"/>
          <w:szCs w:val="24"/>
        </w:rPr>
        <w:t xml:space="preserve">. </w:t>
      </w:r>
    </w:p>
    <w:p w:rsidR="00860877" w:rsidRPr="00B46355" w:rsidRDefault="00C6022E"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3.1.5</w:t>
      </w:r>
      <w:r w:rsidR="00860877" w:rsidRPr="00B46355">
        <w:rPr>
          <w:rFonts w:ascii="Times New Roman" w:hAnsi="Times New Roman"/>
          <w:sz w:val="24"/>
          <w:szCs w:val="24"/>
        </w:rPr>
        <w:t xml:space="preserve">.7. Способом фиксации результата данной административной процедуры является регистрация оформленного удостоверения </w:t>
      </w:r>
      <w:r w:rsidR="00372607" w:rsidRPr="00B46355">
        <w:rPr>
          <w:rFonts w:ascii="Times New Roman" w:hAnsi="Times New Roman"/>
          <w:sz w:val="24"/>
          <w:szCs w:val="24"/>
        </w:rPr>
        <w:t>опекуна</w:t>
      </w:r>
      <w:r w:rsidR="00860877" w:rsidRPr="00B46355">
        <w:rPr>
          <w:rFonts w:ascii="Times New Roman" w:hAnsi="Times New Roman"/>
          <w:sz w:val="24"/>
          <w:szCs w:val="24"/>
        </w:rPr>
        <w:t xml:space="preserve"> и подпись заявителя о его получении в </w:t>
      </w:r>
      <w:r w:rsidR="00372607" w:rsidRPr="00B46355">
        <w:rPr>
          <w:rFonts w:ascii="Times New Roman" w:hAnsi="Times New Roman"/>
          <w:sz w:val="24"/>
          <w:szCs w:val="24"/>
        </w:rPr>
        <w:t>Журнале учета выдачи удостоверений опекуна.</w:t>
      </w:r>
    </w:p>
    <w:p w:rsidR="00582D6A" w:rsidRPr="00B46355" w:rsidRDefault="000311AC" w:rsidP="00267C15">
      <w:pPr>
        <w:tabs>
          <w:tab w:val="left" w:pos="1418"/>
          <w:tab w:val="left" w:pos="1560"/>
        </w:tabs>
        <w:spacing w:after="0" w:line="240" w:lineRule="auto"/>
        <w:ind w:firstLine="709"/>
        <w:jc w:val="both"/>
        <w:rPr>
          <w:rFonts w:ascii="Times New Roman" w:hAnsi="Times New Roman" w:cs="Times New Roman"/>
          <w:b/>
          <w:sz w:val="24"/>
          <w:szCs w:val="24"/>
        </w:rPr>
      </w:pPr>
      <w:r w:rsidRPr="00B46355">
        <w:rPr>
          <w:rFonts w:ascii="Times New Roman" w:hAnsi="Times New Roman" w:cs="Times New Roman"/>
          <w:b/>
          <w:sz w:val="24"/>
          <w:szCs w:val="24"/>
        </w:rPr>
        <w:t>3.1.6.</w:t>
      </w:r>
      <w:r w:rsidR="00582D6A" w:rsidRPr="00B46355">
        <w:rPr>
          <w:rFonts w:ascii="Times New Roman" w:hAnsi="Times New Roman" w:cs="Times New Roman"/>
          <w:b/>
          <w:sz w:val="24"/>
          <w:szCs w:val="24"/>
        </w:rPr>
        <w:t xml:space="preserve"> Принятие решения об освобождении от исполнения обязанностей опекуна (попечителя) или о прекращении осуществления патронажа и уведомление заявителя</w:t>
      </w:r>
      <w:r w:rsidR="00193202" w:rsidRPr="00B46355">
        <w:rPr>
          <w:rFonts w:ascii="Times New Roman" w:hAnsi="Times New Roman" w:cs="Times New Roman"/>
          <w:b/>
          <w:sz w:val="24"/>
          <w:szCs w:val="24"/>
        </w:rPr>
        <w:t xml:space="preserve"> </w:t>
      </w:r>
      <w:r w:rsidR="00582D6A" w:rsidRPr="00B46355">
        <w:rPr>
          <w:rFonts w:ascii="Times New Roman" w:hAnsi="Times New Roman" w:cs="Times New Roman"/>
          <w:b/>
          <w:sz w:val="24"/>
          <w:szCs w:val="24"/>
        </w:rPr>
        <w:t>о</w:t>
      </w:r>
      <w:r w:rsidR="00193202" w:rsidRPr="00B46355">
        <w:rPr>
          <w:rFonts w:ascii="Times New Roman" w:hAnsi="Times New Roman" w:cs="Times New Roman"/>
          <w:b/>
          <w:sz w:val="24"/>
          <w:szCs w:val="24"/>
        </w:rPr>
        <w:t> </w:t>
      </w:r>
      <w:r w:rsidR="00582D6A" w:rsidRPr="00B46355">
        <w:rPr>
          <w:rFonts w:ascii="Times New Roman" w:hAnsi="Times New Roman" w:cs="Times New Roman"/>
          <w:b/>
          <w:sz w:val="24"/>
          <w:szCs w:val="24"/>
        </w:rPr>
        <w:t>принятом решении</w:t>
      </w:r>
    </w:p>
    <w:p w:rsidR="00EB3BD9" w:rsidRPr="00B46355" w:rsidRDefault="004A3033" w:rsidP="00267C15">
      <w:pPr>
        <w:tabs>
          <w:tab w:val="left" w:pos="1418"/>
          <w:tab w:val="left" w:pos="1560"/>
        </w:tabs>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 xml:space="preserve">Основанием для принятия решения об освобождении от исполнения обязанностей опекуна (попечителя) или о прекращении осуществления патронажа является наличие </w:t>
      </w:r>
      <w:r w:rsidR="00372DB1" w:rsidRPr="00B46355">
        <w:rPr>
          <w:rFonts w:ascii="Times New Roman" w:hAnsi="Times New Roman" w:cs="Times New Roman"/>
          <w:sz w:val="24"/>
          <w:szCs w:val="24"/>
        </w:rPr>
        <w:t xml:space="preserve">заявления об освобождении от исполнения обязанностей опекуна (попечителя), либо наличие </w:t>
      </w:r>
      <w:r w:rsidRPr="00B46355">
        <w:rPr>
          <w:rFonts w:ascii="Times New Roman" w:hAnsi="Times New Roman" w:cs="Times New Roman"/>
          <w:sz w:val="24"/>
          <w:szCs w:val="24"/>
        </w:rPr>
        <w:t xml:space="preserve">оснований для освобождения от исполнения обязанностей </w:t>
      </w:r>
      <w:r w:rsidR="001E28FA" w:rsidRPr="00B46355">
        <w:rPr>
          <w:rFonts w:ascii="Times New Roman" w:hAnsi="Times New Roman" w:cs="Times New Roman"/>
          <w:sz w:val="24"/>
          <w:szCs w:val="24"/>
        </w:rPr>
        <w:t>опекуна (попечителя)</w:t>
      </w:r>
      <w:r w:rsidR="00372DB1" w:rsidRPr="00B46355">
        <w:rPr>
          <w:rFonts w:ascii="Times New Roman" w:hAnsi="Times New Roman" w:cs="Times New Roman"/>
          <w:sz w:val="24"/>
          <w:szCs w:val="24"/>
        </w:rPr>
        <w:t>, указанных в пункте 2.11</w:t>
      </w:r>
      <w:r w:rsidR="001E28FA" w:rsidRPr="00B46355">
        <w:rPr>
          <w:rFonts w:ascii="Times New Roman" w:hAnsi="Times New Roman" w:cs="Times New Roman"/>
          <w:sz w:val="24"/>
          <w:szCs w:val="24"/>
        </w:rPr>
        <w:t xml:space="preserve"> </w:t>
      </w:r>
      <w:r w:rsidR="00372DB1" w:rsidRPr="00B46355">
        <w:rPr>
          <w:rFonts w:ascii="Times New Roman" w:hAnsi="Times New Roman" w:cs="Times New Roman"/>
          <w:sz w:val="24"/>
          <w:szCs w:val="24"/>
        </w:rPr>
        <w:t>административного регламента</w:t>
      </w:r>
      <w:r w:rsidR="001E28FA" w:rsidRPr="00B46355">
        <w:rPr>
          <w:rFonts w:ascii="Times New Roman" w:hAnsi="Times New Roman" w:cs="Times New Roman"/>
          <w:sz w:val="24"/>
          <w:szCs w:val="24"/>
        </w:rPr>
        <w:t xml:space="preserve">. </w:t>
      </w:r>
    </w:p>
    <w:p w:rsidR="00280FFC" w:rsidRPr="00B46355" w:rsidRDefault="001E28FA" w:rsidP="00267C15">
      <w:pPr>
        <w:tabs>
          <w:tab w:val="left" w:pos="1418"/>
          <w:tab w:val="left" w:pos="1560"/>
        </w:tabs>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3.1.6.1. </w:t>
      </w:r>
      <w:r w:rsidR="00280FFC" w:rsidRPr="00B46355">
        <w:rPr>
          <w:rFonts w:ascii="Times New Roman" w:hAnsi="Times New Roman"/>
          <w:sz w:val="24"/>
          <w:szCs w:val="24"/>
        </w:rPr>
        <w:t xml:space="preserve">При наличии </w:t>
      </w:r>
      <w:r w:rsidR="001F534E" w:rsidRPr="00B46355">
        <w:rPr>
          <w:rFonts w:ascii="Times New Roman" w:hAnsi="Times New Roman"/>
          <w:sz w:val="24"/>
          <w:szCs w:val="24"/>
        </w:rPr>
        <w:t xml:space="preserve">заявления </w:t>
      </w:r>
      <w:r w:rsidR="001F534E" w:rsidRPr="00B46355">
        <w:rPr>
          <w:rFonts w:ascii="Times New Roman" w:hAnsi="Times New Roman" w:cs="Times New Roman"/>
          <w:sz w:val="24"/>
          <w:szCs w:val="24"/>
        </w:rPr>
        <w:t>об освобождении от исполнения обязанностей опекуна (попечителя)</w:t>
      </w:r>
      <w:r w:rsidR="00280FFC" w:rsidRPr="00B46355">
        <w:rPr>
          <w:rFonts w:ascii="Times New Roman" w:hAnsi="Times New Roman"/>
          <w:sz w:val="24"/>
          <w:szCs w:val="24"/>
        </w:rPr>
        <w:t xml:space="preserve"> </w:t>
      </w:r>
      <w:r w:rsidR="001F534E" w:rsidRPr="00B46355">
        <w:rPr>
          <w:rFonts w:ascii="Times New Roman" w:hAnsi="Times New Roman" w:cs="Times New Roman"/>
          <w:sz w:val="24"/>
          <w:szCs w:val="24"/>
        </w:rPr>
        <w:t xml:space="preserve">либо наличие оснований для принятия решения об освобождении от исполнения обязанностей опекуна (попечителя), указанных в пункте 2.11 административного регламента, </w:t>
      </w:r>
      <w:r w:rsidR="00280FFC" w:rsidRPr="00B46355">
        <w:rPr>
          <w:rFonts w:ascii="Times New Roman" w:hAnsi="Times New Roman"/>
          <w:sz w:val="24"/>
          <w:szCs w:val="24"/>
        </w:rPr>
        <w:t xml:space="preserve">должностное лицо </w:t>
      </w:r>
      <w:r w:rsidR="00120589" w:rsidRPr="00B46355">
        <w:rPr>
          <w:rFonts w:ascii="Times New Roman" w:hAnsi="Times New Roman"/>
          <w:sz w:val="24"/>
          <w:szCs w:val="24"/>
        </w:rPr>
        <w:t>УСЗН</w:t>
      </w:r>
      <w:r w:rsidR="00280FFC" w:rsidRPr="00B46355">
        <w:rPr>
          <w:rFonts w:ascii="Times New Roman" w:hAnsi="Times New Roman"/>
          <w:sz w:val="24"/>
          <w:szCs w:val="24"/>
        </w:rPr>
        <w:t>:</w:t>
      </w:r>
    </w:p>
    <w:p w:rsidR="00582D6A" w:rsidRPr="00B46355" w:rsidRDefault="00582D6A" w:rsidP="00267C15">
      <w:pPr>
        <w:tabs>
          <w:tab w:val="left" w:pos="1418"/>
          <w:tab w:val="left" w:pos="1560"/>
        </w:tabs>
        <w:spacing w:after="0" w:line="240" w:lineRule="auto"/>
        <w:ind w:firstLine="709"/>
        <w:jc w:val="both"/>
        <w:rPr>
          <w:rFonts w:ascii="Times New Roman" w:hAnsi="Times New Roman" w:cs="Times New Roman"/>
          <w:sz w:val="24"/>
          <w:szCs w:val="24"/>
        </w:rPr>
      </w:pPr>
      <w:proofErr w:type="gramStart"/>
      <w:r w:rsidRPr="00B46355">
        <w:rPr>
          <w:rFonts w:ascii="Times New Roman" w:hAnsi="Times New Roman" w:cs="Times New Roman"/>
          <w:sz w:val="24"/>
          <w:szCs w:val="24"/>
        </w:rPr>
        <w:t>подготавливает проект решения об освобождении от исполнения обязанностей опекуна (попечителя) или о прекращении осуществления патронажа с указанием оснований и ссылкой на нормы действующего законодательства</w:t>
      </w:r>
      <w:r w:rsidR="003E7D52" w:rsidRPr="00B46355">
        <w:rPr>
          <w:rFonts w:ascii="Times New Roman" w:hAnsi="Times New Roman" w:cs="Times New Roman"/>
          <w:sz w:val="24"/>
          <w:szCs w:val="24"/>
        </w:rPr>
        <w:t xml:space="preserve"> </w:t>
      </w:r>
      <w:r w:rsidRPr="00B46355">
        <w:rPr>
          <w:rFonts w:ascii="Times New Roman" w:hAnsi="Times New Roman" w:cs="Times New Roman"/>
          <w:sz w:val="24"/>
          <w:szCs w:val="24"/>
        </w:rPr>
        <w:t xml:space="preserve">по форме согласно </w:t>
      </w:r>
      <w:r w:rsidR="00536A4B" w:rsidRPr="00B46355">
        <w:rPr>
          <w:rFonts w:ascii="Times New Roman" w:hAnsi="Times New Roman" w:cs="Times New Roman"/>
          <w:sz w:val="24"/>
          <w:szCs w:val="24"/>
        </w:rPr>
        <w:t>п</w:t>
      </w:r>
      <w:r w:rsidRPr="00B46355">
        <w:rPr>
          <w:rFonts w:ascii="Times New Roman" w:hAnsi="Times New Roman" w:cs="Times New Roman"/>
          <w:sz w:val="24"/>
          <w:szCs w:val="24"/>
        </w:rPr>
        <w:t>риложению № 1</w:t>
      </w:r>
      <w:r w:rsidR="00C40CDD" w:rsidRPr="00B46355">
        <w:rPr>
          <w:rFonts w:ascii="Times New Roman" w:hAnsi="Times New Roman" w:cs="Times New Roman"/>
          <w:sz w:val="24"/>
          <w:szCs w:val="24"/>
        </w:rPr>
        <w:t>3</w:t>
      </w:r>
      <w:r w:rsidRPr="00B46355">
        <w:rPr>
          <w:rFonts w:ascii="Times New Roman" w:hAnsi="Times New Roman" w:cs="Times New Roman"/>
          <w:sz w:val="24"/>
          <w:szCs w:val="24"/>
        </w:rPr>
        <w:t xml:space="preserve"> к административному регламенту, подписывает его</w:t>
      </w:r>
      <w:r w:rsidR="003E7D52" w:rsidRPr="00B46355">
        <w:rPr>
          <w:rFonts w:ascii="Times New Roman" w:hAnsi="Times New Roman" w:cs="Times New Roman"/>
          <w:sz w:val="24"/>
          <w:szCs w:val="24"/>
        </w:rPr>
        <w:t xml:space="preserve"> </w:t>
      </w:r>
      <w:r w:rsidRPr="00B46355">
        <w:rPr>
          <w:rFonts w:ascii="Times New Roman" w:hAnsi="Times New Roman" w:cs="Times New Roman"/>
          <w:sz w:val="24"/>
          <w:szCs w:val="24"/>
        </w:rPr>
        <w:t>и формирует проект письменного уведомления об освобождении от исполнения обязанностей опекуна (попечителя) или о</w:t>
      </w:r>
      <w:r w:rsidR="003E7D52" w:rsidRPr="00B46355">
        <w:rPr>
          <w:rFonts w:ascii="Times New Roman" w:hAnsi="Times New Roman" w:cs="Times New Roman"/>
          <w:sz w:val="24"/>
          <w:szCs w:val="24"/>
        </w:rPr>
        <w:t> </w:t>
      </w:r>
      <w:r w:rsidRPr="00B46355">
        <w:rPr>
          <w:rFonts w:ascii="Times New Roman" w:hAnsi="Times New Roman" w:cs="Times New Roman"/>
          <w:sz w:val="24"/>
          <w:szCs w:val="24"/>
        </w:rPr>
        <w:t xml:space="preserve">прекращении осуществления патронажа по форме согласно </w:t>
      </w:r>
      <w:r w:rsidR="00536A4B" w:rsidRPr="00B46355">
        <w:rPr>
          <w:rFonts w:ascii="Times New Roman" w:hAnsi="Times New Roman" w:cs="Times New Roman"/>
          <w:sz w:val="24"/>
          <w:szCs w:val="24"/>
        </w:rPr>
        <w:t>п</w:t>
      </w:r>
      <w:r w:rsidR="00280FFC" w:rsidRPr="00B46355">
        <w:rPr>
          <w:rFonts w:ascii="Times New Roman" w:hAnsi="Times New Roman" w:cs="Times New Roman"/>
          <w:sz w:val="24"/>
          <w:szCs w:val="24"/>
        </w:rPr>
        <w:t>риложению  № 1</w:t>
      </w:r>
      <w:r w:rsidR="00C40CDD" w:rsidRPr="00B46355">
        <w:rPr>
          <w:rFonts w:ascii="Times New Roman" w:hAnsi="Times New Roman" w:cs="Times New Roman"/>
          <w:sz w:val="24"/>
          <w:szCs w:val="24"/>
        </w:rPr>
        <w:t>4</w:t>
      </w:r>
      <w:r w:rsidRPr="00B46355">
        <w:rPr>
          <w:rFonts w:ascii="Times New Roman" w:hAnsi="Times New Roman" w:cs="Times New Roman"/>
          <w:sz w:val="24"/>
          <w:szCs w:val="24"/>
        </w:rPr>
        <w:t xml:space="preserve"> к</w:t>
      </w:r>
      <w:r w:rsidR="003E7D52" w:rsidRPr="00B46355">
        <w:rPr>
          <w:rFonts w:ascii="Times New Roman" w:hAnsi="Times New Roman" w:cs="Times New Roman"/>
          <w:sz w:val="24"/>
          <w:szCs w:val="24"/>
        </w:rPr>
        <w:t> </w:t>
      </w:r>
      <w:r w:rsidR="00923F1D" w:rsidRPr="00B46355">
        <w:rPr>
          <w:rFonts w:ascii="Times New Roman" w:hAnsi="Times New Roman" w:cs="Times New Roman"/>
          <w:sz w:val="24"/>
          <w:szCs w:val="24"/>
        </w:rPr>
        <w:t>административному регламенту;</w:t>
      </w:r>
      <w:proofErr w:type="gramEnd"/>
    </w:p>
    <w:p w:rsidR="00582D6A" w:rsidRPr="00B46355" w:rsidRDefault="00582D6A" w:rsidP="00267C15">
      <w:pPr>
        <w:tabs>
          <w:tab w:val="left" w:pos="1418"/>
          <w:tab w:val="left" w:pos="1560"/>
        </w:tabs>
        <w:spacing w:after="0" w:line="240" w:lineRule="auto"/>
        <w:ind w:firstLine="709"/>
        <w:jc w:val="both"/>
        <w:rPr>
          <w:rFonts w:ascii="Times New Roman" w:hAnsi="Times New Roman" w:cs="Times New Roman"/>
          <w:sz w:val="24"/>
          <w:szCs w:val="24"/>
        </w:rPr>
      </w:pPr>
      <w:proofErr w:type="gramStart"/>
      <w:r w:rsidRPr="00B46355">
        <w:rPr>
          <w:rFonts w:ascii="Times New Roman" w:hAnsi="Times New Roman" w:cs="Times New Roman"/>
          <w:sz w:val="24"/>
          <w:szCs w:val="24"/>
        </w:rPr>
        <w:t>передает личное дело заявителя, проект решения об освобождении от исполнения обязанностей опекуна (попечителя) или о прекращении осуществления патронажа и проект уведомления об освобождении от исполнения обязанностей опекуна (попечителя) или о прекращении осуществления патронажа начальнику отдела обесп</w:t>
      </w:r>
      <w:r w:rsidR="00213EF4" w:rsidRPr="00B46355">
        <w:rPr>
          <w:rFonts w:ascii="Times New Roman" w:hAnsi="Times New Roman" w:cs="Times New Roman"/>
          <w:sz w:val="24"/>
          <w:szCs w:val="24"/>
        </w:rPr>
        <w:t xml:space="preserve">ечения государственных гарантий, который проверяет </w:t>
      </w:r>
      <w:r w:rsidR="002D4E25" w:rsidRPr="00B46355">
        <w:rPr>
          <w:rFonts w:ascii="Times New Roman" w:hAnsi="Times New Roman" w:cs="Times New Roman"/>
          <w:sz w:val="24"/>
          <w:szCs w:val="24"/>
        </w:rPr>
        <w:t xml:space="preserve">правильность составления проектов </w:t>
      </w:r>
      <w:r w:rsidR="00FF5530" w:rsidRPr="00B46355">
        <w:rPr>
          <w:rFonts w:ascii="Times New Roman" w:hAnsi="Times New Roman" w:cs="Times New Roman"/>
          <w:sz w:val="24"/>
          <w:szCs w:val="24"/>
        </w:rPr>
        <w:t xml:space="preserve">и их обоснованность, </w:t>
      </w:r>
      <w:r w:rsidR="00213EF4" w:rsidRPr="00B46355">
        <w:rPr>
          <w:rFonts w:ascii="Times New Roman" w:hAnsi="Times New Roman" w:cs="Times New Roman"/>
          <w:sz w:val="24"/>
          <w:szCs w:val="24"/>
        </w:rPr>
        <w:t xml:space="preserve">и передает </w:t>
      </w:r>
      <w:r w:rsidRPr="00B46355">
        <w:rPr>
          <w:rFonts w:ascii="Times New Roman" w:hAnsi="Times New Roman" w:cs="Times New Roman"/>
          <w:sz w:val="24"/>
          <w:szCs w:val="24"/>
        </w:rPr>
        <w:t xml:space="preserve">начальнику </w:t>
      </w:r>
      <w:r w:rsidR="00120589" w:rsidRPr="00B46355">
        <w:rPr>
          <w:rFonts w:ascii="Times New Roman" w:hAnsi="Times New Roman" w:cs="Times New Roman"/>
          <w:sz w:val="24"/>
          <w:szCs w:val="24"/>
        </w:rPr>
        <w:t>УСЗН</w:t>
      </w:r>
      <w:r w:rsidRPr="00B46355">
        <w:rPr>
          <w:rFonts w:ascii="Times New Roman" w:hAnsi="Times New Roman" w:cs="Times New Roman"/>
          <w:sz w:val="24"/>
          <w:szCs w:val="24"/>
        </w:rPr>
        <w:t xml:space="preserve"> для подписания</w:t>
      </w:r>
      <w:r w:rsidR="00FF5530" w:rsidRPr="00B46355">
        <w:rPr>
          <w:rFonts w:ascii="Times New Roman" w:hAnsi="Times New Roman" w:cs="Times New Roman"/>
          <w:sz w:val="24"/>
          <w:szCs w:val="24"/>
        </w:rPr>
        <w:t xml:space="preserve"> и принятия решения об освобождении от исполнения обязанностей</w:t>
      </w:r>
      <w:proofErr w:type="gramEnd"/>
      <w:r w:rsidR="00FF5530" w:rsidRPr="00B46355">
        <w:rPr>
          <w:rFonts w:ascii="Times New Roman" w:hAnsi="Times New Roman" w:cs="Times New Roman"/>
          <w:sz w:val="24"/>
          <w:szCs w:val="24"/>
        </w:rPr>
        <w:t xml:space="preserve"> опекуна (попечителя) или о прекращении осуществления патронажа</w:t>
      </w:r>
      <w:r w:rsidRPr="00B46355">
        <w:rPr>
          <w:rFonts w:ascii="Times New Roman" w:hAnsi="Times New Roman" w:cs="Times New Roman"/>
          <w:sz w:val="24"/>
          <w:szCs w:val="24"/>
        </w:rPr>
        <w:t>.</w:t>
      </w:r>
    </w:p>
    <w:p w:rsidR="0071175F" w:rsidRPr="00B46355" w:rsidRDefault="00582D6A"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cs="Times New Roman"/>
          <w:sz w:val="24"/>
          <w:szCs w:val="24"/>
        </w:rPr>
        <w:t xml:space="preserve">Подписанное и заверенное печатью решение об освобождении от исполнения обязанностей опекуна (попечителя) или о прекращении осуществления патронажа, уведомление об освобождении от исполнения обязанностей опекуна (попечителя) или о прекращении осуществления патронажа в порядке делопроизводства вместе с личным делом заявителя </w:t>
      </w:r>
      <w:r w:rsidR="0071175F" w:rsidRPr="00B46355">
        <w:rPr>
          <w:rFonts w:ascii="Times New Roman" w:hAnsi="Times New Roman" w:cs="Times New Roman"/>
          <w:sz w:val="24"/>
          <w:szCs w:val="24"/>
        </w:rPr>
        <w:t xml:space="preserve">передает должностному лицу </w:t>
      </w:r>
      <w:r w:rsidR="00120589" w:rsidRPr="00B46355">
        <w:rPr>
          <w:rFonts w:ascii="Times New Roman" w:hAnsi="Times New Roman" w:cs="Times New Roman"/>
          <w:sz w:val="24"/>
          <w:szCs w:val="24"/>
        </w:rPr>
        <w:t>УСЗН</w:t>
      </w:r>
      <w:r w:rsidR="0071175F" w:rsidRPr="00B46355">
        <w:rPr>
          <w:rFonts w:ascii="Times New Roman" w:hAnsi="Times New Roman" w:cs="Times New Roman"/>
          <w:sz w:val="24"/>
          <w:szCs w:val="24"/>
        </w:rPr>
        <w:t xml:space="preserve">, ответственному за делопроизводство </w:t>
      </w:r>
      <w:r w:rsidR="00120589" w:rsidRPr="00B46355">
        <w:rPr>
          <w:rFonts w:ascii="Times New Roman" w:hAnsi="Times New Roman" w:cs="Times New Roman"/>
          <w:sz w:val="24"/>
          <w:szCs w:val="24"/>
        </w:rPr>
        <w:t>УСЗН</w:t>
      </w:r>
      <w:r w:rsidR="0071175F" w:rsidRPr="00B46355">
        <w:rPr>
          <w:rFonts w:ascii="Times New Roman" w:hAnsi="Times New Roman" w:cs="Times New Roman"/>
          <w:sz w:val="24"/>
          <w:szCs w:val="24"/>
        </w:rPr>
        <w:t>, с личным делом заявителя</w:t>
      </w:r>
      <w:r w:rsidR="0071175F" w:rsidRPr="00B46355">
        <w:rPr>
          <w:rFonts w:ascii="Times New Roman" w:hAnsi="Times New Roman"/>
          <w:sz w:val="24"/>
          <w:szCs w:val="24"/>
        </w:rPr>
        <w:t>.</w:t>
      </w:r>
    </w:p>
    <w:p w:rsidR="0071175F" w:rsidRPr="00B46355" w:rsidRDefault="0071175F" w:rsidP="00267C15">
      <w:pPr>
        <w:pStyle w:val="afd"/>
        <w:tabs>
          <w:tab w:val="left" w:pos="1701"/>
        </w:tabs>
        <w:spacing w:after="0" w:line="240" w:lineRule="auto"/>
        <w:ind w:left="0" w:firstLine="709"/>
        <w:jc w:val="both"/>
        <w:rPr>
          <w:rFonts w:ascii="Times New Roman" w:hAnsi="Times New Roman"/>
          <w:color w:val="0D0D0D"/>
          <w:sz w:val="24"/>
          <w:szCs w:val="24"/>
        </w:rPr>
      </w:pPr>
      <w:r w:rsidRPr="00B46355">
        <w:rPr>
          <w:rFonts w:ascii="Times New Roman" w:hAnsi="Times New Roman"/>
          <w:color w:val="0D0D0D"/>
          <w:sz w:val="24"/>
          <w:szCs w:val="24"/>
        </w:rPr>
        <w:t xml:space="preserve">Должностное лицо, ответственное за делопроизводство </w:t>
      </w:r>
      <w:r w:rsidR="00120589" w:rsidRPr="00B46355">
        <w:rPr>
          <w:rFonts w:ascii="Times New Roman" w:hAnsi="Times New Roman"/>
          <w:color w:val="0D0D0D"/>
          <w:sz w:val="24"/>
          <w:szCs w:val="24"/>
        </w:rPr>
        <w:t>УСЗН</w:t>
      </w:r>
      <w:r w:rsidRPr="00B46355">
        <w:rPr>
          <w:rFonts w:ascii="Times New Roman" w:hAnsi="Times New Roman"/>
          <w:color w:val="0D0D0D"/>
          <w:sz w:val="24"/>
          <w:szCs w:val="24"/>
        </w:rPr>
        <w:t>:</w:t>
      </w:r>
    </w:p>
    <w:p w:rsidR="0071175F" w:rsidRPr="00B46355" w:rsidRDefault="0071175F"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cs="Times New Roman"/>
          <w:sz w:val="24"/>
          <w:szCs w:val="24"/>
        </w:rPr>
        <w:t xml:space="preserve">регистрирует </w:t>
      </w:r>
      <w:r w:rsidR="00EA0372" w:rsidRPr="00B46355">
        <w:rPr>
          <w:rFonts w:ascii="Times New Roman" w:hAnsi="Times New Roman" w:cs="Times New Roman"/>
          <w:sz w:val="24"/>
          <w:szCs w:val="24"/>
        </w:rPr>
        <w:t>решения об освобождении от исполнения обязанностей опекуна (попечителя) или о прекращении осуществления патронажа и уведомлени</w:t>
      </w:r>
      <w:r w:rsidR="00AA7F61" w:rsidRPr="00B46355">
        <w:rPr>
          <w:rFonts w:ascii="Times New Roman" w:hAnsi="Times New Roman" w:cs="Times New Roman"/>
          <w:sz w:val="24"/>
          <w:szCs w:val="24"/>
        </w:rPr>
        <w:t>е</w:t>
      </w:r>
      <w:r w:rsidR="00EA0372" w:rsidRPr="00B46355">
        <w:rPr>
          <w:rFonts w:ascii="Times New Roman" w:hAnsi="Times New Roman" w:cs="Times New Roman"/>
          <w:sz w:val="24"/>
          <w:szCs w:val="24"/>
        </w:rPr>
        <w:t xml:space="preserve"> об освобождении от исполнения обязанностей опекуна (попечителя) или о прекращении осуществления патронажа </w:t>
      </w:r>
      <w:r w:rsidRPr="00B46355">
        <w:rPr>
          <w:rFonts w:ascii="Times New Roman" w:hAnsi="Times New Roman" w:cs="Times New Roman"/>
          <w:sz w:val="24"/>
          <w:szCs w:val="24"/>
        </w:rPr>
        <w:t xml:space="preserve">в журнале </w:t>
      </w:r>
      <w:r w:rsidR="00AA7F61" w:rsidRPr="00B46355">
        <w:rPr>
          <w:rFonts w:ascii="Times New Roman" w:hAnsi="Times New Roman" w:cs="Times New Roman"/>
          <w:sz w:val="24"/>
          <w:szCs w:val="24"/>
        </w:rPr>
        <w:t xml:space="preserve">регистрации </w:t>
      </w:r>
      <w:r w:rsidRPr="00B46355">
        <w:rPr>
          <w:rFonts w:ascii="Times New Roman" w:hAnsi="Times New Roman"/>
          <w:sz w:val="24"/>
          <w:szCs w:val="24"/>
        </w:rPr>
        <w:t>исходящ</w:t>
      </w:r>
      <w:r w:rsidR="00AA7F61" w:rsidRPr="00B46355">
        <w:rPr>
          <w:rFonts w:ascii="Times New Roman" w:hAnsi="Times New Roman"/>
          <w:sz w:val="24"/>
          <w:szCs w:val="24"/>
        </w:rPr>
        <w:t>их</w:t>
      </w:r>
      <w:r w:rsidRPr="00B46355">
        <w:rPr>
          <w:rFonts w:ascii="Times New Roman" w:hAnsi="Times New Roman"/>
          <w:sz w:val="24"/>
          <w:szCs w:val="24"/>
        </w:rPr>
        <w:t xml:space="preserve"> документ</w:t>
      </w:r>
      <w:r w:rsidR="00AA7F61" w:rsidRPr="00B46355">
        <w:rPr>
          <w:rFonts w:ascii="Times New Roman" w:hAnsi="Times New Roman"/>
          <w:sz w:val="24"/>
          <w:szCs w:val="24"/>
        </w:rPr>
        <w:t>ов</w:t>
      </w:r>
      <w:r w:rsidRPr="00B46355">
        <w:rPr>
          <w:rFonts w:ascii="Times New Roman" w:hAnsi="Times New Roman"/>
          <w:sz w:val="24"/>
          <w:szCs w:val="24"/>
        </w:rPr>
        <w:t xml:space="preserve"> и отправляет уведомление заявителю.</w:t>
      </w:r>
    </w:p>
    <w:p w:rsidR="0071175F" w:rsidRPr="00B46355" w:rsidRDefault="0071175F" w:rsidP="00267C15">
      <w:pPr>
        <w:pStyle w:val="5"/>
        <w:tabs>
          <w:tab w:val="left" w:pos="1418"/>
          <w:tab w:val="left" w:pos="1560"/>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lastRenderedPageBreak/>
        <w:t xml:space="preserve">Подписанное и заверенное печатью решение </w:t>
      </w:r>
      <w:r w:rsidR="00C22B51" w:rsidRPr="00B46355">
        <w:rPr>
          <w:rFonts w:ascii="Times New Roman" w:hAnsi="Times New Roman" w:cs="Times New Roman"/>
          <w:sz w:val="24"/>
          <w:szCs w:val="24"/>
        </w:rPr>
        <w:t xml:space="preserve">об освобождении от исполнения обязанностей опекуна (попечителя) или о прекращении осуществления патронажа </w:t>
      </w:r>
      <w:r w:rsidRPr="00B46355">
        <w:rPr>
          <w:rFonts w:ascii="Times New Roman" w:hAnsi="Times New Roman"/>
          <w:sz w:val="24"/>
          <w:szCs w:val="24"/>
        </w:rPr>
        <w:t>вместе с</w:t>
      </w:r>
      <w:r w:rsidR="00C22B51" w:rsidRPr="00B46355">
        <w:rPr>
          <w:rFonts w:ascii="Times New Roman" w:hAnsi="Times New Roman"/>
          <w:sz w:val="24"/>
          <w:szCs w:val="24"/>
        </w:rPr>
        <w:t> </w:t>
      </w:r>
      <w:r w:rsidRPr="00B46355">
        <w:rPr>
          <w:rFonts w:ascii="Times New Roman" w:hAnsi="Times New Roman"/>
          <w:sz w:val="24"/>
          <w:szCs w:val="24"/>
        </w:rPr>
        <w:t xml:space="preserve">личным делом заявителя передается начальником отдела обеспечения государственных гарантий должностному лицу </w:t>
      </w:r>
      <w:r w:rsidR="00120589" w:rsidRPr="00B46355">
        <w:rPr>
          <w:rFonts w:ascii="Times New Roman" w:hAnsi="Times New Roman"/>
          <w:sz w:val="24"/>
          <w:szCs w:val="24"/>
        </w:rPr>
        <w:t>УСЗН</w:t>
      </w:r>
      <w:r w:rsidRPr="00B46355">
        <w:rPr>
          <w:rFonts w:ascii="Times New Roman" w:hAnsi="Times New Roman"/>
          <w:sz w:val="24"/>
          <w:szCs w:val="24"/>
        </w:rPr>
        <w:t>.</w:t>
      </w:r>
    </w:p>
    <w:p w:rsidR="00582D6A" w:rsidRPr="00B46355" w:rsidRDefault="00582D6A" w:rsidP="00267C15">
      <w:pPr>
        <w:pStyle w:val="5"/>
        <w:tabs>
          <w:tab w:val="left" w:pos="1418"/>
          <w:tab w:val="left" w:pos="1560"/>
        </w:tabs>
        <w:spacing w:after="0" w:line="240" w:lineRule="auto"/>
        <w:ind w:left="0" w:firstLine="709"/>
        <w:jc w:val="both"/>
        <w:rPr>
          <w:rFonts w:ascii="Times New Roman" w:hAnsi="Times New Roman" w:cs="Times New Roman"/>
          <w:sz w:val="24"/>
          <w:szCs w:val="24"/>
        </w:rPr>
      </w:pPr>
      <w:r w:rsidRPr="00B46355">
        <w:rPr>
          <w:rFonts w:ascii="Times New Roman" w:hAnsi="Times New Roman" w:cs="Times New Roman"/>
          <w:sz w:val="24"/>
          <w:szCs w:val="24"/>
        </w:rPr>
        <w:t xml:space="preserve">Должностное лицо </w:t>
      </w:r>
      <w:r w:rsidR="00120589" w:rsidRPr="00B46355">
        <w:rPr>
          <w:rFonts w:ascii="Times New Roman" w:hAnsi="Times New Roman" w:cs="Times New Roman"/>
          <w:sz w:val="24"/>
          <w:szCs w:val="24"/>
        </w:rPr>
        <w:t>УСЗН</w:t>
      </w:r>
      <w:r w:rsidRPr="00B46355">
        <w:rPr>
          <w:rFonts w:ascii="Times New Roman" w:hAnsi="Times New Roman" w:cs="Times New Roman"/>
          <w:sz w:val="24"/>
          <w:szCs w:val="24"/>
        </w:rPr>
        <w:t xml:space="preserve"> в день поступления документов от начальника отдела обеспечения государственных гарантий:</w:t>
      </w:r>
    </w:p>
    <w:p w:rsidR="00E2170A" w:rsidRPr="00B46355" w:rsidRDefault="00002E9B" w:rsidP="00267C15">
      <w:pPr>
        <w:pStyle w:val="afd"/>
        <w:tabs>
          <w:tab w:val="left" w:pos="426"/>
          <w:tab w:val="left" w:pos="1418"/>
        </w:tabs>
        <w:spacing w:after="0" w:line="240" w:lineRule="auto"/>
        <w:ind w:left="0" w:firstLine="709"/>
        <w:jc w:val="both"/>
        <w:rPr>
          <w:rFonts w:ascii="Times New Roman" w:hAnsi="Times New Roman"/>
          <w:sz w:val="24"/>
          <w:szCs w:val="24"/>
        </w:rPr>
      </w:pPr>
      <w:r w:rsidRPr="00B46355">
        <w:rPr>
          <w:rFonts w:ascii="Times New Roman" w:hAnsi="Times New Roman" w:cs="Times New Roman"/>
          <w:sz w:val="24"/>
          <w:szCs w:val="24"/>
        </w:rPr>
        <w:t xml:space="preserve">производит </w:t>
      </w:r>
      <w:r w:rsidR="003029F6" w:rsidRPr="00B46355">
        <w:rPr>
          <w:rFonts w:ascii="Times New Roman" w:hAnsi="Times New Roman" w:cs="Times New Roman"/>
          <w:sz w:val="24"/>
          <w:szCs w:val="24"/>
        </w:rPr>
        <w:t>запись о</w:t>
      </w:r>
      <w:r w:rsidRPr="00B46355">
        <w:rPr>
          <w:rFonts w:ascii="Times New Roman" w:hAnsi="Times New Roman" w:cs="Times New Roman"/>
          <w:sz w:val="24"/>
          <w:szCs w:val="24"/>
        </w:rPr>
        <w:t xml:space="preserve"> </w:t>
      </w:r>
      <w:proofErr w:type="gramStart"/>
      <w:r w:rsidRPr="00B46355">
        <w:rPr>
          <w:rFonts w:ascii="Times New Roman" w:hAnsi="Times New Roman" w:cs="Times New Roman"/>
          <w:sz w:val="24"/>
          <w:szCs w:val="24"/>
        </w:rPr>
        <w:t>решени</w:t>
      </w:r>
      <w:r w:rsidR="003029F6" w:rsidRPr="00B46355">
        <w:rPr>
          <w:rFonts w:ascii="Times New Roman" w:hAnsi="Times New Roman" w:cs="Times New Roman"/>
          <w:sz w:val="24"/>
          <w:szCs w:val="24"/>
        </w:rPr>
        <w:t>ях</w:t>
      </w:r>
      <w:proofErr w:type="gramEnd"/>
      <w:r w:rsidRPr="00B46355">
        <w:rPr>
          <w:rFonts w:ascii="Times New Roman" w:hAnsi="Times New Roman" w:cs="Times New Roman"/>
          <w:sz w:val="24"/>
          <w:szCs w:val="24"/>
        </w:rPr>
        <w:t xml:space="preserve"> об освобождении от исполнения обязанностей опекуна (попечителя) или о прекращ</w:t>
      </w:r>
      <w:r w:rsidR="008B461C" w:rsidRPr="00B46355">
        <w:rPr>
          <w:rFonts w:ascii="Times New Roman" w:hAnsi="Times New Roman" w:cs="Times New Roman"/>
          <w:sz w:val="24"/>
          <w:szCs w:val="24"/>
        </w:rPr>
        <w:t>ении осуществления патронажа в ж</w:t>
      </w:r>
      <w:r w:rsidRPr="00B46355">
        <w:rPr>
          <w:rFonts w:ascii="Times New Roman" w:hAnsi="Times New Roman" w:cs="Times New Roman"/>
          <w:sz w:val="24"/>
          <w:szCs w:val="24"/>
        </w:rPr>
        <w:t>урнале регистрации заявлений граждан</w:t>
      </w:r>
      <w:r w:rsidR="00E2170A" w:rsidRPr="00B46355">
        <w:rPr>
          <w:rFonts w:ascii="Times New Roman" w:hAnsi="Times New Roman" w:cs="Times New Roman"/>
          <w:sz w:val="24"/>
          <w:szCs w:val="24"/>
        </w:rPr>
        <w:t>,</w:t>
      </w:r>
      <w:r w:rsidRPr="00B46355">
        <w:rPr>
          <w:rFonts w:ascii="Times New Roman" w:hAnsi="Times New Roman" w:cs="Times New Roman"/>
          <w:sz w:val="24"/>
          <w:szCs w:val="24"/>
        </w:rPr>
        <w:t xml:space="preserve"> </w:t>
      </w:r>
      <w:r w:rsidR="00E2170A" w:rsidRPr="00B46355">
        <w:rPr>
          <w:rFonts w:ascii="Times New Roman" w:hAnsi="Times New Roman" w:cs="Times New Roman"/>
          <w:sz w:val="24"/>
          <w:szCs w:val="24"/>
          <w:shd w:val="clear" w:color="auto" w:fill="FFFFFF"/>
        </w:rPr>
        <w:t>в журнале учета личных дел подопечных лиц, в журнале учета граждан, назначенных опекунами (попечителями, помощниками) и подопечных лиц, над которыми установлена опека (попечительство, патронаж).</w:t>
      </w:r>
    </w:p>
    <w:p w:rsidR="00582D6A" w:rsidRPr="00B46355" w:rsidRDefault="00582D6A" w:rsidP="00267C15">
      <w:pPr>
        <w:pStyle w:val="15"/>
        <w:tabs>
          <w:tab w:val="left" w:pos="1418"/>
          <w:tab w:val="left" w:pos="1560"/>
        </w:tabs>
        <w:spacing w:line="240" w:lineRule="auto"/>
        <w:ind w:left="0" w:firstLine="709"/>
        <w:jc w:val="both"/>
      </w:pPr>
      <w:r w:rsidRPr="00B46355">
        <w:t>помещает личное дело заявителя в архив недействующих дел.</w:t>
      </w:r>
    </w:p>
    <w:p w:rsidR="00EB3BD9" w:rsidRPr="00B46355" w:rsidRDefault="00FB737D" w:rsidP="00267C15">
      <w:pPr>
        <w:pStyle w:val="afd"/>
        <w:tabs>
          <w:tab w:val="left" w:pos="1701"/>
        </w:tabs>
        <w:spacing w:after="0" w:line="240" w:lineRule="auto"/>
        <w:ind w:left="0" w:firstLine="709"/>
        <w:jc w:val="both"/>
        <w:rPr>
          <w:rFonts w:ascii="Times New Roman" w:hAnsi="Times New Roman"/>
          <w:sz w:val="24"/>
          <w:szCs w:val="24"/>
        </w:rPr>
      </w:pPr>
      <w:r w:rsidRPr="00B46355">
        <w:rPr>
          <w:rFonts w:ascii="Times New Roman" w:hAnsi="Times New Roman"/>
          <w:sz w:val="24"/>
          <w:szCs w:val="24"/>
        </w:rPr>
        <w:t xml:space="preserve">3.1.6.2. </w:t>
      </w:r>
      <w:r w:rsidR="00EB3BD9" w:rsidRPr="00B46355">
        <w:rPr>
          <w:rFonts w:ascii="Times New Roman" w:hAnsi="Times New Roman"/>
          <w:sz w:val="24"/>
          <w:szCs w:val="24"/>
        </w:rPr>
        <w:t xml:space="preserve">Общий максимальный срок выполнения административной </w:t>
      </w:r>
      <w:r w:rsidR="001673B5" w:rsidRPr="00B46355">
        <w:rPr>
          <w:rFonts w:ascii="Times New Roman" w:hAnsi="Times New Roman"/>
          <w:sz w:val="24"/>
          <w:szCs w:val="24"/>
        </w:rPr>
        <w:t xml:space="preserve">процедуры не должен превышать </w:t>
      </w:r>
      <w:r w:rsidR="00E64286" w:rsidRPr="00B46355">
        <w:rPr>
          <w:rFonts w:ascii="Times New Roman" w:hAnsi="Times New Roman"/>
          <w:sz w:val="24"/>
          <w:szCs w:val="24"/>
        </w:rPr>
        <w:t xml:space="preserve">10 </w:t>
      </w:r>
      <w:r w:rsidR="00EB3BD9" w:rsidRPr="00B46355">
        <w:rPr>
          <w:rFonts w:ascii="Times New Roman" w:hAnsi="Times New Roman"/>
          <w:sz w:val="24"/>
          <w:szCs w:val="24"/>
        </w:rPr>
        <w:t>рабочих дней.</w:t>
      </w:r>
    </w:p>
    <w:p w:rsidR="00582D6A" w:rsidRPr="00B46355" w:rsidRDefault="00FB737D" w:rsidP="00267C15">
      <w:pPr>
        <w:tabs>
          <w:tab w:val="left" w:pos="1418"/>
          <w:tab w:val="left" w:pos="1560"/>
        </w:tabs>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3.1.6.3</w:t>
      </w:r>
      <w:r w:rsidR="00582D6A" w:rsidRPr="00B46355">
        <w:rPr>
          <w:rFonts w:ascii="Times New Roman" w:hAnsi="Times New Roman" w:cs="Times New Roman"/>
          <w:sz w:val="24"/>
          <w:szCs w:val="24"/>
        </w:rPr>
        <w:t xml:space="preserve">. Критерием принятия решения является наличие оснований для освобождения заявителя от исполнения обязанностей опекуна (попечителя) или о прекращении осуществления им патронажа. </w:t>
      </w:r>
    </w:p>
    <w:p w:rsidR="00582D6A" w:rsidRPr="00B46355" w:rsidRDefault="00C46DEA" w:rsidP="00267C15">
      <w:pPr>
        <w:tabs>
          <w:tab w:val="left" w:pos="1418"/>
          <w:tab w:val="left" w:pos="1560"/>
        </w:tabs>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3.1.6.4</w:t>
      </w:r>
      <w:r w:rsidR="00582D6A" w:rsidRPr="00B46355">
        <w:rPr>
          <w:rFonts w:ascii="Times New Roman" w:hAnsi="Times New Roman" w:cs="Times New Roman"/>
          <w:sz w:val="24"/>
          <w:szCs w:val="24"/>
        </w:rPr>
        <w:t xml:space="preserve">. Результатом данной административной процедуры является </w:t>
      </w:r>
      <w:r w:rsidR="00032E27" w:rsidRPr="00B46355">
        <w:rPr>
          <w:rFonts w:ascii="Times New Roman" w:hAnsi="Times New Roman" w:cs="Times New Roman"/>
          <w:sz w:val="24"/>
          <w:szCs w:val="24"/>
        </w:rPr>
        <w:t>принятие решения об освобождении от исполнения обязанностей опекуна (попечителя) или о прекращении осуществления патронажа и</w:t>
      </w:r>
      <w:r w:rsidR="00582D6A" w:rsidRPr="00B46355">
        <w:rPr>
          <w:rFonts w:ascii="Times New Roman" w:hAnsi="Times New Roman" w:cs="Times New Roman"/>
          <w:sz w:val="24"/>
          <w:szCs w:val="24"/>
        </w:rPr>
        <w:t xml:space="preserve"> уведомление заявителя</w:t>
      </w:r>
      <w:r w:rsidR="003C118F" w:rsidRPr="00B46355">
        <w:rPr>
          <w:rFonts w:ascii="Times New Roman" w:hAnsi="Times New Roman" w:cs="Times New Roman"/>
          <w:sz w:val="24"/>
          <w:szCs w:val="24"/>
        </w:rPr>
        <w:t xml:space="preserve"> о принятом решении</w:t>
      </w:r>
      <w:r w:rsidR="00582D6A" w:rsidRPr="00B46355">
        <w:rPr>
          <w:rFonts w:ascii="Times New Roman" w:hAnsi="Times New Roman" w:cs="Times New Roman"/>
          <w:sz w:val="24"/>
          <w:szCs w:val="24"/>
        </w:rPr>
        <w:t>.</w:t>
      </w:r>
    </w:p>
    <w:p w:rsidR="00C05707" w:rsidRPr="00B46355" w:rsidRDefault="00C05707" w:rsidP="00267C15">
      <w:pPr>
        <w:pStyle w:val="afd"/>
        <w:tabs>
          <w:tab w:val="left" w:pos="426"/>
          <w:tab w:val="left" w:pos="1418"/>
        </w:tabs>
        <w:spacing w:after="0" w:line="240" w:lineRule="auto"/>
        <w:ind w:left="0" w:firstLine="709"/>
        <w:jc w:val="both"/>
        <w:rPr>
          <w:rFonts w:ascii="Times New Roman" w:hAnsi="Times New Roman"/>
          <w:sz w:val="24"/>
          <w:szCs w:val="24"/>
        </w:rPr>
      </w:pPr>
      <w:r w:rsidRPr="00B46355">
        <w:rPr>
          <w:rFonts w:ascii="Times New Roman" w:hAnsi="Times New Roman" w:cs="Times New Roman"/>
          <w:sz w:val="24"/>
          <w:szCs w:val="24"/>
        </w:rPr>
        <w:t>3.1.6.5.</w:t>
      </w:r>
      <w:r w:rsidR="00582D6A" w:rsidRPr="00B46355">
        <w:rPr>
          <w:rFonts w:ascii="Times New Roman" w:hAnsi="Times New Roman" w:cs="Times New Roman"/>
          <w:sz w:val="24"/>
          <w:szCs w:val="24"/>
        </w:rPr>
        <w:t xml:space="preserve"> </w:t>
      </w:r>
      <w:proofErr w:type="gramStart"/>
      <w:r w:rsidRPr="00B46355">
        <w:rPr>
          <w:rFonts w:ascii="Times New Roman" w:hAnsi="Times New Roman"/>
          <w:sz w:val="24"/>
          <w:szCs w:val="24"/>
        </w:rPr>
        <w:t xml:space="preserve">Способом фиксации результата данной административной процедуры является отметка о принятом решении в АС «АСП», в журнале регистрации заявлений граждан, </w:t>
      </w:r>
      <w:r w:rsidRPr="00B46355">
        <w:rPr>
          <w:rFonts w:ascii="Times New Roman" w:hAnsi="Times New Roman" w:cs="Times New Roman"/>
          <w:sz w:val="24"/>
          <w:szCs w:val="24"/>
          <w:shd w:val="clear" w:color="auto" w:fill="FFFFFF"/>
        </w:rPr>
        <w:t>в журнале учета личных дел подопечных лиц, в журнале учета граждан, назначенных опекунами (попечителями, помощниками) и подопечных лиц, над которыми установлена опека (попечительство, патронаж).</w:t>
      </w:r>
      <w:proofErr w:type="gramEnd"/>
    </w:p>
    <w:p w:rsidR="00582D6A" w:rsidRPr="00B46355" w:rsidRDefault="00C05707" w:rsidP="00267C15">
      <w:pPr>
        <w:tabs>
          <w:tab w:val="left" w:pos="1418"/>
          <w:tab w:val="left" w:pos="1560"/>
        </w:tabs>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3.1.6.6.</w:t>
      </w:r>
      <w:r w:rsidR="00582D6A" w:rsidRPr="00B46355">
        <w:rPr>
          <w:rFonts w:ascii="Times New Roman" w:hAnsi="Times New Roman" w:cs="Times New Roman"/>
          <w:sz w:val="24"/>
          <w:szCs w:val="24"/>
        </w:rPr>
        <w:t xml:space="preserve"> В случае признания заявителя или лица, являющегося опекуном (попечителем) или осуществляющего патронаж, в установленном порядке умершим или безвестно отсутствующим, должностное лицо </w:t>
      </w:r>
      <w:r w:rsidR="00120589" w:rsidRPr="00B46355">
        <w:rPr>
          <w:rFonts w:ascii="Times New Roman" w:hAnsi="Times New Roman" w:cs="Times New Roman"/>
          <w:sz w:val="24"/>
          <w:szCs w:val="24"/>
        </w:rPr>
        <w:t>УСЗН</w:t>
      </w:r>
      <w:r w:rsidR="00582D6A" w:rsidRPr="00B46355">
        <w:rPr>
          <w:rFonts w:ascii="Times New Roman" w:hAnsi="Times New Roman" w:cs="Times New Roman"/>
          <w:sz w:val="24"/>
          <w:szCs w:val="24"/>
        </w:rPr>
        <w:t xml:space="preserve"> приступает к выполнению административной процедуры по принятию решения об освобождении от исполнения обязанностей опекуна (попечителя) или о прекращении осуществления патронажа.</w:t>
      </w:r>
    </w:p>
    <w:p w:rsidR="00582D6A" w:rsidRPr="00B46355" w:rsidRDefault="00582D6A" w:rsidP="00267C15">
      <w:pPr>
        <w:tabs>
          <w:tab w:val="left" w:pos="1418"/>
          <w:tab w:val="left" w:pos="1560"/>
        </w:tabs>
        <w:spacing w:after="0" w:line="240" w:lineRule="auto"/>
        <w:ind w:firstLine="709"/>
        <w:jc w:val="both"/>
        <w:rPr>
          <w:b/>
          <w:sz w:val="24"/>
          <w:szCs w:val="24"/>
        </w:rPr>
      </w:pPr>
      <w:r w:rsidRPr="00B46355">
        <w:rPr>
          <w:rFonts w:ascii="Times New Roman" w:hAnsi="Times New Roman" w:cs="Times New Roman"/>
          <w:sz w:val="24"/>
          <w:szCs w:val="24"/>
        </w:rPr>
        <w:t>Уведомление об освобождении от исполнения обязанностей опекуна (попечителя)</w:t>
      </w:r>
      <w:r w:rsidRPr="00B46355">
        <w:rPr>
          <w:rFonts w:ascii="Times New Roman" w:hAnsi="Times New Roman" w:cs="Times New Roman"/>
          <w:sz w:val="24"/>
          <w:szCs w:val="24"/>
        </w:rPr>
        <w:br/>
        <w:t>или о прекращении осуществления патронажа не направляется.</w:t>
      </w:r>
    </w:p>
    <w:p w:rsidR="00A9033D" w:rsidRPr="00B46355" w:rsidRDefault="00A9033D"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 xml:space="preserve">3.2. Порядок осуществления административных процедур в электронной форме </w:t>
      </w:r>
    </w:p>
    <w:p w:rsidR="00A9033D" w:rsidRPr="00B46355" w:rsidRDefault="00A9033D" w:rsidP="00267C15">
      <w:pPr>
        <w:pStyle w:val="5"/>
        <w:tabs>
          <w:tab w:val="left" w:pos="1418"/>
          <w:tab w:val="left" w:pos="1560"/>
        </w:tabs>
        <w:spacing w:after="0" w:line="240" w:lineRule="auto"/>
        <w:ind w:left="0" w:firstLine="709"/>
        <w:jc w:val="both"/>
        <w:rPr>
          <w:rFonts w:ascii="Times New Roman" w:hAnsi="Times New Roman" w:cs="Times New Roman"/>
          <w:b/>
          <w:sz w:val="24"/>
          <w:szCs w:val="24"/>
        </w:rPr>
      </w:pPr>
      <w:r w:rsidRPr="00B46355">
        <w:rPr>
          <w:rFonts w:ascii="Times New Roman" w:hAnsi="Times New Roman" w:cs="Times New Roman"/>
          <w:sz w:val="24"/>
          <w:szCs w:val="24"/>
        </w:rPr>
        <w:t>Административные процедуры в электронной форме не осуществляются.</w:t>
      </w:r>
    </w:p>
    <w:p w:rsidR="00A9033D" w:rsidRPr="00B46355" w:rsidRDefault="00A9033D"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b/>
          <w:sz w:val="24"/>
          <w:szCs w:val="24"/>
        </w:rPr>
        <w:t>3.3. Порядок выполнения административных процедур в МФЦ</w:t>
      </w:r>
    </w:p>
    <w:p w:rsidR="00A9033D" w:rsidRPr="00B46355" w:rsidRDefault="00A9033D" w:rsidP="00267C15">
      <w:pPr>
        <w:pStyle w:val="5"/>
        <w:tabs>
          <w:tab w:val="left" w:pos="1418"/>
          <w:tab w:val="left" w:pos="1560"/>
        </w:tabs>
        <w:spacing w:after="0" w:line="240" w:lineRule="auto"/>
        <w:ind w:left="0" w:firstLine="709"/>
        <w:jc w:val="both"/>
        <w:rPr>
          <w:rFonts w:ascii="Times New Roman" w:hAnsi="Times New Roman" w:cs="Times New Roman"/>
          <w:b/>
          <w:sz w:val="24"/>
          <w:szCs w:val="24"/>
        </w:rPr>
      </w:pPr>
      <w:r w:rsidRPr="00B46355">
        <w:rPr>
          <w:rFonts w:ascii="Times New Roman" w:hAnsi="Times New Roman" w:cs="Times New Roman"/>
          <w:sz w:val="24"/>
          <w:szCs w:val="24"/>
        </w:rPr>
        <w:t>Административные процедуры в МФЦ не предоставляются.</w:t>
      </w:r>
    </w:p>
    <w:p w:rsidR="00A9033D" w:rsidRPr="00B46355" w:rsidRDefault="00A9033D" w:rsidP="00267C15">
      <w:pPr>
        <w:spacing w:after="0" w:line="240" w:lineRule="auto"/>
        <w:ind w:firstLine="709"/>
        <w:jc w:val="both"/>
        <w:rPr>
          <w:sz w:val="24"/>
          <w:szCs w:val="24"/>
        </w:rPr>
      </w:pPr>
      <w:r w:rsidRPr="00B46355">
        <w:rPr>
          <w:rFonts w:ascii="Times New Roman" w:hAnsi="Times New Roman" w:cs="Times New Roman"/>
          <w:b/>
          <w:sz w:val="24"/>
          <w:szCs w:val="24"/>
        </w:rPr>
        <w:t xml:space="preserve">3.4. Порядок исправления допущенных опечаток и ошибок в выданных </w:t>
      </w:r>
      <w:r w:rsidRPr="00B46355">
        <w:rPr>
          <w:rFonts w:ascii="Times New Roman" w:hAnsi="Times New Roman" w:cs="Times New Roman"/>
          <w:b/>
          <w:sz w:val="24"/>
          <w:szCs w:val="24"/>
        </w:rPr>
        <w:br/>
        <w:t>в результате предоставления государственной услуги документах</w:t>
      </w:r>
    </w:p>
    <w:p w:rsidR="00547D1D" w:rsidRPr="00B46355" w:rsidRDefault="00547D1D" w:rsidP="00267C15">
      <w:pPr>
        <w:pStyle w:val="pboth"/>
        <w:shd w:val="clear" w:color="auto" w:fill="FFFFFF"/>
        <w:spacing w:before="0" w:after="0" w:line="240" w:lineRule="auto"/>
        <w:ind w:firstLine="720"/>
        <w:jc w:val="both"/>
      </w:pPr>
      <w:r w:rsidRPr="00B46355">
        <w:t xml:space="preserve">3.4.1. Основанием для начала административной процедуры является представление (направление) заявителем в </w:t>
      </w:r>
      <w:r w:rsidR="00CD192C" w:rsidRPr="00B46355">
        <w:t>УСЗН</w:t>
      </w:r>
      <w:r w:rsidRPr="00B46355">
        <w:t xml:space="preserve"> в произвольной форме заявления об исправлении опечаток и (или) ошибок, допущенных в выданных в результате предоставления государственной услуги документах.</w:t>
      </w:r>
    </w:p>
    <w:p w:rsidR="00547D1D" w:rsidRPr="00B46355" w:rsidRDefault="00547D1D" w:rsidP="00267C15">
      <w:pPr>
        <w:pStyle w:val="pboth"/>
        <w:shd w:val="clear" w:color="auto" w:fill="FFFFFF"/>
        <w:spacing w:before="0" w:after="0" w:line="240" w:lineRule="auto"/>
        <w:ind w:firstLine="720"/>
        <w:jc w:val="both"/>
      </w:pPr>
      <w:r w:rsidRPr="00B46355">
        <w:t xml:space="preserve">3.4.2. Должностное лицо </w:t>
      </w:r>
      <w:r w:rsidR="00120589" w:rsidRPr="00B46355">
        <w:t>УСЗН</w:t>
      </w:r>
      <w:r w:rsidRPr="00B46355">
        <w:t xml:space="preserve"> рассматривает заявление, представленное заявителем, и проводит проверку указанных в заявлении сведений в срок, не превышающий 1 рабочего дня </w:t>
      </w:r>
      <w:proofErr w:type="gramStart"/>
      <w:r w:rsidRPr="00B46355">
        <w:t>с даты регистрации</w:t>
      </w:r>
      <w:proofErr w:type="gramEnd"/>
      <w:r w:rsidRPr="00B46355">
        <w:t xml:space="preserve"> соответствующего заявления.</w:t>
      </w:r>
    </w:p>
    <w:p w:rsidR="00547D1D" w:rsidRPr="00B46355" w:rsidRDefault="00547D1D" w:rsidP="00267C15">
      <w:pPr>
        <w:pStyle w:val="pboth"/>
        <w:shd w:val="clear" w:color="auto" w:fill="FFFFFF"/>
        <w:spacing w:before="0" w:after="0" w:line="240" w:lineRule="auto"/>
        <w:ind w:firstLine="709"/>
        <w:jc w:val="both"/>
      </w:pPr>
      <w:r w:rsidRPr="00B46355">
        <w:t>3.4.3. Критерием принятия решения по административной процедуре является наличие или отсутствие таких опечаток и (или) ошибок.</w:t>
      </w:r>
    </w:p>
    <w:p w:rsidR="00547D1D" w:rsidRPr="00B46355" w:rsidRDefault="00547D1D" w:rsidP="00267C15">
      <w:pPr>
        <w:pStyle w:val="pboth"/>
        <w:shd w:val="clear" w:color="auto" w:fill="FFFFFF"/>
        <w:spacing w:before="0" w:after="0" w:line="240" w:lineRule="auto"/>
        <w:ind w:firstLine="709"/>
        <w:jc w:val="both"/>
      </w:pPr>
      <w:r w:rsidRPr="00B46355">
        <w:t xml:space="preserve">3.4.4. </w:t>
      </w:r>
      <w:proofErr w:type="gramStart"/>
      <w:r w:rsidRPr="00B46355">
        <w:t xml:space="preserve">В случае выявления допущенных опечаток и (или) ошибок в выданных в результате предоставления государственной услуги документах должностное лицо </w:t>
      </w:r>
      <w:r w:rsidR="00120589" w:rsidRPr="00B46355">
        <w:t>УСЗН</w:t>
      </w:r>
      <w:r w:rsidRPr="00B46355">
        <w:t xml:space="preserve"> осуществляет исправление и замену указанных документов в срок, не превышающий 2 рабочих дней с момента регистрации соответствующего заявления. </w:t>
      </w:r>
      <w:proofErr w:type="gramEnd"/>
    </w:p>
    <w:p w:rsidR="00547D1D" w:rsidRPr="00B46355" w:rsidRDefault="00547D1D" w:rsidP="00267C15">
      <w:pPr>
        <w:pStyle w:val="pboth"/>
        <w:shd w:val="clear" w:color="auto" w:fill="FFFFFF"/>
        <w:spacing w:before="0" w:after="0" w:line="240" w:lineRule="auto"/>
        <w:ind w:firstLine="709"/>
        <w:jc w:val="both"/>
      </w:pPr>
      <w:r w:rsidRPr="00B46355">
        <w:t xml:space="preserve">3.4.5. В случае отсутствия опечаток и (или) ошибок в документах, выданных в результате предоставления государственной услуги, должностное лицо </w:t>
      </w:r>
      <w:r w:rsidR="00120589" w:rsidRPr="00B46355">
        <w:t>УСЗН</w:t>
      </w:r>
      <w:r w:rsidRPr="00B46355">
        <w:t xml:space="preserve"> письменно </w:t>
      </w:r>
      <w:r w:rsidRPr="00B46355">
        <w:lastRenderedPageBreak/>
        <w:t>сообщает заявителю об отсутствии таких опечаток и (или) ошибок в срок, не превышающий 2 рабочих дней с момента регистрации соответствующего заявления.</w:t>
      </w:r>
    </w:p>
    <w:p w:rsidR="00547D1D" w:rsidRPr="00B46355" w:rsidRDefault="00547D1D" w:rsidP="00267C15">
      <w:pPr>
        <w:pStyle w:val="pboth"/>
        <w:shd w:val="clear" w:color="auto" w:fill="FFFFFF"/>
        <w:spacing w:before="0" w:after="0" w:line="240" w:lineRule="auto"/>
        <w:ind w:firstLine="709"/>
        <w:jc w:val="both"/>
      </w:pPr>
      <w:r w:rsidRPr="00B46355">
        <w:t>3.4.6. Результатом административной процедуры является выдача (направление) заявителю исправленного взамен ранее выданного документа, являющегося результатом предоставления государственной услуги, или сообщение об отсутствии таких опечаток и (или) ошибок.</w:t>
      </w:r>
    </w:p>
    <w:p w:rsidR="00547D1D" w:rsidRPr="00B46355" w:rsidRDefault="00547D1D" w:rsidP="00267C15">
      <w:pPr>
        <w:spacing w:after="0" w:line="240" w:lineRule="auto"/>
        <w:ind w:firstLine="720"/>
        <w:jc w:val="both"/>
        <w:rPr>
          <w:rFonts w:ascii="Times New Roman" w:hAnsi="Times New Roman"/>
          <w:sz w:val="24"/>
          <w:szCs w:val="24"/>
        </w:rPr>
      </w:pPr>
      <w:r w:rsidRPr="00B46355">
        <w:rPr>
          <w:rFonts w:ascii="Times New Roman" w:hAnsi="Times New Roman"/>
          <w:sz w:val="24"/>
          <w:szCs w:val="24"/>
        </w:rPr>
        <w:t>3.4.7. Способом фиксации результата данной административной процедуры является регистрация исправленного документа или уведомления об отсутствии опечаток и (или) ошибок в журнале регистрации исходящих документов.</w:t>
      </w:r>
    </w:p>
    <w:p w:rsidR="00284F96" w:rsidRPr="00B46355" w:rsidRDefault="00284F96" w:rsidP="00267C15">
      <w:pPr>
        <w:spacing w:after="0" w:line="240" w:lineRule="auto"/>
        <w:ind w:firstLine="720"/>
        <w:jc w:val="both"/>
        <w:rPr>
          <w:rFonts w:ascii="Times New Roman" w:hAnsi="Times New Roman"/>
          <w:b/>
          <w:sz w:val="24"/>
          <w:szCs w:val="24"/>
        </w:rPr>
      </w:pPr>
      <w:r w:rsidRPr="00B46355">
        <w:rPr>
          <w:rFonts w:ascii="Times New Roman" w:hAnsi="Times New Roman"/>
          <w:b/>
          <w:sz w:val="24"/>
          <w:szCs w:val="24"/>
        </w:rPr>
        <w:t xml:space="preserve">3.5. Порядок выдачи дубликата </w:t>
      </w:r>
      <w:r w:rsidR="00CD192C" w:rsidRPr="00B46355">
        <w:rPr>
          <w:rFonts w:ascii="Times New Roman" w:hAnsi="Times New Roman"/>
          <w:b/>
          <w:sz w:val="24"/>
          <w:szCs w:val="24"/>
        </w:rPr>
        <w:t>удостоверения, выданного по результатам предоставления государственной услуги, в том числе исчерпывающий перечень оснований для отказа в выдаче этого дубликата.</w:t>
      </w:r>
    </w:p>
    <w:p w:rsidR="00CD192C" w:rsidRPr="00B46355" w:rsidRDefault="00CD192C" w:rsidP="00267C15">
      <w:pPr>
        <w:spacing w:after="0" w:line="240" w:lineRule="auto"/>
        <w:ind w:firstLine="720"/>
        <w:jc w:val="both"/>
        <w:rPr>
          <w:rFonts w:ascii="Times New Roman" w:hAnsi="Times New Roman"/>
          <w:sz w:val="24"/>
          <w:szCs w:val="24"/>
        </w:rPr>
      </w:pPr>
      <w:r w:rsidRPr="00B46355">
        <w:rPr>
          <w:rFonts w:ascii="Times New Roman" w:hAnsi="Times New Roman"/>
          <w:sz w:val="24"/>
          <w:szCs w:val="24"/>
        </w:rPr>
        <w:t>Выдача дубликата удостоверения, выданного по результатам предоставления государственной услуги, не предусмотрена.</w:t>
      </w:r>
    </w:p>
    <w:p w:rsidR="00A9033D" w:rsidRPr="00B46355" w:rsidRDefault="00284F96" w:rsidP="00267C15">
      <w:pPr>
        <w:spacing w:after="0" w:line="240" w:lineRule="auto"/>
        <w:ind w:firstLine="709"/>
        <w:jc w:val="both"/>
        <w:rPr>
          <w:rFonts w:ascii="Times New Roman" w:hAnsi="Times New Roman" w:cs="Times New Roman"/>
          <w:b/>
          <w:sz w:val="24"/>
          <w:szCs w:val="24"/>
        </w:rPr>
      </w:pPr>
      <w:r w:rsidRPr="00B46355">
        <w:rPr>
          <w:rFonts w:ascii="Times New Roman" w:hAnsi="Times New Roman" w:cs="Times New Roman"/>
          <w:b/>
          <w:sz w:val="24"/>
          <w:szCs w:val="24"/>
        </w:rPr>
        <w:t>3.6. Порядок предоставления государственной услуги в упреждающем (</w:t>
      </w:r>
      <w:proofErr w:type="spellStart"/>
      <w:r w:rsidRPr="00B46355">
        <w:rPr>
          <w:rFonts w:ascii="Times New Roman" w:hAnsi="Times New Roman" w:cs="Times New Roman"/>
          <w:b/>
          <w:sz w:val="24"/>
          <w:szCs w:val="24"/>
        </w:rPr>
        <w:t>проактивном</w:t>
      </w:r>
      <w:proofErr w:type="spellEnd"/>
      <w:r w:rsidRPr="00B46355">
        <w:rPr>
          <w:rFonts w:ascii="Times New Roman" w:hAnsi="Times New Roman" w:cs="Times New Roman"/>
          <w:b/>
          <w:sz w:val="24"/>
          <w:szCs w:val="24"/>
        </w:rPr>
        <w:t>) режиме</w:t>
      </w:r>
    </w:p>
    <w:p w:rsidR="00284F96" w:rsidRPr="00B46355" w:rsidRDefault="00284F96" w:rsidP="00267C15">
      <w:pPr>
        <w:spacing w:after="0" w:line="240" w:lineRule="auto"/>
        <w:ind w:firstLine="709"/>
        <w:jc w:val="both"/>
        <w:rPr>
          <w:rFonts w:ascii="Times New Roman" w:hAnsi="Times New Roman" w:cs="Times New Roman"/>
          <w:sz w:val="24"/>
          <w:szCs w:val="24"/>
        </w:rPr>
      </w:pPr>
      <w:r w:rsidRPr="00B46355">
        <w:rPr>
          <w:rFonts w:ascii="Times New Roman" w:hAnsi="Times New Roman" w:cs="Times New Roman"/>
          <w:sz w:val="24"/>
          <w:szCs w:val="24"/>
        </w:rPr>
        <w:t>Государственная услуга в упреждающем (</w:t>
      </w:r>
      <w:proofErr w:type="spellStart"/>
      <w:r w:rsidRPr="00B46355">
        <w:rPr>
          <w:rFonts w:ascii="Times New Roman" w:hAnsi="Times New Roman" w:cs="Times New Roman"/>
          <w:sz w:val="24"/>
          <w:szCs w:val="24"/>
        </w:rPr>
        <w:t>проактивном</w:t>
      </w:r>
      <w:proofErr w:type="spellEnd"/>
      <w:r w:rsidRPr="00B46355">
        <w:rPr>
          <w:rFonts w:ascii="Times New Roman" w:hAnsi="Times New Roman" w:cs="Times New Roman"/>
          <w:sz w:val="24"/>
          <w:szCs w:val="24"/>
        </w:rPr>
        <w:t>) режиме не предоставляется.</w:t>
      </w:r>
    </w:p>
    <w:p w:rsidR="00F22DDB" w:rsidRPr="00B46355" w:rsidRDefault="00F22DDB" w:rsidP="00267C15">
      <w:pPr>
        <w:spacing w:after="0" w:line="240" w:lineRule="auto"/>
        <w:ind w:firstLine="709"/>
        <w:jc w:val="both"/>
        <w:rPr>
          <w:rFonts w:ascii="Times New Roman" w:hAnsi="Times New Roman" w:cs="Times New Roman"/>
          <w:b/>
          <w:bCs/>
          <w:color w:val="0D0D0D"/>
          <w:sz w:val="24"/>
          <w:szCs w:val="24"/>
        </w:rPr>
      </w:pPr>
    </w:p>
    <w:p w:rsidR="00F22DDB" w:rsidRPr="00B46355" w:rsidRDefault="00692C30" w:rsidP="00267C15">
      <w:pPr>
        <w:spacing w:after="0" w:line="240" w:lineRule="auto"/>
        <w:ind w:firstLine="709"/>
        <w:jc w:val="center"/>
        <w:rPr>
          <w:rFonts w:ascii="Times New Roman" w:hAnsi="Times New Roman" w:cs="Times New Roman"/>
          <w:b/>
          <w:bCs/>
          <w:color w:val="0D0D0D"/>
          <w:sz w:val="24"/>
          <w:szCs w:val="24"/>
        </w:rPr>
      </w:pPr>
      <w:r w:rsidRPr="00B46355">
        <w:rPr>
          <w:rFonts w:ascii="Times New Roman" w:hAnsi="Times New Roman" w:cs="Times New Roman"/>
          <w:b/>
          <w:bCs/>
          <w:color w:val="0D0D0D"/>
          <w:sz w:val="24"/>
          <w:szCs w:val="24"/>
        </w:rPr>
        <w:t>4</w:t>
      </w:r>
      <w:r w:rsidR="00F22DDB" w:rsidRPr="00B46355">
        <w:rPr>
          <w:rFonts w:ascii="Times New Roman" w:hAnsi="Times New Roman" w:cs="Times New Roman"/>
          <w:b/>
          <w:bCs/>
          <w:color w:val="0D0D0D"/>
          <w:sz w:val="24"/>
          <w:szCs w:val="24"/>
        </w:rPr>
        <w:t>. </w:t>
      </w:r>
      <w:r w:rsidRPr="00B46355">
        <w:rPr>
          <w:rFonts w:ascii="Times New Roman" w:hAnsi="Times New Roman" w:cs="Times New Roman"/>
          <w:b/>
          <w:bCs/>
          <w:color w:val="0D0D0D"/>
          <w:sz w:val="24"/>
          <w:szCs w:val="24"/>
        </w:rPr>
        <w:t xml:space="preserve">Иные положения, предусмотренные </w:t>
      </w:r>
      <w:proofErr w:type="gramStart"/>
      <w:r w:rsidRPr="00B46355">
        <w:rPr>
          <w:rFonts w:ascii="Times New Roman" w:hAnsi="Times New Roman" w:cs="Times New Roman"/>
          <w:b/>
          <w:bCs/>
          <w:color w:val="0D0D0D"/>
          <w:sz w:val="24"/>
          <w:szCs w:val="24"/>
        </w:rPr>
        <w:t>нормативным</w:t>
      </w:r>
      <w:proofErr w:type="gramEnd"/>
    </w:p>
    <w:p w:rsidR="00692C30" w:rsidRPr="00B46355" w:rsidRDefault="00692C30" w:rsidP="00267C15">
      <w:pPr>
        <w:spacing w:after="0" w:line="240" w:lineRule="auto"/>
        <w:ind w:firstLine="709"/>
        <w:jc w:val="center"/>
        <w:rPr>
          <w:rFonts w:ascii="Times New Roman" w:hAnsi="Times New Roman" w:cs="Times New Roman"/>
          <w:b/>
          <w:bCs/>
          <w:color w:val="0D0D0D"/>
          <w:sz w:val="24"/>
          <w:szCs w:val="24"/>
        </w:rPr>
      </w:pPr>
      <w:r w:rsidRPr="00B46355">
        <w:rPr>
          <w:rFonts w:ascii="Times New Roman" w:hAnsi="Times New Roman" w:cs="Times New Roman"/>
          <w:b/>
          <w:bCs/>
          <w:color w:val="0D0D0D"/>
          <w:sz w:val="24"/>
          <w:szCs w:val="24"/>
        </w:rPr>
        <w:t>правовым актом Правительства Российской Федерации</w:t>
      </w:r>
    </w:p>
    <w:p w:rsidR="00F22DDB" w:rsidRPr="00B46355" w:rsidRDefault="00F22DDB" w:rsidP="00267C15">
      <w:pPr>
        <w:pStyle w:val="15"/>
        <w:tabs>
          <w:tab w:val="left" w:pos="1418"/>
          <w:tab w:val="left" w:pos="1560"/>
        </w:tabs>
        <w:spacing w:line="240" w:lineRule="auto"/>
        <w:ind w:left="709"/>
        <w:jc w:val="both"/>
        <w:rPr>
          <w:rFonts w:eastAsia="Times New Roman"/>
          <w:b/>
          <w:bCs/>
          <w:color w:val="0D0D0D"/>
        </w:rPr>
      </w:pPr>
    </w:p>
    <w:p w:rsidR="00692C30" w:rsidRPr="00B46355" w:rsidRDefault="00F22DDB" w:rsidP="00267C15">
      <w:pPr>
        <w:pStyle w:val="15"/>
        <w:tabs>
          <w:tab w:val="left" w:pos="1418"/>
          <w:tab w:val="left" w:pos="1560"/>
        </w:tabs>
        <w:spacing w:line="240" w:lineRule="auto"/>
        <w:ind w:left="0" w:firstLine="709"/>
        <w:jc w:val="both"/>
        <w:rPr>
          <w:b/>
          <w:color w:val="0D0D0D"/>
        </w:rPr>
      </w:pPr>
      <w:r w:rsidRPr="00B46355">
        <w:rPr>
          <w:rFonts w:eastAsia="Times New Roman"/>
          <w:b/>
          <w:bCs/>
          <w:color w:val="0D0D0D"/>
        </w:rPr>
        <w:t xml:space="preserve">4.1. </w:t>
      </w:r>
      <w:r w:rsidR="00692C30" w:rsidRPr="00B46355">
        <w:rPr>
          <w:b/>
          <w:color w:val="0D0D0D"/>
        </w:rPr>
        <w:t xml:space="preserve">Формы </w:t>
      </w:r>
      <w:proofErr w:type="gramStart"/>
      <w:r w:rsidR="00692C30" w:rsidRPr="00B46355">
        <w:rPr>
          <w:b/>
          <w:color w:val="0D0D0D"/>
        </w:rPr>
        <w:t>контроля за</w:t>
      </w:r>
      <w:proofErr w:type="gramEnd"/>
      <w:r w:rsidR="00692C30" w:rsidRPr="00B46355">
        <w:rPr>
          <w:b/>
          <w:color w:val="0D0D0D"/>
        </w:rPr>
        <w:t xml:space="preserve"> исполнением административного регламента.</w:t>
      </w:r>
    </w:p>
    <w:p w:rsidR="00692C30" w:rsidRPr="00B46355" w:rsidRDefault="00692C30" w:rsidP="00267C15">
      <w:pPr>
        <w:pStyle w:val="15"/>
        <w:tabs>
          <w:tab w:val="left" w:pos="1418"/>
          <w:tab w:val="left" w:pos="1560"/>
        </w:tabs>
        <w:spacing w:line="240" w:lineRule="auto"/>
        <w:ind w:left="0" w:firstLine="709"/>
        <w:jc w:val="both"/>
        <w:rPr>
          <w:b/>
        </w:rPr>
      </w:pPr>
      <w:r w:rsidRPr="00B46355">
        <w:rPr>
          <w:b/>
          <w:color w:val="0D0D0D"/>
        </w:rPr>
        <w:t>4.1.1.</w:t>
      </w:r>
      <w:r w:rsidR="00F22DDB" w:rsidRPr="00B46355">
        <w:rPr>
          <w:color w:val="0D0D0D"/>
        </w:rPr>
        <w:t> </w:t>
      </w:r>
      <w:r w:rsidRPr="00B46355">
        <w:rPr>
          <w:b/>
        </w:rPr>
        <w:t xml:space="preserve">Порядок осуществления текущего </w:t>
      </w:r>
      <w:proofErr w:type="gramStart"/>
      <w:r w:rsidRPr="00B46355">
        <w:rPr>
          <w:b/>
        </w:rPr>
        <w:t>контроля за</w:t>
      </w:r>
      <w:proofErr w:type="gramEnd"/>
      <w:r w:rsidRPr="00B46355">
        <w:rPr>
          <w:b/>
        </w:rPr>
        <w:t xml:space="preserve"> соблюдением и исполнением должностными лицами УСЗН положений административного регламента и иных нормативных правовых актов Российской Федерации, устанавливающих требования </w:t>
      </w:r>
      <w:r w:rsidRPr="00B46355">
        <w:rPr>
          <w:b/>
        </w:rPr>
        <w:br/>
        <w:t>к предоставлению государственной услуги, а также принятием ими решений</w:t>
      </w:r>
    </w:p>
    <w:p w:rsidR="00692C30" w:rsidRPr="00B46355" w:rsidRDefault="00F22DDB" w:rsidP="00267C15">
      <w:pPr>
        <w:pStyle w:val="15"/>
        <w:tabs>
          <w:tab w:val="left" w:pos="1418"/>
          <w:tab w:val="left" w:pos="1560"/>
        </w:tabs>
        <w:spacing w:line="240" w:lineRule="auto"/>
        <w:ind w:left="0" w:firstLine="709"/>
        <w:jc w:val="both"/>
        <w:rPr>
          <w:color w:val="0D0D0D"/>
        </w:rPr>
      </w:pPr>
      <w:r w:rsidRPr="00B46355">
        <w:rPr>
          <w:color w:val="0D0D0D"/>
        </w:rPr>
        <w:t>4.1.</w:t>
      </w:r>
      <w:r w:rsidR="00692C30" w:rsidRPr="00B46355">
        <w:rPr>
          <w:color w:val="0D0D0D"/>
        </w:rPr>
        <w:t>1.1</w:t>
      </w:r>
      <w:r w:rsidRPr="00B46355">
        <w:rPr>
          <w:color w:val="0D0D0D"/>
        </w:rPr>
        <w:t xml:space="preserve">. </w:t>
      </w:r>
      <w:r w:rsidR="00692C30" w:rsidRPr="00B46355">
        <w:t xml:space="preserve">Текущий </w:t>
      </w:r>
      <w:proofErr w:type="gramStart"/>
      <w:r w:rsidR="00692C30" w:rsidRPr="00B46355">
        <w:t>контроль за</w:t>
      </w:r>
      <w:proofErr w:type="gramEnd"/>
      <w:r w:rsidR="00692C30" w:rsidRPr="00B46355">
        <w:t xml:space="preserve"> соблюдением и исполнением положений административного регламента и иных нормативных правовых актов Российской Федерации, администрации, устанавливающих требования к предоставлению государственной услуги, осуществляет начальник УСЗН.</w:t>
      </w:r>
    </w:p>
    <w:p w:rsidR="00692C30" w:rsidRPr="00B46355" w:rsidRDefault="00692C30" w:rsidP="00267C15">
      <w:pPr>
        <w:pStyle w:val="afd"/>
        <w:numPr>
          <w:ilvl w:val="3"/>
          <w:numId w:val="15"/>
        </w:numPr>
        <w:tabs>
          <w:tab w:val="left" w:pos="1418"/>
          <w:tab w:val="left" w:pos="1560"/>
        </w:tabs>
        <w:suppressAutoHyphens w:val="0"/>
        <w:spacing w:after="0" w:line="240" w:lineRule="auto"/>
        <w:ind w:left="0" w:firstLine="709"/>
        <w:contextualSpacing/>
        <w:jc w:val="both"/>
        <w:rPr>
          <w:rFonts w:ascii="Times New Roman" w:hAnsi="Times New Roman"/>
          <w:sz w:val="24"/>
          <w:szCs w:val="24"/>
        </w:rPr>
      </w:pPr>
      <w:r w:rsidRPr="00B46355">
        <w:rPr>
          <w:rFonts w:ascii="Times New Roman" w:hAnsi="Times New Roman"/>
          <w:sz w:val="24"/>
          <w:szCs w:val="24"/>
        </w:rPr>
        <w:t>Текущий контроль осуществляется путем проведения проверок соблюдения и исполнения положений административного регламента и иных нормативных правовых актов Российской Федерации, администрации, устанавливающих требования к предоставлению государственной услуги.</w:t>
      </w:r>
    </w:p>
    <w:p w:rsidR="00F22DDB" w:rsidRPr="00B46355" w:rsidRDefault="00F22DDB" w:rsidP="00267C15">
      <w:pPr>
        <w:tabs>
          <w:tab w:val="left" w:pos="4111"/>
        </w:tabs>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b/>
          <w:color w:val="0D0D0D"/>
          <w:sz w:val="24"/>
          <w:szCs w:val="24"/>
        </w:rPr>
        <w:t>4.</w:t>
      </w:r>
      <w:r w:rsidR="00692C30" w:rsidRPr="00B46355">
        <w:rPr>
          <w:rFonts w:ascii="Times New Roman" w:hAnsi="Times New Roman" w:cs="Times New Roman"/>
          <w:b/>
          <w:color w:val="0D0D0D"/>
          <w:sz w:val="24"/>
          <w:szCs w:val="24"/>
        </w:rPr>
        <w:t>1.</w:t>
      </w:r>
      <w:r w:rsidRPr="00B46355">
        <w:rPr>
          <w:rFonts w:ascii="Times New Roman" w:hAnsi="Times New Roman" w:cs="Times New Roman"/>
          <w:b/>
          <w:color w:val="0D0D0D"/>
          <w:sz w:val="24"/>
          <w:szCs w:val="24"/>
        </w:rPr>
        <w:t xml:space="preserve">2. 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w:t>
      </w:r>
      <w:proofErr w:type="gramStart"/>
      <w:r w:rsidRPr="00B46355">
        <w:rPr>
          <w:rFonts w:ascii="Times New Roman" w:hAnsi="Times New Roman" w:cs="Times New Roman"/>
          <w:b/>
          <w:color w:val="0D0D0D"/>
          <w:sz w:val="24"/>
          <w:szCs w:val="24"/>
        </w:rPr>
        <w:t>контроля за</w:t>
      </w:r>
      <w:proofErr w:type="gramEnd"/>
      <w:r w:rsidRPr="00B46355">
        <w:rPr>
          <w:rFonts w:ascii="Times New Roman" w:hAnsi="Times New Roman" w:cs="Times New Roman"/>
          <w:b/>
          <w:color w:val="0D0D0D"/>
          <w:sz w:val="24"/>
          <w:szCs w:val="24"/>
        </w:rPr>
        <w:t> полнотой и качеством предоставления государственной услуги</w:t>
      </w:r>
    </w:p>
    <w:p w:rsidR="00F22DDB" w:rsidRPr="00B46355" w:rsidRDefault="00F22DDB" w:rsidP="00267C15">
      <w:pPr>
        <w:tabs>
          <w:tab w:val="left" w:pos="4111"/>
        </w:tabs>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4.</w:t>
      </w:r>
      <w:r w:rsidR="00FA51B8" w:rsidRPr="00B46355">
        <w:rPr>
          <w:rFonts w:ascii="Times New Roman" w:hAnsi="Times New Roman" w:cs="Times New Roman"/>
          <w:color w:val="0D0D0D"/>
          <w:sz w:val="24"/>
          <w:szCs w:val="24"/>
        </w:rPr>
        <w:t>1.</w:t>
      </w:r>
      <w:r w:rsidRPr="00B46355">
        <w:rPr>
          <w:rFonts w:ascii="Times New Roman" w:hAnsi="Times New Roman" w:cs="Times New Roman"/>
          <w:color w:val="0D0D0D"/>
          <w:sz w:val="24"/>
          <w:szCs w:val="24"/>
        </w:rPr>
        <w:t xml:space="preserve">2.1. </w:t>
      </w:r>
      <w:proofErr w:type="gramStart"/>
      <w:r w:rsidRPr="00B46355">
        <w:rPr>
          <w:rFonts w:ascii="Times New Roman" w:hAnsi="Times New Roman" w:cs="Times New Roman"/>
          <w:color w:val="0D0D0D"/>
          <w:sz w:val="24"/>
          <w:szCs w:val="24"/>
        </w:rPr>
        <w:t>Контроль за</w:t>
      </w:r>
      <w:proofErr w:type="gramEnd"/>
      <w:r w:rsidRPr="00B46355">
        <w:rPr>
          <w:rFonts w:ascii="Times New Roman" w:hAnsi="Times New Roman" w:cs="Times New Roman"/>
          <w:color w:val="0D0D0D"/>
          <w:sz w:val="24"/>
          <w:szCs w:val="24"/>
        </w:rPr>
        <w:t xml:space="preserve"> полнотой и качеством предоставления государственной услуги осуществляется путем проведения плановых и внеплановых проверок.</w:t>
      </w:r>
    </w:p>
    <w:p w:rsidR="00F22DDB" w:rsidRPr="00B46355" w:rsidRDefault="00F22DDB" w:rsidP="00267C15">
      <w:pPr>
        <w:tabs>
          <w:tab w:val="left" w:pos="4111"/>
        </w:tabs>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4</w:t>
      </w:r>
      <w:r w:rsidR="00FA51B8" w:rsidRPr="00B46355">
        <w:rPr>
          <w:rFonts w:ascii="Times New Roman" w:hAnsi="Times New Roman" w:cs="Times New Roman"/>
          <w:color w:val="0D0D0D"/>
          <w:sz w:val="24"/>
          <w:szCs w:val="24"/>
        </w:rPr>
        <w:t>.1.</w:t>
      </w:r>
      <w:r w:rsidRPr="00B46355">
        <w:rPr>
          <w:rFonts w:ascii="Times New Roman" w:hAnsi="Times New Roman" w:cs="Times New Roman"/>
          <w:color w:val="0D0D0D"/>
          <w:sz w:val="24"/>
          <w:szCs w:val="24"/>
        </w:rPr>
        <w:t xml:space="preserve">2.2. Плановые проверки полноты и качества предоставления государственной услуги осуществляются на основании разрабатываемых </w:t>
      </w:r>
      <w:r w:rsidR="00FA51B8" w:rsidRPr="00B46355">
        <w:rPr>
          <w:rFonts w:ascii="Times New Roman" w:hAnsi="Times New Roman" w:cs="Times New Roman"/>
          <w:color w:val="0D0D0D"/>
          <w:sz w:val="24"/>
          <w:szCs w:val="24"/>
        </w:rPr>
        <w:t>УСЗН</w:t>
      </w:r>
      <w:r w:rsidRPr="00B46355">
        <w:rPr>
          <w:rFonts w:ascii="Times New Roman" w:hAnsi="Times New Roman" w:cs="Times New Roman"/>
          <w:color w:val="0D0D0D"/>
          <w:sz w:val="24"/>
          <w:szCs w:val="24"/>
        </w:rPr>
        <w:t xml:space="preserve"> ежегодных планов, утвержденных начальником </w:t>
      </w:r>
      <w:r w:rsidR="00120589" w:rsidRPr="00B46355">
        <w:rPr>
          <w:rFonts w:ascii="Times New Roman" w:hAnsi="Times New Roman" w:cs="Times New Roman"/>
          <w:color w:val="0D0D0D"/>
          <w:sz w:val="24"/>
          <w:szCs w:val="24"/>
        </w:rPr>
        <w:t>УСЗН</w:t>
      </w:r>
      <w:r w:rsidRPr="00B46355">
        <w:rPr>
          <w:rFonts w:ascii="Times New Roman" w:hAnsi="Times New Roman" w:cs="Times New Roman"/>
          <w:color w:val="0D0D0D"/>
          <w:sz w:val="24"/>
          <w:szCs w:val="24"/>
        </w:rPr>
        <w:t xml:space="preserve">, и проводятся </w:t>
      </w:r>
      <w:r w:rsidR="00527EE5" w:rsidRPr="00B46355">
        <w:rPr>
          <w:rFonts w:ascii="Times New Roman" w:hAnsi="Times New Roman" w:cs="Times New Roman"/>
          <w:color w:val="0D0D0D"/>
          <w:sz w:val="24"/>
          <w:szCs w:val="24"/>
        </w:rPr>
        <w:t>1</w:t>
      </w:r>
      <w:r w:rsidRPr="00B46355">
        <w:rPr>
          <w:rFonts w:ascii="Times New Roman" w:hAnsi="Times New Roman" w:cs="Times New Roman"/>
          <w:color w:val="0D0D0D"/>
          <w:sz w:val="24"/>
          <w:szCs w:val="24"/>
        </w:rPr>
        <w:t xml:space="preserve"> раз в год.</w:t>
      </w:r>
    </w:p>
    <w:p w:rsidR="00F22DDB" w:rsidRPr="00B46355" w:rsidRDefault="00F22DDB" w:rsidP="00267C15">
      <w:pPr>
        <w:tabs>
          <w:tab w:val="left" w:pos="4111"/>
        </w:tabs>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4.</w:t>
      </w:r>
      <w:r w:rsidR="00527EE5" w:rsidRPr="00B46355">
        <w:rPr>
          <w:rFonts w:ascii="Times New Roman" w:hAnsi="Times New Roman" w:cs="Times New Roman"/>
          <w:color w:val="0D0D0D"/>
          <w:sz w:val="24"/>
          <w:szCs w:val="24"/>
        </w:rPr>
        <w:t>1.</w:t>
      </w:r>
      <w:r w:rsidRPr="00B46355">
        <w:rPr>
          <w:rFonts w:ascii="Times New Roman" w:hAnsi="Times New Roman" w:cs="Times New Roman"/>
          <w:color w:val="0D0D0D"/>
          <w:sz w:val="24"/>
          <w:szCs w:val="24"/>
        </w:rPr>
        <w:t>2.3. Внеплановые проверки проводятся в форме документарной проверки</w:t>
      </w:r>
      <w:r w:rsidRPr="00B46355">
        <w:rPr>
          <w:rFonts w:ascii="Times New Roman" w:hAnsi="Times New Roman" w:cs="Times New Roman"/>
          <w:color w:val="0D0D0D"/>
          <w:sz w:val="24"/>
          <w:szCs w:val="24"/>
        </w:rPr>
        <w:br/>
        <w:t>и (или) выездной проверки в порядке, установленном законодательством Российской Федерации.</w:t>
      </w:r>
    </w:p>
    <w:p w:rsidR="00F22DDB" w:rsidRPr="00B46355" w:rsidRDefault="00F22DDB" w:rsidP="00267C15">
      <w:pPr>
        <w:tabs>
          <w:tab w:val="left" w:pos="4111"/>
        </w:tabs>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4.</w:t>
      </w:r>
      <w:r w:rsidR="00527EE5" w:rsidRPr="00B46355">
        <w:rPr>
          <w:rFonts w:ascii="Times New Roman" w:hAnsi="Times New Roman" w:cs="Times New Roman"/>
          <w:color w:val="0D0D0D"/>
          <w:sz w:val="24"/>
          <w:szCs w:val="24"/>
        </w:rPr>
        <w:t>1.</w:t>
      </w:r>
      <w:r w:rsidRPr="00B46355">
        <w:rPr>
          <w:rFonts w:ascii="Times New Roman" w:hAnsi="Times New Roman" w:cs="Times New Roman"/>
          <w:color w:val="0D0D0D"/>
          <w:sz w:val="24"/>
          <w:szCs w:val="24"/>
        </w:rPr>
        <w:t>2.4. Внеплановые проверки могут проводиться на основании конкретного обращения заявителя о фактах нарушения его прав на получение государственной услуги.</w:t>
      </w:r>
    </w:p>
    <w:p w:rsidR="00F22DDB" w:rsidRPr="00B46355" w:rsidRDefault="00F22DDB" w:rsidP="00267C15">
      <w:pPr>
        <w:tabs>
          <w:tab w:val="left" w:pos="4111"/>
        </w:tabs>
        <w:spacing w:after="0" w:line="240" w:lineRule="auto"/>
        <w:ind w:firstLine="709"/>
        <w:jc w:val="both"/>
        <w:rPr>
          <w:rFonts w:ascii="Times New Roman" w:hAnsi="Times New Roman" w:cs="Times New Roman"/>
          <w:b/>
          <w:color w:val="0D0D0D"/>
          <w:sz w:val="24"/>
          <w:szCs w:val="24"/>
        </w:rPr>
      </w:pPr>
      <w:r w:rsidRPr="00B46355">
        <w:rPr>
          <w:rFonts w:ascii="Times New Roman" w:hAnsi="Times New Roman" w:cs="Times New Roman"/>
          <w:color w:val="0D0D0D"/>
          <w:sz w:val="24"/>
          <w:szCs w:val="24"/>
        </w:rPr>
        <w:t>4.</w:t>
      </w:r>
      <w:r w:rsidR="00527EE5" w:rsidRPr="00B46355">
        <w:rPr>
          <w:rFonts w:ascii="Times New Roman" w:hAnsi="Times New Roman" w:cs="Times New Roman"/>
          <w:color w:val="0D0D0D"/>
          <w:sz w:val="24"/>
          <w:szCs w:val="24"/>
        </w:rPr>
        <w:t>1.</w:t>
      </w:r>
      <w:r w:rsidRPr="00B46355">
        <w:rPr>
          <w:rFonts w:ascii="Times New Roman" w:hAnsi="Times New Roman" w:cs="Times New Roman"/>
          <w:color w:val="0D0D0D"/>
          <w:sz w:val="24"/>
          <w:szCs w:val="24"/>
        </w:rPr>
        <w:t>2.5. Результаты плановых и внеплановых проверок оформляются в виде акта,</w:t>
      </w:r>
      <w:r w:rsidRPr="00B46355">
        <w:rPr>
          <w:rFonts w:ascii="Times New Roman" w:hAnsi="Times New Roman" w:cs="Times New Roman"/>
          <w:color w:val="0D0D0D"/>
          <w:sz w:val="24"/>
          <w:szCs w:val="24"/>
        </w:rPr>
        <w:br/>
        <w:t>в котором отмечаются выявленные недостатки и предложения по их устранению.</w:t>
      </w:r>
    </w:p>
    <w:p w:rsidR="00F22DDB" w:rsidRPr="00B46355" w:rsidRDefault="00F22DDB"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b/>
          <w:color w:val="0D0D0D"/>
          <w:sz w:val="24"/>
          <w:szCs w:val="24"/>
        </w:rPr>
        <w:t>4.</w:t>
      </w:r>
      <w:r w:rsidR="00527EE5" w:rsidRPr="00B46355">
        <w:rPr>
          <w:rFonts w:ascii="Times New Roman" w:hAnsi="Times New Roman" w:cs="Times New Roman"/>
          <w:b/>
          <w:color w:val="0D0D0D"/>
          <w:sz w:val="24"/>
          <w:szCs w:val="24"/>
        </w:rPr>
        <w:t>1.</w:t>
      </w:r>
      <w:r w:rsidRPr="00B46355">
        <w:rPr>
          <w:rFonts w:ascii="Times New Roman" w:hAnsi="Times New Roman" w:cs="Times New Roman"/>
          <w:b/>
          <w:color w:val="0D0D0D"/>
          <w:sz w:val="24"/>
          <w:szCs w:val="24"/>
        </w:rPr>
        <w:t xml:space="preserve">3. Ответственность должностных лиц </w:t>
      </w:r>
      <w:r w:rsidR="00120589" w:rsidRPr="00B46355">
        <w:rPr>
          <w:rFonts w:ascii="Times New Roman" w:hAnsi="Times New Roman" w:cs="Times New Roman"/>
          <w:b/>
          <w:color w:val="0D0D0D"/>
          <w:sz w:val="24"/>
          <w:szCs w:val="24"/>
        </w:rPr>
        <w:t>УСЗН</w:t>
      </w:r>
      <w:r w:rsidRPr="00B46355">
        <w:rPr>
          <w:rFonts w:ascii="Times New Roman" w:hAnsi="Times New Roman" w:cs="Times New Roman"/>
          <w:b/>
          <w:color w:val="0D0D0D"/>
          <w:sz w:val="24"/>
          <w:szCs w:val="24"/>
        </w:rPr>
        <w:t xml:space="preserve"> за решения и действия (бездействие), принимаемые (осуществляемые) ими в ходе предоставления государственной услуги</w:t>
      </w:r>
    </w:p>
    <w:p w:rsidR="00F22DDB" w:rsidRPr="00B46355" w:rsidRDefault="00527EE5" w:rsidP="00267C15">
      <w:pPr>
        <w:tabs>
          <w:tab w:val="left" w:pos="4111"/>
        </w:tabs>
        <w:spacing w:after="0" w:line="240" w:lineRule="auto"/>
        <w:ind w:firstLine="709"/>
        <w:jc w:val="both"/>
        <w:rPr>
          <w:rFonts w:ascii="Times New Roman" w:hAnsi="Times New Roman" w:cs="Times New Roman"/>
          <w:b/>
          <w:color w:val="0D0D0D"/>
          <w:sz w:val="24"/>
          <w:szCs w:val="24"/>
        </w:rPr>
      </w:pPr>
      <w:r w:rsidRPr="00B46355">
        <w:rPr>
          <w:rFonts w:ascii="Times New Roman" w:hAnsi="Times New Roman" w:cs="Times New Roman"/>
          <w:color w:val="0D0D0D"/>
          <w:sz w:val="24"/>
          <w:szCs w:val="24"/>
        </w:rPr>
        <w:lastRenderedPageBreak/>
        <w:t xml:space="preserve">4.1.3.1. </w:t>
      </w:r>
      <w:r w:rsidR="00F22DDB" w:rsidRPr="00B46355">
        <w:rPr>
          <w:rFonts w:ascii="Times New Roman" w:hAnsi="Times New Roman" w:cs="Times New Roman"/>
          <w:color w:val="0D0D0D"/>
          <w:sz w:val="24"/>
          <w:szCs w:val="24"/>
        </w:rPr>
        <w:t xml:space="preserve">Должностные лица </w:t>
      </w:r>
      <w:r w:rsidR="00120589" w:rsidRPr="00B46355">
        <w:rPr>
          <w:rFonts w:ascii="Times New Roman" w:hAnsi="Times New Roman" w:cs="Times New Roman"/>
          <w:color w:val="0D0D0D"/>
          <w:sz w:val="24"/>
          <w:szCs w:val="24"/>
        </w:rPr>
        <w:t>УСЗН</w:t>
      </w:r>
      <w:r w:rsidR="00F22DDB" w:rsidRPr="00B46355">
        <w:rPr>
          <w:rFonts w:ascii="Times New Roman" w:hAnsi="Times New Roman" w:cs="Times New Roman"/>
          <w:color w:val="0D0D0D"/>
          <w:sz w:val="24"/>
          <w:szCs w:val="24"/>
        </w:rPr>
        <w:t xml:space="preserve"> несут установленную законодательством Российской Федерации ответственность за несоблюдение требований административного регламента, за решения и действия (бездействие), принимаемые в ходе предоставления государственной услуги.</w:t>
      </w:r>
    </w:p>
    <w:p w:rsidR="00F22DDB" w:rsidRPr="00B46355" w:rsidRDefault="00F22DDB"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b/>
          <w:color w:val="0D0D0D"/>
          <w:sz w:val="24"/>
          <w:szCs w:val="24"/>
        </w:rPr>
        <w:t>4.</w:t>
      </w:r>
      <w:r w:rsidR="00527EE5" w:rsidRPr="00B46355">
        <w:rPr>
          <w:rFonts w:ascii="Times New Roman" w:hAnsi="Times New Roman" w:cs="Times New Roman"/>
          <w:b/>
          <w:color w:val="0D0D0D"/>
          <w:sz w:val="24"/>
          <w:szCs w:val="24"/>
        </w:rPr>
        <w:t>1.</w:t>
      </w:r>
      <w:r w:rsidRPr="00B46355">
        <w:rPr>
          <w:rFonts w:ascii="Times New Roman" w:hAnsi="Times New Roman" w:cs="Times New Roman"/>
          <w:b/>
          <w:color w:val="0D0D0D"/>
          <w:sz w:val="24"/>
          <w:szCs w:val="24"/>
        </w:rPr>
        <w:t xml:space="preserve">4. Порядок и формы </w:t>
      </w:r>
      <w:proofErr w:type="gramStart"/>
      <w:r w:rsidRPr="00B46355">
        <w:rPr>
          <w:rFonts w:ascii="Times New Roman" w:hAnsi="Times New Roman" w:cs="Times New Roman"/>
          <w:b/>
          <w:color w:val="0D0D0D"/>
          <w:sz w:val="24"/>
          <w:szCs w:val="24"/>
        </w:rPr>
        <w:t>контроля за</w:t>
      </w:r>
      <w:proofErr w:type="gramEnd"/>
      <w:r w:rsidRPr="00B46355">
        <w:rPr>
          <w:rFonts w:ascii="Times New Roman" w:hAnsi="Times New Roman" w:cs="Times New Roman"/>
          <w:b/>
          <w:color w:val="0D0D0D"/>
          <w:sz w:val="24"/>
          <w:szCs w:val="24"/>
        </w:rPr>
        <w:t xml:space="preserve"> предоставлением государственной услуги</w:t>
      </w:r>
      <w:r w:rsidRPr="00B46355">
        <w:rPr>
          <w:rFonts w:ascii="Times New Roman" w:hAnsi="Times New Roman" w:cs="Times New Roman"/>
          <w:b/>
          <w:color w:val="0D0D0D"/>
          <w:sz w:val="24"/>
          <w:szCs w:val="24"/>
        </w:rPr>
        <w:br/>
        <w:t>со стороны граждан, их объединений и организаций</w:t>
      </w:r>
    </w:p>
    <w:p w:rsidR="00F22DDB" w:rsidRPr="00B46355" w:rsidRDefault="00F22DDB"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4.</w:t>
      </w:r>
      <w:r w:rsidR="00527EE5" w:rsidRPr="00B46355">
        <w:rPr>
          <w:rFonts w:ascii="Times New Roman" w:hAnsi="Times New Roman" w:cs="Times New Roman"/>
          <w:color w:val="0D0D0D"/>
          <w:sz w:val="24"/>
          <w:szCs w:val="24"/>
        </w:rPr>
        <w:t>1.</w:t>
      </w:r>
      <w:r w:rsidRPr="00B46355">
        <w:rPr>
          <w:rFonts w:ascii="Times New Roman" w:hAnsi="Times New Roman" w:cs="Times New Roman"/>
          <w:color w:val="0D0D0D"/>
          <w:sz w:val="24"/>
          <w:szCs w:val="24"/>
        </w:rPr>
        <w:t xml:space="preserve">4.1. Граждане, их объединения и организации в случае </w:t>
      </w:r>
      <w:proofErr w:type="gramStart"/>
      <w:r w:rsidRPr="00B46355">
        <w:rPr>
          <w:rFonts w:ascii="Times New Roman" w:hAnsi="Times New Roman" w:cs="Times New Roman"/>
          <w:color w:val="0D0D0D"/>
          <w:sz w:val="24"/>
          <w:szCs w:val="24"/>
        </w:rPr>
        <w:t>выявления фактов нарушения порядка предоставления государственной услуги</w:t>
      </w:r>
      <w:proofErr w:type="gramEnd"/>
      <w:r w:rsidRPr="00B46355">
        <w:rPr>
          <w:rFonts w:ascii="Times New Roman" w:hAnsi="Times New Roman" w:cs="Times New Roman"/>
          <w:color w:val="0D0D0D"/>
          <w:sz w:val="24"/>
          <w:szCs w:val="24"/>
        </w:rPr>
        <w:t xml:space="preserve"> или ненадлежащего исполнения административного регламента, вправе обратиться с жалобой в органы и к должностным лицам, указанным в пункте 5.3 </w:t>
      </w:r>
      <w:r w:rsidRPr="00B46355">
        <w:rPr>
          <w:rFonts w:ascii="Times New Roman" w:hAnsi="Times New Roman"/>
          <w:color w:val="0D0D0D"/>
          <w:sz w:val="24"/>
          <w:szCs w:val="24"/>
        </w:rPr>
        <w:t xml:space="preserve">раздела </w:t>
      </w:r>
      <w:r w:rsidR="00527EE5" w:rsidRPr="00B46355">
        <w:rPr>
          <w:rFonts w:ascii="Times New Roman" w:hAnsi="Times New Roman"/>
          <w:color w:val="0D0D0D"/>
          <w:sz w:val="24"/>
          <w:szCs w:val="24"/>
        </w:rPr>
        <w:t>5</w:t>
      </w:r>
      <w:r w:rsidRPr="00B46355">
        <w:rPr>
          <w:rFonts w:ascii="Times New Roman" w:hAnsi="Times New Roman" w:cs="Times New Roman"/>
          <w:color w:val="0D0D0D"/>
          <w:sz w:val="24"/>
          <w:szCs w:val="24"/>
        </w:rPr>
        <w:t xml:space="preserve"> административного регламента.</w:t>
      </w:r>
    </w:p>
    <w:p w:rsidR="00F22DDB" w:rsidRPr="00B46355" w:rsidRDefault="00F22DDB" w:rsidP="00267C15">
      <w:pPr>
        <w:spacing w:after="0" w:line="240" w:lineRule="auto"/>
        <w:ind w:firstLine="709"/>
        <w:jc w:val="both"/>
        <w:rPr>
          <w:rFonts w:ascii="Times New Roman" w:hAnsi="Times New Roman" w:cs="Times New Roman"/>
          <w:color w:val="0D0D0D"/>
          <w:sz w:val="24"/>
          <w:szCs w:val="24"/>
        </w:rPr>
      </w:pPr>
      <w:r w:rsidRPr="00B46355">
        <w:rPr>
          <w:rFonts w:ascii="Times New Roman" w:hAnsi="Times New Roman" w:cs="Times New Roman"/>
          <w:color w:val="0D0D0D"/>
          <w:sz w:val="24"/>
          <w:szCs w:val="24"/>
        </w:rPr>
        <w:t>4.</w:t>
      </w:r>
      <w:r w:rsidR="00527EE5" w:rsidRPr="00B46355">
        <w:rPr>
          <w:rFonts w:ascii="Times New Roman" w:hAnsi="Times New Roman" w:cs="Times New Roman"/>
          <w:color w:val="0D0D0D"/>
          <w:sz w:val="24"/>
          <w:szCs w:val="24"/>
        </w:rPr>
        <w:t>1.</w:t>
      </w:r>
      <w:r w:rsidRPr="00B46355">
        <w:rPr>
          <w:rFonts w:ascii="Times New Roman" w:hAnsi="Times New Roman" w:cs="Times New Roman"/>
          <w:color w:val="0D0D0D"/>
          <w:sz w:val="24"/>
          <w:szCs w:val="24"/>
        </w:rPr>
        <w:t xml:space="preserve">4.2. При обращении граждан, их объединений и организаций к начальнику </w:t>
      </w:r>
      <w:r w:rsidR="00120589" w:rsidRPr="00B46355">
        <w:rPr>
          <w:rFonts w:ascii="Times New Roman" w:hAnsi="Times New Roman" w:cs="Times New Roman"/>
          <w:color w:val="0D0D0D"/>
          <w:sz w:val="24"/>
          <w:szCs w:val="24"/>
        </w:rPr>
        <w:t>УСЗН</w:t>
      </w:r>
      <w:r w:rsidRPr="00B46355">
        <w:rPr>
          <w:rFonts w:ascii="Times New Roman" w:hAnsi="Times New Roman" w:cs="Times New Roman"/>
          <w:color w:val="0D0D0D"/>
          <w:sz w:val="24"/>
          <w:szCs w:val="24"/>
        </w:rPr>
        <w:t xml:space="preserve"> может быть создана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предоставления государственной услуги.</w:t>
      </w:r>
    </w:p>
    <w:p w:rsidR="00527EE5" w:rsidRPr="00B46355" w:rsidRDefault="00527EE5" w:rsidP="00267C15">
      <w:pPr>
        <w:pStyle w:val="afd"/>
        <w:numPr>
          <w:ilvl w:val="1"/>
          <w:numId w:val="15"/>
        </w:numPr>
        <w:tabs>
          <w:tab w:val="left" w:pos="0"/>
          <w:tab w:val="left" w:pos="1276"/>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sz w:val="24"/>
          <w:szCs w:val="24"/>
        </w:rPr>
        <w:t>Досудебный (внесудебный) порядок обжалования решений и действий (бездействия) УСЗН, а также должностных лиц УСЗН, предоставляющих государственную услугу</w:t>
      </w:r>
    </w:p>
    <w:p w:rsidR="00527EE5" w:rsidRPr="00B46355" w:rsidRDefault="00527EE5" w:rsidP="00267C15">
      <w:pPr>
        <w:pStyle w:val="afd"/>
        <w:numPr>
          <w:ilvl w:val="2"/>
          <w:numId w:val="15"/>
        </w:numPr>
        <w:tabs>
          <w:tab w:val="left" w:pos="0"/>
          <w:tab w:val="left" w:pos="1418"/>
        </w:tabs>
        <w:suppressAutoHyphens w:val="0"/>
        <w:spacing w:after="0" w:line="240" w:lineRule="auto"/>
        <w:ind w:left="0" w:firstLine="709"/>
        <w:contextualSpacing/>
        <w:jc w:val="both"/>
        <w:rPr>
          <w:rFonts w:ascii="Times New Roman" w:hAnsi="Times New Roman"/>
          <w:b/>
          <w:sz w:val="24"/>
          <w:szCs w:val="24"/>
        </w:rPr>
      </w:pPr>
      <w:proofErr w:type="gramStart"/>
      <w:r w:rsidRPr="00B46355">
        <w:rPr>
          <w:rFonts w:ascii="Times New Roman" w:hAnsi="Times New Roman"/>
          <w:b/>
          <w:bCs/>
          <w:sz w:val="24"/>
          <w:szCs w:val="24"/>
        </w:rPr>
        <w:t>Информация для заявителей об их праве на досудебное (внесудебное) обжалование действий (бездействия) и решений, осуществляемых (принятых) в ходе предоставления государственной услуги (далее – жалоба)</w:t>
      </w:r>
      <w:proofErr w:type="gramEnd"/>
    </w:p>
    <w:p w:rsidR="00527EE5" w:rsidRPr="00B46355" w:rsidRDefault="00527EE5" w:rsidP="00267C15">
      <w:pPr>
        <w:pStyle w:val="afd"/>
        <w:numPr>
          <w:ilvl w:val="3"/>
          <w:numId w:val="15"/>
        </w:numPr>
        <w:tabs>
          <w:tab w:val="left" w:pos="0"/>
          <w:tab w:val="left" w:pos="1418"/>
          <w:tab w:val="left" w:pos="1560"/>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sz w:val="24"/>
          <w:szCs w:val="24"/>
        </w:rPr>
        <w:t>Заявители имеют право на обжалование действий (бездействия) и решений, принятых в ходе предоставления государственной услуги, УСЗН, а также должностных лиц УСЗН, предоставляющих государственную услугу, в досудебном (внесудебном) порядке.</w:t>
      </w:r>
    </w:p>
    <w:p w:rsidR="00527EE5" w:rsidRPr="00B46355" w:rsidRDefault="00527EE5" w:rsidP="00267C15">
      <w:pPr>
        <w:pStyle w:val="afd"/>
        <w:numPr>
          <w:ilvl w:val="3"/>
          <w:numId w:val="15"/>
        </w:numPr>
        <w:tabs>
          <w:tab w:val="left" w:pos="0"/>
          <w:tab w:val="left" w:pos="1418"/>
          <w:tab w:val="left" w:pos="1560"/>
        </w:tabs>
        <w:suppressAutoHyphens w:val="0"/>
        <w:spacing w:after="0" w:line="240" w:lineRule="auto"/>
        <w:ind w:left="0" w:firstLine="709"/>
        <w:contextualSpacing/>
        <w:jc w:val="both"/>
        <w:rPr>
          <w:rFonts w:ascii="Times New Roman" w:hAnsi="Times New Roman"/>
          <w:b/>
          <w:sz w:val="24"/>
          <w:szCs w:val="24"/>
        </w:rPr>
      </w:pPr>
      <w:proofErr w:type="gramStart"/>
      <w:r w:rsidRPr="00B46355">
        <w:rPr>
          <w:rFonts w:ascii="Times New Roman" w:hAnsi="Times New Roman"/>
          <w:sz w:val="24"/>
          <w:szCs w:val="24"/>
        </w:rPr>
        <w:t xml:space="preserve">Заявитель, в случае обжалования действий (бездействий) и решений, принятых </w:t>
      </w:r>
      <w:r w:rsidRPr="00B46355">
        <w:rPr>
          <w:rFonts w:ascii="Times New Roman" w:hAnsi="Times New Roman"/>
          <w:sz w:val="24"/>
          <w:szCs w:val="24"/>
        </w:rPr>
        <w:br/>
        <w:t xml:space="preserve">в ходе предоставления государственной услуги, УСЗН, а также его должностных лиц, имеет право обратиться в УСЗН или к Главе администрации города Байконур с жалобой лично (устно) в соответствии с графиком приема начальника УСЗН или Главы администрации </w:t>
      </w:r>
      <w:r w:rsidRPr="00B46355">
        <w:rPr>
          <w:rFonts w:ascii="Times New Roman" w:hAnsi="Times New Roman"/>
          <w:sz w:val="24"/>
          <w:szCs w:val="24"/>
        </w:rPr>
        <w:br/>
        <w:t>города Байконур или направить жалобу в письменной форме, в том числе на бумажном носителе либо</w:t>
      </w:r>
      <w:proofErr w:type="gramEnd"/>
      <w:r w:rsidRPr="00B46355">
        <w:rPr>
          <w:rFonts w:ascii="Times New Roman" w:hAnsi="Times New Roman"/>
          <w:sz w:val="24"/>
          <w:szCs w:val="24"/>
        </w:rPr>
        <w:t xml:space="preserve"> по электронной почте, кроме того заявитель имеет возможность направить жалобу в электронной форме посредством Единого портала.</w:t>
      </w:r>
    </w:p>
    <w:p w:rsidR="00527EE5" w:rsidRPr="00B46355" w:rsidRDefault="00527EE5" w:rsidP="00267C15">
      <w:pPr>
        <w:pStyle w:val="afd"/>
        <w:numPr>
          <w:ilvl w:val="3"/>
          <w:numId w:val="15"/>
        </w:numPr>
        <w:tabs>
          <w:tab w:val="left" w:pos="0"/>
          <w:tab w:val="left" w:pos="1418"/>
          <w:tab w:val="left" w:pos="1560"/>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sz w:val="24"/>
          <w:szCs w:val="24"/>
        </w:rPr>
        <w:t xml:space="preserve"> </w:t>
      </w:r>
      <w:r w:rsidRPr="00B46355">
        <w:rPr>
          <w:rFonts w:ascii="Times New Roman" w:hAnsi="Times New Roman"/>
          <w:sz w:val="24"/>
          <w:szCs w:val="24"/>
        </w:rPr>
        <w:t>Жалоба должна содержать:</w:t>
      </w:r>
    </w:p>
    <w:p w:rsidR="00527EE5" w:rsidRPr="00B46355" w:rsidRDefault="00527EE5"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а) наименование УСЗН, данные должностного лица УСЗН, предоставляющего государственную услугу, решения и (или) действия (бездействие) которых обжалуются;</w:t>
      </w:r>
    </w:p>
    <w:p w:rsidR="00527EE5" w:rsidRPr="00B46355" w:rsidRDefault="00527EE5"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б) фамилию, имя, отчество (последнее при его наличии), сведения о месте жительства заявителя, а также номер контактного телефона, адрес электронной почты (при наличии) </w:t>
      </w:r>
      <w:r w:rsidRPr="00B46355">
        <w:rPr>
          <w:rFonts w:ascii="Times New Roman" w:hAnsi="Times New Roman"/>
          <w:sz w:val="24"/>
          <w:szCs w:val="24"/>
        </w:rPr>
        <w:br/>
        <w:t>и почтовый адрес, по которым должен быть направлен ответ заявителю;</w:t>
      </w:r>
    </w:p>
    <w:p w:rsidR="00527EE5" w:rsidRPr="00B46355" w:rsidRDefault="00527EE5"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в) сведения об обжалуемых решениях и (или) действиях (бездействии) УСЗН либо его должностного лица, предоставляющего государственную услугу;</w:t>
      </w:r>
    </w:p>
    <w:p w:rsidR="00527EE5" w:rsidRPr="00B46355" w:rsidRDefault="00527EE5" w:rsidP="00267C15">
      <w:pPr>
        <w:pStyle w:val="afd"/>
        <w:tabs>
          <w:tab w:val="left" w:pos="0"/>
          <w:tab w:val="left" w:pos="1418"/>
          <w:tab w:val="left" w:pos="1560"/>
        </w:tabs>
        <w:spacing w:after="0" w:line="240" w:lineRule="auto"/>
        <w:ind w:left="0" w:firstLine="709"/>
        <w:jc w:val="both"/>
        <w:rPr>
          <w:rFonts w:ascii="Times New Roman" w:hAnsi="Times New Roman"/>
          <w:b/>
          <w:sz w:val="24"/>
          <w:szCs w:val="24"/>
        </w:rPr>
      </w:pPr>
      <w:r w:rsidRPr="00B46355">
        <w:rPr>
          <w:rFonts w:ascii="Times New Roman" w:hAnsi="Times New Roman"/>
          <w:sz w:val="24"/>
          <w:szCs w:val="24"/>
        </w:rPr>
        <w:t>г) доводы, на основании которых заявитель не согласен с решением и (или) действием (бездействием) УСЗН, должностного лица УСЗН, предоставляющего государственную услугу. Заявителем могут быть представлены документы (при наличии), подтверждающие доводы заявителя, либо их копии.</w:t>
      </w:r>
    </w:p>
    <w:p w:rsidR="00527EE5" w:rsidRPr="00B46355" w:rsidRDefault="00527EE5" w:rsidP="00267C15">
      <w:pPr>
        <w:pStyle w:val="afd"/>
        <w:numPr>
          <w:ilvl w:val="3"/>
          <w:numId w:val="15"/>
        </w:numPr>
        <w:tabs>
          <w:tab w:val="left" w:pos="0"/>
          <w:tab w:val="left" w:pos="1418"/>
          <w:tab w:val="left" w:pos="1560"/>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sz w:val="24"/>
          <w:szCs w:val="24"/>
          <w:lang w:eastAsia="ru-RU"/>
        </w:rPr>
        <w:t xml:space="preserve">В случае если жалоба подается через уполномоченного представителя заявителя, также представляется документ, подтверждающий полномочия на осуществление действий </w:t>
      </w:r>
      <w:r w:rsidRPr="00B46355">
        <w:rPr>
          <w:rFonts w:ascii="Times New Roman" w:hAnsi="Times New Roman"/>
          <w:sz w:val="24"/>
          <w:szCs w:val="24"/>
          <w:lang w:eastAsia="ru-RU"/>
        </w:rPr>
        <w:br/>
        <w:t xml:space="preserve">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w:t>
      </w:r>
      <w:r w:rsidRPr="00B46355">
        <w:rPr>
          <w:rFonts w:ascii="Times New Roman" w:hAnsi="Times New Roman"/>
          <w:sz w:val="24"/>
          <w:szCs w:val="24"/>
          <w:lang w:eastAsia="ru-RU"/>
        </w:rPr>
        <w:br/>
        <w:t xml:space="preserve">с </w:t>
      </w:r>
      <w:hyperlink r:id="rId10" w:history="1">
        <w:r w:rsidRPr="00B46355">
          <w:rPr>
            <w:rFonts w:ascii="Times New Roman" w:hAnsi="Times New Roman"/>
            <w:sz w:val="24"/>
            <w:szCs w:val="24"/>
            <w:lang w:eastAsia="ru-RU"/>
          </w:rPr>
          <w:t>законодательством</w:t>
        </w:r>
      </w:hyperlink>
      <w:r w:rsidRPr="00B46355">
        <w:rPr>
          <w:rFonts w:ascii="Times New Roman" w:hAnsi="Times New Roman"/>
          <w:sz w:val="24"/>
          <w:szCs w:val="24"/>
          <w:lang w:eastAsia="ru-RU"/>
        </w:rPr>
        <w:t xml:space="preserve"> Российской Федерации доверенность (для физических лиц).</w:t>
      </w:r>
    </w:p>
    <w:p w:rsidR="00527EE5" w:rsidRPr="00B46355" w:rsidRDefault="00527EE5" w:rsidP="00267C15">
      <w:pPr>
        <w:pStyle w:val="afd"/>
        <w:numPr>
          <w:ilvl w:val="2"/>
          <w:numId w:val="15"/>
        </w:numPr>
        <w:tabs>
          <w:tab w:val="left" w:pos="0"/>
          <w:tab w:val="left" w:pos="1418"/>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bCs/>
          <w:sz w:val="24"/>
          <w:szCs w:val="24"/>
        </w:rPr>
        <w:t>Предмет жалобы</w:t>
      </w:r>
    </w:p>
    <w:p w:rsidR="00527EE5" w:rsidRPr="00B46355" w:rsidRDefault="00527EE5" w:rsidP="00267C15">
      <w:pPr>
        <w:tabs>
          <w:tab w:val="left" w:pos="1134"/>
        </w:tabs>
        <w:spacing w:after="0" w:line="240" w:lineRule="auto"/>
        <w:ind w:firstLine="709"/>
        <w:jc w:val="both"/>
        <w:rPr>
          <w:rFonts w:ascii="Times New Roman" w:hAnsi="Times New Roman"/>
          <w:sz w:val="24"/>
          <w:szCs w:val="24"/>
        </w:rPr>
      </w:pPr>
      <w:r w:rsidRPr="00B46355">
        <w:rPr>
          <w:rFonts w:ascii="Times New Roman" w:hAnsi="Times New Roman"/>
          <w:sz w:val="24"/>
          <w:szCs w:val="24"/>
        </w:rPr>
        <w:t>Предметом жалобы является:</w:t>
      </w:r>
    </w:p>
    <w:p w:rsidR="00527EE5" w:rsidRPr="00B46355" w:rsidRDefault="00527EE5" w:rsidP="00267C15">
      <w:pPr>
        <w:tabs>
          <w:tab w:val="left" w:pos="1134"/>
        </w:tabs>
        <w:spacing w:after="0" w:line="240" w:lineRule="auto"/>
        <w:ind w:firstLine="709"/>
        <w:jc w:val="both"/>
        <w:rPr>
          <w:rFonts w:ascii="Times New Roman" w:hAnsi="Times New Roman"/>
          <w:sz w:val="24"/>
          <w:szCs w:val="24"/>
        </w:rPr>
      </w:pPr>
      <w:r w:rsidRPr="00B46355">
        <w:rPr>
          <w:rFonts w:ascii="Times New Roman" w:hAnsi="Times New Roman"/>
          <w:sz w:val="24"/>
          <w:szCs w:val="24"/>
        </w:rPr>
        <w:t>а) нарушение срока регистрации запроса заявителя о предоставлении государственной услуги;</w:t>
      </w:r>
    </w:p>
    <w:p w:rsidR="00527EE5" w:rsidRPr="00B46355" w:rsidRDefault="00527EE5" w:rsidP="00267C15">
      <w:pPr>
        <w:tabs>
          <w:tab w:val="left" w:pos="1134"/>
        </w:tabs>
        <w:spacing w:after="0" w:line="240" w:lineRule="auto"/>
        <w:ind w:firstLine="709"/>
        <w:jc w:val="both"/>
        <w:rPr>
          <w:rFonts w:ascii="Times New Roman" w:hAnsi="Times New Roman"/>
          <w:sz w:val="24"/>
          <w:szCs w:val="24"/>
        </w:rPr>
      </w:pPr>
      <w:r w:rsidRPr="00B46355">
        <w:rPr>
          <w:rFonts w:ascii="Times New Roman" w:hAnsi="Times New Roman"/>
          <w:sz w:val="24"/>
          <w:szCs w:val="24"/>
        </w:rPr>
        <w:t>б) нарушение срока предоставления государственной услуги;</w:t>
      </w:r>
    </w:p>
    <w:p w:rsidR="00527EE5" w:rsidRPr="00B46355" w:rsidRDefault="00527EE5" w:rsidP="00267C15">
      <w:pPr>
        <w:tabs>
          <w:tab w:val="left" w:pos="1134"/>
        </w:tabs>
        <w:autoSpaceDE w:val="0"/>
        <w:autoSpaceDN w:val="0"/>
        <w:adjustRightInd w:val="0"/>
        <w:spacing w:after="0" w:line="240" w:lineRule="auto"/>
        <w:ind w:firstLine="709"/>
        <w:jc w:val="both"/>
        <w:rPr>
          <w:rFonts w:ascii="Times New Roman" w:hAnsi="Times New Roman"/>
          <w:sz w:val="24"/>
          <w:szCs w:val="24"/>
        </w:rPr>
      </w:pPr>
      <w:r w:rsidRPr="00B46355">
        <w:rPr>
          <w:rFonts w:ascii="Times New Roman" w:hAnsi="Times New Roman"/>
          <w:sz w:val="24"/>
          <w:szCs w:val="24"/>
        </w:rPr>
        <w:lastRenderedPageBreak/>
        <w:t xml:space="preserve">в) </w:t>
      </w:r>
      <w:r w:rsidRPr="00B46355">
        <w:rPr>
          <w:rFonts w:ascii="Times New Roman" w:hAnsi="Times New Roman"/>
          <w:sz w:val="24"/>
          <w:szCs w:val="24"/>
          <w:lang w:eastAsia="ru-RU"/>
        </w:rPr>
        <w:t xml:space="preserve">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w:t>
      </w:r>
      <w:r w:rsidRPr="00B46355">
        <w:rPr>
          <w:rFonts w:ascii="Times New Roman" w:hAnsi="Times New Roman"/>
          <w:sz w:val="24"/>
          <w:szCs w:val="24"/>
        </w:rPr>
        <w:t>администрации для предоставления государственной услуги;</w:t>
      </w:r>
    </w:p>
    <w:p w:rsidR="00527EE5" w:rsidRPr="00B46355" w:rsidRDefault="00527EE5" w:rsidP="00267C15">
      <w:pPr>
        <w:tabs>
          <w:tab w:val="left" w:pos="1134"/>
        </w:tabs>
        <w:spacing w:after="0" w:line="240" w:lineRule="auto"/>
        <w:ind w:firstLine="709"/>
        <w:jc w:val="both"/>
        <w:rPr>
          <w:rFonts w:ascii="Times New Roman" w:hAnsi="Times New Roman"/>
          <w:sz w:val="24"/>
          <w:szCs w:val="24"/>
        </w:rPr>
      </w:pPr>
      <w:r w:rsidRPr="00B46355">
        <w:rPr>
          <w:rFonts w:ascii="Times New Roman" w:hAnsi="Times New Roman"/>
          <w:sz w:val="24"/>
          <w:szCs w:val="24"/>
        </w:rPr>
        <w:t>г) отказ в приеме документов, представление которых предусмотрено нормативными правовыми актами Российской Федерации, администрации  для предоставления государственной услуги;</w:t>
      </w:r>
    </w:p>
    <w:p w:rsidR="00527EE5" w:rsidRPr="00B46355" w:rsidRDefault="00527EE5" w:rsidP="00267C15">
      <w:pPr>
        <w:tabs>
          <w:tab w:val="left" w:pos="1134"/>
        </w:tabs>
        <w:spacing w:after="0" w:line="240" w:lineRule="auto"/>
        <w:ind w:firstLine="709"/>
        <w:jc w:val="both"/>
        <w:rPr>
          <w:rFonts w:ascii="Times New Roman" w:hAnsi="Times New Roman"/>
          <w:sz w:val="24"/>
          <w:szCs w:val="24"/>
        </w:rPr>
      </w:pPr>
      <w:proofErr w:type="spellStart"/>
      <w:r w:rsidRPr="00B46355">
        <w:rPr>
          <w:rFonts w:ascii="Times New Roman" w:hAnsi="Times New Roman"/>
          <w:sz w:val="24"/>
          <w:szCs w:val="24"/>
        </w:rPr>
        <w:t>д</w:t>
      </w:r>
      <w:proofErr w:type="spellEnd"/>
      <w:r w:rsidRPr="00B46355">
        <w:rPr>
          <w:rFonts w:ascii="Times New Roman" w:hAnsi="Times New Roman"/>
          <w:sz w:val="24"/>
          <w:szCs w:val="24"/>
        </w:rPr>
        <w:t xml:space="preserve">) отказ в предоставлении государственной услуги, если основания отказа </w:t>
      </w:r>
      <w:r w:rsidRPr="00B46355">
        <w:rPr>
          <w:rFonts w:ascii="Times New Roman" w:hAnsi="Times New Roman"/>
          <w:sz w:val="24"/>
          <w:szCs w:val="24"/>
        </w:rPr>
        <w:br/>
        <w:t>не предусмотрены федеральными законами и принятыми в соответствии с ними иными нормативными правовыми актами Российской Федерации, администрации;</w:t>
      </w:r>
    </w:p>
    <w:p w:rsidR="00527EE5" w:rsidRPr="00B46355" w:rsidRDefault="00527EE5" w:rsidP="00267C15">
      <w:pPr>
        <w:pStyle w:val="aff"/>
        <w:tabs>
          <w:tab w:val="left" w:pos="1134"/>
        </w:tabs>
        <w:ind w:firstLine="708"/>
        <w:jc w:val="both"/>
        <w:rPr>
          <w:rFonts w:ascii="Times New Roman" w:hAnsi="Times New Roman" w:cs="Times New Roman"/>
          <w:sz w:val="24"/>
          <w:szCs w:val="24"/>
        </w:rPr>
      </w:pPr>
      <w:r w:rsidRPr="00B46355">
        <w:rPr>
          <w:rFonts w:ascii="Times New Roman" w:hAnsi="Times New Roman" w:cs="Times New Roman"/>
          <w:sz w:val="24"/>
          <w:szCs w:val="24"/>
        </w:rPr>
        <w:t xml:space="preserve">е) затребование с заявителя при предоставлении государственной услуги платы, </w:t>
      </w:r>
      <w:r w:rsidRPr="00B46355">
        <w:rPr>
          <w:rFonts w:ascii="Times New Roman" w:hAnsi="Times New Roman" w:cs="Times New Roman"/>
          <w:sz w:val="24"/>
          <w:szCs w:val="24"/>
        </w:rPr>
        <w:br/>
        <w:t>не предусмотренной нормативными правовыми актами Российской Федерации, администрации;</w:t>
      </w:r>
    </w:p>
    <w:p w:rsidR="00527EE5" w:rsidRPr="00B46355" w:rsidRDefault="00527EE5" w:rsidP="00267C15">
      <w:pPr>
        <w:pStyle w:val="aff"/>
        <w:tabs>
          <w:tab w:val="left" w:pos="1134"/>
        </w:tabs>
        <w:ind w:firstLine="708"/>
        <w:jc w:val="both"/>
        <w:rPr>
          <w:rFonts w:ascii="Times New Roman" w:hAnsi="Times New Roman" w:cs="Times New Roman"/>
          <w:sz w:val="24"/>
          <w:szCs w:val="24"/>
        </w:rPr>
      </w:pPr>
      <w:proofErr w:type="gramStart"/>
      <w:r w:rsidRPr="00B46355">
        <w:rPr>
          <w:rFonts w:ascii="Times New Roman" w:hAnsi="Times New Roman" w:cs="Times New Roman"/>
          <w:sz w:val="24"/>
          <w:szCs w:val="24"/>
        </w:rPr>
        <w:t>ж) отказ УСЗН, должностного лица УСЗН,</w:t>
      </w:r>
      <w:r w:rsidRPr="00B46355">
        <w:rPr>
          <w:rFonts w:ascii="Times New Roman" w:hAnsi="Times New Roman"/>
          <w:sz w:val="24"/>
          <w:szCs w:val="24"/>
        </w:rPr>
        <w:t xml:space="preserve"> предоставляющего государственную услугу,</w:t>
      </w:r>
      <w:r w:rsidRPr="00B46355">
        <w:rPr>
          <w:rFonts w:ascii="Times New Roman" w:hAnsi="Times New Roman" w:cs="Times New Roman"/>
          <w:sz w:val="24"/>
          <w:szCs w:val="24"/>
        </w:rPr>
        <w:t xml:space="preserve">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527EE5" w:rsidRPr="00B46355" w:rsidRDefault="00527EE5" w:rsidP="00267C15">
      <w:pPr>
        <w:pStyle w:val="aff"/>
        <w:tabs>
          <w:tab w:val="left" w:pos="1134"/>
        </w:tabs>
        <w:ind w:firstLine="708"/>
        <w:jc w:val="both"/>
        <w:rPr>
          <w:rFonts w:ascii="Times New Roman" w:hAnsi="Times New Roman" w:cs="Times New Roman"/>
          <w:sz w:val="24"/>
          <w:szCs w:val="24"/>
        </w:rPr>
      </w:pPr>
      <w:proofErr w:type="spellStart"/>
      <w:r w:rsidRPr="00B46355">
        <w:rPr>
          <w:rFonts w:ascii="Times New Roman" w:hAnsi="Times New Roman" w:cs="Times New Roman"/>
          <w:sz w:val="24"/>
          <w:szCs w:val="24"/>
        </w:rPr>
        <w:t>з</w:t>
      </w:r>
      <w:proofErr w:type="spellEnd"/>
      <w:r w:rsidRPr="00B46355">
        <w:rPr>
          <w:rFonts w:ascii="Times New Roman" w:hAnsi="Times New Roman" w:cs="Times New Roman"/>
          <w:sz w:val="24"/>
          <w:szCs w:val="24"/>
        </w:rPr>
        <w:t>) нарушение срока или порядка выдачи документов по результатам предоставления государственной услуги;</w:t>
      </w:r>
    </w:p>
    <w:p w:rsidR="00527EE5" w:rsidRPr="00B46355" w:rsidRDefault="00527EE5" w:rsidP="00267C15">
      <w:pPr>
        <w:pStyle w:val="aff"/>
        <w:tabs>
          <w:tab w:val="left" w:pos="1134"/>
        </w:tabs>
        <w:ind w:firstLine="708"/>
        <w:jc w:val="both"/>
        <w:rPr>
          <w:rFonts w:ascii="Times New Roman" w:hAnsi="Times New Roman" w:cs="Times New Roman"/>
          <w:sz w:val="24"/>
          <w:szCs w:val="24"/>
        </w:rPr>
      </w:pPr>
      <w:r w:rsidRPr="00B46355">
        <w:rPr>
          <w:rFonts w:ascii="Times New Roman" w:hAnsi="Times New Roman" w:cs="Times New Roman"/>
          <w:sz w:val="24"/>
          <w:szCs w:val="24"/>
        </w:rPr>
        <w:t xml:space="preserve">и)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w:t>
      </w:r>
      <w:r w:rsidRPr="00B46355">
        <w:rPr>
          <w:rFonts w:ascii="Times New Roman" w:hAnsi="Times New Roman" w:cs="Times New Roman"/>
          <w:sz w:val="24"/>
          <w:szCs w:val="24"/>
        </w:rPr>
        <w:br/>
        <w:t>с ними иными нормативными правовыми актами Российской Федерации, администрации;</w:t>
      </w:r>
    </w:p>
    <w:p w:rsidR="00527EE5" w:rsidRPr="00B46355" w:rsidRDefault="00527EE5" w:rsidP="00267C15">
      <w:pPr>
        <w:pStyle w:val="afd"/>
        <w:tabs>
          <w:tab w:val="left" w:pos="0"/>
          <w:tab w:val="left" w:pos="1134"/>
          <w:tab w:val="left" w:pos="1418"/>
        </w:tabs>
        <w:spacing w:after="0" w:line="240" w:lineRule="auto"/>
        <w:ind w:left="0" w:firstLine="709"/>
        <w:jc w:val="both"/>
        <w:rPr>
          <w:rFonts w:ascii="Times New Roman" w:hAnsi="Times New Roman"/>
          <w:b/>
          <w:sz w:val="24"/>
          <w:szCs w:val="24"/>
        </w:rPr>
      </w:pPr>
      <w:r w:rsidRPr="00B46355">
        <w:rPr>
          <w:rFonts w:ascii="Times New Roman" w:hAnsi="Times New Roman"/>
          <w:sz w:val="24"/>
          <w:szCs w:val="24"/>
        </w:rPr>
        <w:t xml:space="preserve">к) требование у заявителя при предоставлении государственной услуги документов </w:t>
      </w:r>
      <w:r w:rsidRPr="00B46355">
        <w:rPr>
          <w:rFonts w:ascii="Times New Roman" w:hAnsi="Times New Roman"/>
          <w:sz w:val="24"/>
          <w:szCs w:val="24"/>
        </w:rPr>
        <w:br/>
        <w:t>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Закона № 210-ФЗ.</w:t>
      </w:r>
    </w:p>
    <w:p w:rsidR="00527EE5" w:rsidRPr="00B46355" w:rsidRDefault="00527EE5" w:rsidP="00267C15">
      <w:pPr>
        <w:pStyle w:val="afd"/>
        <w:numPr>
          <w:ilvl w:val="2"/>
          <w:numId w:val="15"/>
        </w:numPr>
        <w:tabs>
          <w:tab w:val="left" w:pos="0"/>
          <w:tab w:val="left" w:pos="1418"/>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bCs/>
          <w:sz w:val="24"/>
          <w:szCs w:val="24"/>
        </w:rPr>
        <w:t>Органы государственной власти, организации и уполномоченные должностные лица, которым может быть адресована жалоба заявителя в досудебном (внесудебном) порядке</w:t>
      </w:r>
    </w:p>
    <w:p w:rsidR="00527EE5" w:rsidRPr="00B46355" w:rsidRDefault="00527EE5"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Жалоба заявителя может быть адресована:</w:t>
      </w:r>
    </w:p>
    <w:p w:rsidR="00527EE5" w:rsidRPr="00B46355" w:rsidRDefault="00527EE5"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а) начальнику УСЗН; </w:t>
      </w:r>
    </w:p>
    <w:p w:rsidR="00527EE5" w:rsidRPr="00B46355" w:rsidRDefault="00527EE5" w:rsidP="00267C15">
      <w:pPr>
        <w:pStyle w:val="afd"/>
        <w:tabs>
          <w:tab w:val="left" w:pos="0"/>
          <w:tab w:val="left" w:pos="1418"/>
        </w:tabs>
        <w:spacing w:after="0" w:line="240" w:lineRule="auto"/>
        <w:ind w:left="0"/>
        <w:jc w:val="both"/>
        <w:rPr>
          <w:rFonts w:ascii="Times New Roman" w:hAnsi="Times New Roman"/>
          <w:b/>
          <w:sz w:val="24"/>
          <w:szCs w:val="24"/>
        </w:rPr>
      </w:pPr>
      <w:r w:rsidRPr="00B46355">
        <w:rPr>
          <w:rFonts w:ascii="Times New Roman" w:hAnsi="Times New Roman"/>
          <w:sz w:val="24"/>
          <w:szCs w:val="24"/>
        </w:rPr>
        <w:t>б) Главе администрации города Байконур.</w:t>
      </w:r>
    </w:p>
    <w:p w:rsidR="00527EE5" w:rsidRPr="00B46355" w:rsidRDefault="00527EE5" w:rsidP="00267C15">
      <w:pPr>
        <w:pStyle w:val="afd"/>
        <w:numPr>
          <w:ilvl w:val="2"/>
          <w:numId w:val="15"/>
        </w:numPr>
        <w:tabs>
          <w:tab w:val="left" w:pos="0"/>
          <w:tab w:val="left" w:pos="1418"/>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sz w:val="24"/>
          <w:szCs w:val="24"/>
          <w:lang w:eastAsia="ru-RU"/>
        </w:rPr>
        <w:t>Порядок подачи и рассмотрения жалобы</w:t>
      </w:r>
    </w:p>
    <w:p w:rsidR="00527EE5" w:rsidRPr="00B46355" w:rsidRDefault="00527EE5"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Основанием для начала процедуры досудебного (внесудебного) обжалования является поступление в УСЗН или Главе администрации города Байконур жалобы от заявителя или его уполномоченного представителя.</w:t>
      </w:r>
    </w:p>
    <w:p w:rsidR="00527EE5" w:rsidRPr="00B46355" w:rsidRDefault="00527EE5" w:rsidP="00267C15">
      <w:pPr>
        <w:pStyle w:val="afd"/>
        <w:tabs>
          <w:tab w:val="left" w:pos="0"/>
          <w:tab w:val="left" w:pos="1418"/>
        </w:tabs>
        <w:spacing w:after="0" w:line="240" w:lineRule="auto"/>
        <w:ind w:left="0" w:firstLine="709"/>
        <w:jc w:val="both"/>
        <w:rPr>
          <w:rFonts w:ascii="Times New Roman" w:hAnsi="Times New Roman"/>
          <w:b/>
          <w:sz w:val="24"/>
          <w:szCs w:val="24"/>
        </w:rPr>
      </w:pPr>
      <w:r w:rsidRPr="00B46355">
        <w:rPr>
          <w:rFonts w:ascii="Times New Roman" w:hAnsi="Times New Roman"/>
          <w:sz w:val="24"/>
          <w:szCs w:val="24"/>
        </w:rPr>
        <w:t>Жалоба может быть направлена по почте, с использованием сети «Интернет», официального сайта администрации, а также может быть принята при личном приеме заявителя.</w:t>
      </w:r>
    </w:p>
    <w:p w:rsidR="00527EE5" w:rsidRPr="00B46355" w:rsidRDefault="00527EE5" w:rsidP="00267C15">
      <w:pPr>
        <w:pStyle w:val="afd"/>
        <w:numPr>
          <w:ilvl w:val="2"/>
          <w:numId w:val="15"/>
        </w:numPr>
        <w:tabs>
          <w:tab w:val="left" w:pos="0"/>
          <w:tab w:val="left" w:pos="1418"/>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sz w:val="24"/>
          <w:szCs w:val="24"/>
        </w:rPr>
        <w:t>Сроки рассмотрения жалобы</w:t>
      </w:r>
    </w:p>
    <w:p w:rsidR="00527EE5" w:rsidRPr="00B46355" w:rsidRDefault="00527EE5" w:rsidP="00267C15">
      <w:pPr>
        <w:pStyle w:val="afd"/>
        <w:numPr>
          <w:ilvl w:val="3"/>
          <w:numId w:val="15"/>
        </w:numPr>
        <w:tabs>
          <w:tab w:val="left" w:pos="0"/>
          <w:tab w:val="left" w:pos="1560"/>
        </w:tabs>
        <w:suppressAutoHyphens w:val="0"/>
        <w:spacing w:after="0" w:line="240" w:lineRule="auto"/>
        <w:ind w:left="0" w:firstLine="709"/>
        <w:contextualSpacing/>
        <w:jc w:val="both"/>
        <w:rPr>
          <w:rFonts w:ascii="Times New Roman" w:hAnsi="Times New Roman"/>
          <w:b/>
          <w:sz w:val="24"/>
          <w:szCs w:val="24"/>
        </w:rPr>
      </w:pPr>
      <w:proofErr w:type="gramStart"/>
      <w:r w:rsidRPr="00B46355">
        <w:rPr>
          <w:rFonts w:ascii="Times New Roman" w:hAnsi="Times New Roman"/>
          <w:sz w:val="24"/>
          <w:szCs w:val="24"/>
        </w:rPr>
        <w:t xml:space="preserve">Ответ на устную жалобу, поступившую на личном приеме Главы администрации города Байконур, начальника УСЗН, дается устно (с согласия заявителя) в ходе личного приема (если изложенные в устной жалобе факты  и обстоятельства являются очевидными </w:t>
      </w:r>
      <w:r w:rsidRPr="00B46355">
        <w:rPr>
          <w:rFonts w:ascii="Times New Roman" w:hAnsi="Times New Roman"/>
          <w:sz w:val="24"/>
          <w:szCs w:val="24"/>
        </w:rPr>
        <w:br/>
        <w:t xml:space="preserve">и не требуют дополнительной проверки),  в остальных случаях дается письменный ответ </w:t>
      </w:r>
      <w:r w:rsidRPr="00B46355">
        <w:rPr>
          <w:rFonts w:ascii="Times New Roman" w:hAnsi="Times New Roman"/>
          <w:sz w:val="24"/>
          <w:szCs w:val="24"/>
        </w:rPr>
        <w:br/>
        <w:t>по существу поставленных в жалобе вопросов в соответствии с установленным администрацией порядком.</w:t>
      </w:r>
      <w:proofErr w:type="gramEnd"/>
    </w:p>
    <w:p w:rsidR="00527EE5" w:rsidRPr="00B46355" w:rsidRDefault="00527EE5" w:rsidP="00267C15">
      <w:pPr>
        <w:pStyle w:val="afd"/>
        <w:numPr>
          <w:ilvl w:val="3"/>
          <w:numId w:val="15"/>
        </w:numPr>
        <w:tabs>
          <w:tab w:val="left" w:pos="0"/>
          <w:tab w:val="left" w:pos="1560"/>
        </w:tabs>
        <w:suppressAutoHyphens w:val="0"/>
        <w:spacing w:after="0" w:line="240" w:lineRule="auto"/>
        <w:ind w:left="0" w:firstLine="709"/>
        <w:contextualSpacing/>
        <w:jc w:val="both"/>
        <w:rPr>
          <w:rFonts w:ascii="Times New Roman" w:hAnsi="Times New Roman"/>
          <w:b/>
          <w:sz w:val="24"/>
          <w:szCs w:val="24"/>
        </w:rPr>
      </w:pPr>
      <w:proofErr w:type="gramStart"/>
      <w:r w:rsidRPr="00B46355">
        <w:rPr>
          <w:rFonts w:ascii="Times New Roman" w:hAnsi="Times New Roman"/>
          <w:sz w:val="24"/>
          <w:szCs w:val="24"/>
        </w:rPr>
        <w:t xml:space="preserve">Жалоба, поступившая в УСЗН или Главе администрации города Байконур, подлежит рассмотрению в течение 15-ти рабочих дней со дня ее регистрации, а в случае обжалования отказа УСЗН, должностных лиц УСЗН, в приеме документов у заявителя либо </w:t>
      </w:r>
      <w:r w:rsidRPr="00B46355">
        <w:rPr>
          <w:rFonts w:ascii="Times New Roman" w:hAnsi="Times New Roman"/>
          <w:sz w:val="24"/>
          <w:szCs w:val="24"/>
        </w:rPr>
        <w:br/>
        <w:t>в исправлении допущенных опечаток и ошибок или в случае обжалования нарушения установленного срока таких исправлений – в течение 5-ти рабочих дней со дня ее регистрации.</w:t>
      </w:r>
      <w:proofErr w:type="gramEnd"/>
    </w:p>
    <w:p w:rsidR="00527EE5" w:rsidRPr="00B46355" w:rsidRDefault="00527EE5" w:rsidP="00267C15">
      <w:pPr>
        <w:pStyle w:val="afd"/>
        <w:numPr>
          <w:ilvl w:val="2"/>
          <w:numId w:val="15"/>
        </w:numPr>
        <w:tabs>
          <w:tab w:val="left" w:pos="0"/>
          <w:tab w:val="left" w:pos="1418"/>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27EE5" w:rsidRPr="00B46355" w:rsidRDefault="00527EE5" w:rsidP="00267C15">
      <w:pPr>
        <w:pStyle w:val="afd"/>
        <w:tabs>
          <w:tab w:val="left" w:pos="0"/>
          <w:tab w:val="left" w:pos="1418"/>
        </w:tabs>
        <w:spacing w:after="0" w:line="240" w:lineRule="auto"/>
        <w:ind w:left="0" w:firstLine="709"/>
        <w:jc w:val="both"/>
        <w:rPr>
          <w:rFonts w:ascii="Times New Roman" w:hAnsi="Times New Roman"/>
          <w:b/>
          <w:sz w:val="24"/>
          <w:szCs w:val="24"/>
          <w:lang w:eastAsia="ru-RU"/>
        </w:rPr>
      </w:pPr>
      <w:r w:rsidRPr="00B46355">
        <w:rPr>
          <w:rFonts w:ascii="Times New Roman" w:hAnsi="Times New Roman"/>
          <w:sz w:val="24"/>
          <w:szCs w:val="24"/>
        </w:rPr>
        <w:lastRenderedPageBreak/>
        <w:t>Основания для приостановления рассмотрения жалобы законодательством Российской Федерации не предусмотрены.</w:t>
      </w:r>
    </w:p>
    <w:p w:rsidR="00527EE5" w:rsidRPr="00B46355" w:rsidRDefault="00527EE5" w:rsidP="00267C15">
      <w:pPr>
        <w:pStyle w:val="afd"/>
        <w:numPr>
          <w:ilvl w:val="2"/>
          <w:numId w:val="15"/>
        </w:numPr>
        <w:tabs>
          <w:tab w:val="left" w:pos="0"/>
          <w:tab w:val="left" w:pos="1418"/>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sz w:val="24"/>
          <w:szCs w:val="24"/>
        </w:rPr>
        <w:t xml:space="preserve">Результат </w:t>
      </w:r>
      <w:r w:rsidRPr="00B46355">
        <w:rPr>
          <w:rFonts w:ascii="Times New Roman" w:hAnsi="Times New Roman"/>
          <w:b/>
          <w:sz w:val="24"/>
          <w:szCs w:val="24"/>
          <w:lang w:eastAsia="ru-RU"/>
        </w:rPr>
        <w:t>рассмотрения жалобы</w:t>
      </w:r>
    </w:p>
    <w:p w:rsidR="00527EE5" w:rsidRPr="00B46355" w:rsidRDefault="00527EE5" w:rsidP="00267C15">
      <w:pPr>
        <w:pStyle w:val="afd"/>
        <w:numPr>
          <w:ilvl w:val="3"/>
          <w:numId w:val="15"/>
        </w:numPr>
        <w:tabs>
          <w:tab w:val="left" w:pos="0"/>
          <w:tab w:val="left" w:pos="1560"/>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sz w:val="24"/>
          <w:szCs w:val="24"/>
        </w:rPr>
        <w:t>По результатам рассмотрения жалобы Глава администрации города Байконур или начальник УСЗН принимает одно из следующих решений:</w:t>
      </w:r>
    </w:p>
    <w:p w:rsidR="00527EE5" w:rsidRPr="00B46355" w:rsidRDefault="00527EE5" w:rsidP="00267C15">
      <w:pPr>
        <w:spacing w:after="0" w:line="240" w:lineRule="auto"/>
        <w:ind w:firstLine="709"/>
        <w:jc w:val="both"/>
        <w:rPr>
          <w:rFonts w:ascii="Times New Roman" w:hAnsi="Times New Roman"/>
          <w:sz w:val="24"/>
          <w:szCs w:val="24"/>
        </w:rPr>
      </w:pPr>
      <w:proofErr w:type="gramStart"/>
      <w:r w:rsidRPr="00B46355">
        <w:rPr>
          <w:rFonts w:ascii="Times New Roman" w:hAnsi="Times New Roman"/>
          <w:sz w:val="24"/>
          <w:szCs w:val="24"/>
        </w:rPr>
        <w:t>а) решение об удовлетворении жалобы заявителя или его уполномоченного представителя, о признании неправомерным обжалованного действия (бездействия) и решения УСЗН, в том числе в форме отмены принятого решения, исправления допущенных УСЗН,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администрации, а также в иных формах;</w:t>
      </w:r>
      <w:proofErr w:type="gramEnd"/>
    </w:p>
    <w:p w:rsidR="00527EE5" w:rsidRPr="00B46355" w:rsidRDefault="00527EE5" w:rsidP="00267C15">
      <w:pPr>
        <w:spacing w:after="0" w:line="240" w:lineRule="auto"/>
        <w:ind w:firstLine="709"/>
        <w:jc w:val="both"/>
        <w:rPr>
          <w:rFonts w:ascii="Times New Roman" w:hAnsi="Times New Roman"/>
          <w:sz w:val="24"/>
          <w:szCs w:val="24"/>
        </w:rPr>
      </w:pPr>
      <w:r w:rsidRPr="00B46355">
        <w:rPr>
          <w:rFonts w:ascii="Times New Roman" w:hAnsi="Times New Roman"/>
          <w:sz w:val="24"/>
          <w:szCs w:val="24"/>
        </w:rPr>
        <w:t>б) решение об отказе в удовлетворении жалобы.</w:t>
      </w:r>
    </w:p>
    <w:p w:rsidR="00527EE5" w:rsidRPr="00B46355" w:rsidRDefault="00527EE5" w:rsidP="00267C15">
      <w:pPr>
        <w:pStyle w:val="afd"/>
        <w:numPr>
          <w:ilvl w:val="3"/>
          <w:numId w:val="15"/>
        </w:numPr>
        <w:tabs>
          <w:tab w:val="left" w:pos="0"/>
          <w:tab w:val="left" w:pos="1560"/>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sz w:val="24"/>
          <w:szCs w:val="24"/>
        </w:rPr>
        <w:t>Заявителю или его уполномоченному представителю направляется письменный ответ, содержащий результаты рассмотрения жалобы.</w:t>
      </w:r>
    </w:p>
    <w:p w:rsidR="00527EE5" w:rsidRPr="00B46355" w:rsidRDefault="00527EE5" w:rsidP="00267C15">
      <w:pPr>
        <w:pStyle w:val="afd"/>
        <w:numPr>
          <w:ilvl w:val="3"/>
          <w:numId w:val="15"/>
        </w:numPr>
        <w:tabs>
          <w:tab w:val="left" w:pos="0"/>
          <w:tab w:val="left" w:pos="1560"/>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sz w:val="24"/>
          <w:szCs w:val="24"/>
        </w:rPr>
        <w:t xml:space="preserve">Не позднее дня, следующего за днем принятия решения по жалобе, заявителю </w:t>
      </w:r>
      <w:r w:rsidRPr="00B46355">
        <w:rPr>
          <w:rFonts w:ascii="Times New Roman" w:hAnsi="Times New Roman"/>
          <w:sz w:val="24"/>
          <w:szCs w:val="24"/>
        </w:rPr>
        <w:br/>
        <w:t>в письменной форме и по желанию заявителя в форме электронного документа по электронной почте направляется мотивированный ответ о результатах рассмотрения жалобы.</w:t>
      </w:r>
    </w:p>
    <w:p w:rsidR="00527EE5" w:rsidRPr="00B46355" w:rsidRDefault="00527EE5" w:rsidP="00267C15">
      <w:pPr>
        <w:pStyle w:val="afd"/>
        <w:numPr>
          <w:ilvl w:val="4"/>
          <w:numId w:val="15"/>
        </w:numPr>
        <w:tabs>
          <w:tab w:val="left" w:pos="0"/>
          <w:tab w:val="left" w:pos="1701"/>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sz w:val="24"/>
          <w:szCs w:val="24"/>
        </w:rPr>
        <w:t xml:space="preserve">В случае признания жалобы подлежащей удовлетворению в ответе заявителю (либо его уполномоченному представителю), указанном в подпункте 4.2.5. пункта 4.2. </w:t>
      </w:r>
      <w:r w:rsidRPr="00B46355">
        <w:rPr>
          <w:rFonts w:ascii="Times New Roman" w:hAnsi="Times New Roman"/>
          <w:sz w:val="24"/>
          <w:szCs w:val="24"/>
        </w:rPr>
        <w:br/>
        <w:t xml:space="preserve">раздела 4 административного регламента, дается информация о действиях, осуществляемых УСЗН, в целях незамедлительного устранения выявленных нарушений при оказании государственной услуги, а также приносятся извинения за доставленные </w:t>
      </w:r>
      <w:proofErr w:type="gramStart"/>
      <w:r w:rsidRPr="00B46355">
        <w:rPr>
          <w:rFonts w:ascii="Times New Roman" w:hAnsi="Times New Roman"/>
          <w:sz w:val="24"/>
          <w:szCs w:val="24"/>
        </w:rPr>
        <w:t>неудобства</w:t>
      </w:r>
      <w:proofErr w:type="gramEnd"/>
      <w:r w:rsidRPr="00B46355">
        <w:rPr>
          <w:rFonts w:ascii="Times New Roman" w:hAnsi="Times New Roman"/>
          <w:sz w:val="24"/>
          <w:szCs w:val="24"/>
        </w:rPr>
        <w:t xml:space="preserve"> </w:t>
      </w:r>
      <w:r w:rsidRPr="00B46355">
        <w:rPr>
          <w:rFonts w:ascii="Times New Roman" w:hAnsi="Times New Roman"/>
          <w:sz w:val="24"/>
          <w:szCs w:val="24"/>
        </w:rPr>
        <w:br/>
        <w:t>и указывается информация о дальнейших действиях, которые необходимо совершить заявителю в целях получения государственной услуги.</w:t>
      </w:r>
    </w:p>
    <w:p w:rsidR="00527EE5" w:rsidRPr="00B46355" w:rsidRDefault="00527EE5" w:rsidP="00267C15">
      <w:pPr>
        <w:pStyle w:val="afd"/>
        <w:numPr>
          <w:ilvl w:val="4"/>
          <w:numId w:val="15"/>
        </w:numPr>
        <w:tabs>
          <w:tab w:val="left" w:pos="0"/>
          <w:tab w:val="left" w:pos="1701"/>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sz w:val="24"/>
          <w:szCs w:val="24"/>
        </w:rPr>
        <w:t xml:space="preserve"> </w:t>
      </w:r>
      <w:r w:rsidRPr="00B46355">
        <w:rPr>
          <w:rFonts w:ascii="Times New Roman" w:hAnsi="Times New Roman"/>
          <w:sz w:val="24"/>
          <w:szCs w:val="24"/>
        </w:rPr>
        <w:t xml:space="preserve">В случае признания </w:t>
      </w:r>
      <w:proofErr w:type="gramStart"/>
      <w:r w:rsidRPr="00B46355">
        <w:rPr>
          <w:rFonts w:ascii="Times New Roman" w:hAnsi="Times New Roman"/>
          <w:sz w:val="24"/>
          <w:szCs w:val="24"/>
        </w:rPr>
        <w:t>жалобы</w:t>
      </w:r>
      <w:proofErr w:type="gramEnd"/>
      <w:r w:rsidRPr="00B46355">
        <w:rPr>
          <w:rFonts w:ascii="Times New Roman" w:hAnsi="Times New Roman"/>
          <w:sz w:val="24"/>
          <w:szCs w:val="24"/>
        </w:rPr>
        <w:t xml:space="preserve"> не подлежащей удовлетворению в ответе заявителю, указанном в подпункте 4.2.7. пункта 4.2. раздела 4 административного регламента, даются аргументированные разъяснения о причинах принятого решения, а также информация </w:t>
      </w:r>
      <w:r w:rsidRPr="00B46355">
        <w:rPr>
          <w:rFonts w:ascii="Times New Roman" w:hAnsi="Times New Roman"/>
          <w:sz w:val="24"/>
          <w:szCs w:val="24"/>
        </w:rPr>
        <w:br/>
        <w:t>о порядке обжалования принятого решения.</w:t>
      </w:r>
    </w:p>
    <w:p w:rsidR="00527EE5" w:rsidRPr="00B46355" w:rsidRDefault="00527EE5" w:rsidP="00267C15">
      <w:pPr>
        <w:pStyle w:val="afd"/>
        <w:numPr>
          <w:ilvl w:val="3"/>
          <w:numId w:val="15"/>
        </w:numPr>
        <w:tabs>
          <w:tab w:val="left" w:pos="0"/>
          <w:tab w:val="left" w:pos="1560"/>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sz w:val="24"/>
          <w:szCs w:val="24"/>
        </w:rPr>
        <w:t xml:space="preserve">В случае установления в ходе или по результатам </w:t>
      </w:r>
      <w:proofErr w:type="gramStart"/>
      <w:r w:rsidRPr="00B46355">
        <w:rPr>
          <w:rFonts w:ascii="Times New Roman" w:hAnsi="Times New Roman"/>
          <w:sz w:val="24"/>
          <w:szCs w:val="24"/>
        </w:rPr>
        <w:t>рассмотрения жалобы признаков состава административного правонарушения</w:t>
      </w:r>
      <w:proofErr w:type="gramEnd"/>
      <w:r w:rsidRPr="00B46355">
        <w:rPr>
          <w:rFonts w:ascii="Times New Roman" w:hAnsi="Times New Roman"/>
          <w:sz w:val="24"/>
          <w:szCs w:val="24"/>
        </w:rPr>
        <w:t xml:space="preserve"> или преступления имеющиеся материалы незамедлительно направляются в прокуратуру комплекса «Байконур».</w:t>
      </w:r>
    </w:p>
    <w:p w:rsidR="00527EE5" w:rsidRPr="00B46355" w:rsidRDefault="00527EE5" w:rsidP="00267C15">
      <w:pPr>
        <w:pStyle w:val="afd"/>
        <w:numPr>
          <w:ilvl w:val="2"/>
          <w:numId w:val="15"/>
        </w:numPr>
        <w:tabs>
          <w:tab w:val="left" w:pos="0"/>
          <w:tab w:val="left" w:pos="1418"/>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sz w:val="24"/>
          <w:szCs w:val="24"/>
          <w:lang w:eastAsia="ru-RU"/>
        </w:rPr>
        <w:t>Порядок информирования заявителя о результатах рассмотрения жалобы</w:t>
      </w:r>
    </w:p>
    <w:p w:rsidR="00527EE5" w:rsidRPr="00B46355" w:rsidRDefault="00527EE5" w:rsidP="00267C15">
      <w:pPr>
        <w:pStyle w:val="afd"/>
        <w:numPr>
          <w:ilvl w:val="3"/>
          <w:numId w:val="15"/>
        </w:numPr>
        <w:tabs>
          <w:tab w:val="left" w:pos="0"/>
          <w:tab w:val="left" w:pos="1560"/>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sz w:val="24"/>
          <w:szCs w:val="24"/>
        </w:rPr>
        <w:t>Ответ по результатам рассмотрения жалобы направляется заявителю не позднее дня, следующего за днем принятия решения, в письменной форме и (или) по желанию заявителя в форме электронного документа по электронной почте или посредством Единого портала.</w:t>
      </w:r>
    </w:p>
    <w:p w:rsidR="00527EE5" w:rsidRPr="00B46355" w:rsidRDefault="00527EE5" w:rsidP="00267C15">
      <w:pPr>
        <w:pStyle w:val="afd"/>
        <w:numPr>
          <w:ilvl w:val="3"/>
          <w:numId w:val="15"/>
        </w:numPr>
        <w:tabs>
          <w:tab w:val="left" w:pos="0"/>
          <w:tab w:val="left" w:pos="1560"/>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sz w:val="24"/>
          <w:szCs w:val="24"/>
        </w:rPr>
        <w:t>В ответе по результатам рассмотрения жалобы указываются:</w:t>
      </w:r>
    </w:p>
    <w:p w:rsidR="00527EE5" w:rsidRPr="00B46355" w:rsidRDefault="00527EE5" w:rsidP="00267C15">
      <w:pPr>
        <w:tabs>
          <w:tab w:val="left" w:pos="851"/>
          <w:tab w:val="left" w:pos="993"/>
        </w:tabs>
        <w:spacing w:after="0" w:line="240" w:lineRule="auto"/>
        <w:ind w:firstLine="709"/>
        <w:jc w:val="both"/>
        <w:rPr>
          <w:rFonts w:ascii="Times New Roman" w:hAnsi="Times New Roman"/>
          <w:sz w:val="24"/>
          <w:szCs w:val="24"/>
        </w:rPr>
      </w:pPr>
      <w:proofErr w:type="gramStart"/>
      <w:r w:rsidRPr="00B46355">
        <w:rPr>
          <w:rFonts w:ascii="Times New Roman" w:hAnsi="Times New Roman"/>
          <w:sz w:val="24"/>
          <w:szCs w:val="24"/>
        </w:rPr>
        <w:t xml:space="preserve">наименование органа, рассмотревшего жалобу, должность, фамилия, имя, отчество (последнее – при его наличии) должностного лица, принявшего решение по жалобе; </w:t>
      </w:r>
      <w:proofErr w:type="gramEnd"/>
    </w:p>
    <w:p w:rsidR="00527EE5" w:rsidRPr="00B46355" w:rsidRDefault="00527EE5" w:rsidP="00267C15">
      <w:pPr>
        <w:tabs>
          <w:tab w:val="left" w:pos="851"/>
          <w:tab w:val="left" w:pos="993"/>
        </w:tabs>
        <w:spacing w:after="0" w:line="240" w:lineRule="auto"/>
        <w:ind w:firstLine="709"/>
        <w:jc w:val="both"/>
        <w:rPr>
          <w:rFonts w:ascii="Times New Roman" w:hAnsi="Times New Roman"/>
          <w:sz w:val="24"/>
          <w:szCs w:val="24"/>
        </w:rPr>
      </w:pPr>
      <w:proofErr w:type="gramStart"/>
      <w:r w:rsidRPr="00B46355">
        <w:rPr>
          <w:rFonts w:ascii="Times New Roman" w:hAnsi="Times New Roman"/>
          <w:sz w:val="24"/>
          <w:szCs w:val="24"/>
        </w:rPr>
        <w:t>номер, дата, место принятия решения, включая сведения о должностном лице, решение и (или) действие (бездействие) которого обжалуется;</w:t>
      </w:r>
      <w:proofErr w:type="gramEnd"/>
    </w:p>
    <w:p w:rsidR="00527EE5" w:rsidRPr="00B46355" w:rsidRDefault="00527EE5" w:rsidP="00267C15">
      <w:pPr>
        <w:tabs>
          <w:tab w:val="left" w:pos="851"/>
          <w:tab w:val="left" w:pos="993"/>
        </w:tabs>
        <w:spacing w:after="0" w:line="240" w:lineRule="auto"/>
        <w:ind w:firstLine="709"/>
        <w:jc w:val="both"/>
        <w:rPr>
          <w:rFonts w:ascii="Times New Roman" w:hAnsi="Times New Roman"/>
          <w:sz w:val="24"/>
          <w:szCs w:val="24"/>
        </w:rPr>
      </w:pPr>
      <w:r w:rsidRPr="00B46355">
        <w:rPr>
          <w:rFonts w:ascii="Times New Roman" w:hAnsi="Times New Roman"/>
          <w:sz w:val="24"/>
          <w:szCs w:val="24"/>
        </w:rPr>
        <w:t>фамилия, имя, отчество (последнее – при его наличии) заявителя;</w:t>
      </w:r>
    </w:p>
    <w:p w:rsidR="00527EE5" w:rsidRPr="00B46355" w:rsidRDefault="00527EE5" w:rsidP="00267C15">
      <w:pPr>
        <w:tabs>
          <w:tab w:val="left" w:pos="851"/>
          <w:tab w:val="left" w:pos="993"/>
        </w:tabs>
        <w:spacing w:after="0" w:line="240" w:lineRule="auto"/>
        <w:ind w:firstLine="709"/>
        <w:jc w:val="both"/>
        <w:rPr>
          <w:rFonts w:ascii="Times New Roman" w:hAnsi="Times New Roman"/>
          <w:sz w:val="24"/>
          <w:szCs w:val="24"/>
        </w:rPr>
      </w:pPr>
      <w:r w:rsidRPr="00B46355">
        <w:rPr>
          <w:rFonts w:ascii="Times New Roman" w:hAnsi="Times New Roman"/>
          <w:sz w:val="24"/>
          <w:szCs w:val="24"/>
        </w:rPr>
        <w:t>основания для принятия решения по жалобе;</w:t>
      </w:r>
    </w:p>
    <w:p w:rsidR="00527EE5" w:rsidRPr="00B46355" w:rsidRDefault="00527EE5" w:rsidP="00267C15">
      <w:pPr>
        <w:tabs>
          <w:tab w:val="left" w:pos="851"/>
          <w:tab w:val="left" w:pos="993"/>
        </w:tabs>
        <w:spacing w:after="0" w:line="240" w:lineRule="auto"/>
        <w:ind w:firstLine="709"/>
        <w:jc w:val="both"/>
        <w:rPr>
          <w:rFonts w:ascii="Times New Roman" w:hAnsi="Times New Roman"/>
          <w:sz w:val="24"/>
          <w:szCs w:val="24"/>
        </w:rPr>
      </w:pPr>
      <w:r w:rsidRPr="00B46355">
        <w:rPr>
          <w:rFonts w:ascii="Times New Roman" w:hAnsi="Times New Roman"/>
          <w:sz w:val="24"/>
          <w:szCs w:val="24"/>
        </w:rPr>
        <w:t>принятое по жалобе решение;</w:t>
      </w:r>
    </w:p>
    <w:p w:rsidR="00527EE5" w:rsidRPr="00B46355" w:rsidRDefault="00527EE5" w:rsidP="00267C15">
      <w:pPr>
        <w:pStyle w:val="afd"/>
        <w:tabs>
          <w:tab w:val="left" w:pos="0"/>
          <w:tab w:val="left" w:pos="1560"/>
        </w:tabs>
        <w:spacing w:after="0" w:line="240" w:lineRule="auto"/>
        <w:ind w:left="0"/>
        <w:jc w:val="both"/>
        <w:rPr>
          <w:rFonts w:ascii="Times New Roman" w:hAnsi="Times New Roman"/>
          <w:b/>
          <w:sz w:val="24"/>
          <w:szCs w:val="24"/>
        </w:rPr>
      </w:pPr>
      <w:r w:rsidRPr="00B46355">
        <w:rPr>
          <w:rFonts w:ascii="Times New Roman" w:hAnsi="Times New Roman"/>
          <w:sz w:val="24"/>
          <w:szCs w:val="24"/>
        </w:rPr>
        <w:t>сведения о порядке обжалования принятого по жалобе решения.</w:t>
      </w:r>
    </w:p>
    <w:p w:rsidR="00527EE5" w:rsidRPr="00B46355" w:rsidRDefault="00527EE5" w:rsidP="00267C15">
      <w:pPr>
        <w:pStyle w:val="afd"/>
        <w:numPr>
          <w:ilvl w:val="3"/>
          <w:numId w:val="15"/>
        </w:numPr>
        <w:tabs>
          <w:tab w:val="left" w:pos="0"/>
          <w:tab w:val="left" w:pos="1560"/>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sz w:val="24"/>
          <w:szCs w:val="24"/>
        </w:rPr>
        <w:t xml:space="preserve">Ответ по результатам рассмотрения жалобы подписывается уполномоченным </w:t>
      </w:r>
      <w:r w:rsidRPr="00B46355">
        <w:rPr>
          <w:rFonts w:ascii="Times New Roman" w:hAnsi="Times New Roman"/>
          <w:sz w:val="24"/>
          <w:szCs w:val="24"/>
        </w:rPr>
        <w:br/>
        <w:t>на рассмотрение жалобы должностным лицом, принявшим решение по жалобе.</w:t>
      </w:r>
    </w:p>
    <w:p w:rsidR="00527EE5" w:rsidRPr="00B46355" w:rsidRDefault="00527EE5" w:rsidP="00267C15">
      <w:pPr>
        <w:pStyle w:val="afd"/>
        <w:numPr>
          <w:ilvl w:val="2"/>
          <w:numId w:val="15"/>
        </w:numPr>
        <w:tabs>
          <w:tab w:val="left" w:pos="0"/>
          <w:tab w:val="left" w:pos="1418"/>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sz w:val="24"/>
          <w:szCs w:val="24"/>
          <w:lang w:eastAsia="ru-RU"/>
        </w:rPr>
        <w:t>Порядок обжалования решения по жалобе</w:t>
      </w:r>
    </w:p>
    <w:p w:rsidR="00527EE5" w:rsidRPr="00B46355" w:rsidRDefault="00527EE5" w:rsidP="00267C15">
      <w:pPr>
        <w:pStyle w:val="afd"/>
        <w:tabs>
          <w:tab w:val="left" w:pos="0"/>
          <w:tab w:val="left" w:pos="1418"/>
        </w:tabs>
        <w:spacing w:after="0" w:line="240" w:lineRule="auto"/>
        <w:ind w:left="0" w:firstLine="709"/>
        <w:jc w:val="both"/>
        <w:rPr>
          <w:rFonts w:ascii="Times New Roman" w:hAnsi="Times New Roman"/>
          <w:b/>
          <w:sz w:val="24"/>
          <w:szCs w:val="24"/>
          <w:lang w:eastAsia="ru-RU"/>
        </w:rPr>
      </w:pPr>
      <w:r w:rsidRPr="00B46355">
        <w:rPr>
          <w:rFonts w:ascii="Times New Roman" w:hAnsi="Times New Roman"/>
          <w:sz w:val="24"/>
          <w:szCs w:val="24"/>
        </w:rPr>
        <w:t>Заявитель имеет право обжалования решений, принятых по жалобе на действия (бездействие) и решения, осуществляемые (принятые) в ходе предоставления государственной услуги, в судебном порядке в соответствии с законодательством Российской Федерации.</w:t>
      </w:r>
    </w:p>
    <w:p w:rsidR="00527EE5" w:rsidRPr="00B46355" w:rsidRDefault="00527EE5" w:rsidP="00267C15">
      <w:pPr>
        <w:pStyle w:val="afd"/>
        <w:numPr>
          <w:ilvl w:val="2"/>
          <w:numId w:val="15"/>
        </w:numPr>
        <w:tabs>
          <w:tab w:val="left" w:pos="0"/>
          <w:tab w:val="left" w:pos="1418"/>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sz w:val="24"/>
          <w:szCs w:val="24"/>
          <w:lang w:eastAsia="ru-RU"/>
        </w:rPr>
        <w:lastRenderedPageBreak/>
        <w:t xml:space="preserve">Право заявителя на получение информации и документов, необходимых </w:t>
      </w:r>
      <w:r w:rsidRPr="00B46355">
        <w:rPr>
          <w:rFonts w:ascii="Times New Roman" w:hAnsi="Times New Roman"/>
          <w:b/>
          <w:sz w:val="24"/>
          <w:szCs w:val="24"/>
          <w:lang w:eastAsia="ru-RU"/>
        </w:rPr>
        <w:br/>
        <w:t>для обоснования и рассмотрения жалобы</w:t>
      </w:r>
    </w:p>
    <w:p w:rsidR="00527EE5" w:rsidRPr="00B46355" w:rsidRDefault="00527EE5" w:rsidP="00267C15">
      <w:pPr>
        <w:pStyle w:val="afd"/>
        <w:tabs>
          <w:tab w:val="left" w:pos="0"/>
          <w:tab w:val="left" w:pos="1418"/>
        </w:tabs>
        <w:spacing w:after="0" w:line="240" w:lineRule="auto"/>
        <w:ind w:left="0" w:firstLine="709"/>
        <w:jc w:val="both"/>
        <w:rPr>
          <w:rFonts w:ascii="Times New Roman" w:hAnsi="Times New Roman"/>
          <w:b/>
          <w:sz w:val="24"/>
          <w:szCs w:val="24"/>
          <w:lang w:eastAsia="ru-RU"/>
        </w:rPr>
      </w:pPr>
      <w:r w:rsidRPr="00B46355">
        <w:rPr>
          <w:rFonts w:ascii="Times New Roman" w:hAnsi="Times New Roman"/>
          <w:sz w:val="24"/>
          <w:szCs w:val="24"/>
        </w:rPr>
        <w:t>Заявитель или его уполномоченный представитель имеет право на получение информации и документов, необходимых для обоснования и рассмотрения жалобы.</w:t>
      </w:r>
    </w:p>
    <w:p w:rsidR="00527EE5" w:rsidRPr="00B46355" w:rsidRDefault="00527EE5" w:rsidP="00267C15">
      <w:pPr>
        <w:pStyle w:val="afd"/>
        <w:numPr>
          <w:ilvl w:val="2"/>
          <w:numId w:val="15"/>
        </w:numPr>
        <w:tabs>
          <w:tab w:val="left" w:pos="0"/>
          <w:tab w:val="left" w:pos="1418"/>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sz w:val="24"/>
          <w:szCs w:val="24"/>
          <w:lang w:eastAsia="ru-RU"/>
        </w:rPr>
        <w:t>Способы информирования заявителей о порядке подачи и рассмотрения жалобы</w:t>
      </w:r>
    </w:p>
    <w:p w:rsidR="00527EE5" w:rsidRPr="00B46355" w:rsidRDefault="00527EE5" w:rsidP="00267C15">
      <w:pPr>
        <w:autoSpaceDE w:val="0"/>
        <w:autoSpaceDN w:val="0"/>
        <w:adjustRightInd w:val="0"/>
        <w:spacing w:after="0" w:line="240" w:lineRule="auto"/>
        <w:ind w:firstLine="709"/>
        <w:jc w:val="both"/>
        <w:rPr>
          <w:rFonts w:ascii="Times New Roman" w:hAnsi="Times New Roman"/>
          <w:sz w:val="24"/>
          <w:szCs w:val="24"/>
          <w:lang w:eastAsia="ru-RU"/>
        </w:rPr>
      </w:pPr>
      <w:r w:rsidRPr="00B46355">
        <w:rPr>
          <w:rFonts w:ascii="Times New Roman" w:hAnsi="Times New Roman"/>
          <w:sz w:val="24"/>
          <w:szCs w:val="24"/>
          <w:lang w:eastAsia="ru-RU"/>
        </w:rPr>
        <w:t>Информацию о порядке подачи и рассмотрения жалобы можно получить:</w:t>
      </w:r>
    </w:p>
    <w:p w:rsidR="00527EE5" w:rsidRPr="00B46355" w:rsidRDefault="00527EE5" w:rsidP="00267C15">
      <w:pPr>
        <w:autoSpaceDE w:val="0"/>
        <w:autoSpaceDN w:val="0"/>
        <w:adjustRightInd w:val="0"/>
        <w:spacing w:after="0" w:line="240" w:lineRule="auto"/>
        <w:ind w:firstLine="709"/>
        <w:jc w:val="both"/>
        <w:rPr>
          <w:rFonts w:ascii="Times New Roman" w:hAnsi="Times New Roman"/>
          <w:sz w:val="24"/>
          <w:szCs w:val="24"/>
          <w:lang w:eastAsia="ru-RU"/>
        </w:rPr>
      </w:pPr>
      <w:proofErr w:type="gramStart"/>
      <w:r w:rsidRPr="00B46355">
        <w:rPr>
          <w:rFonts w:ascii="Times New Roman" w:hAnsi="Times New Roman"/>
          <w:sz w:val="24"/>
          <w:szCs w:val="24"/>
          <w:lang w:eastAsia="ru-RU"/>
        </w:rPr>
        <w:t xml:space="preserve">на официальном сайте Администрации </w:t>
      </w:r>
      <w:r w:rsidRPr="00B46355">
        <w:rPr>
          <w:rFonts w:ascii="Times New Roman" w:hAnsi="Times New Roman"/>
          <w:i/>
          <w:sz w:val="24"/>
          <w:szCs w:val="24"/>
          <w:lang w:eastAsia="ru-RU"/>
        </w:rPr>
        <w:t>(путь:</w:t>
      </w:r>
      <w:proofErr w:type="gramEnd"/>
      <w:r w:rsidRPr="00B46355">
        <w:rPr>
          <w:rFonts w:ascii="Times New Roman" w:hAnsi="Times New Roman"/>
          <w:i/>
          <w:sz w:val="24"/>
          <w:szCs w:val="24"/>
          <w:lang w:eastAsia="ru-RU"/>
        </w:rPr>
        <w:t xml:space="preserve"> </w:t>
      </w:r>
      <w:proofErr w:type="gramStart"/>
      <w:r w:rsidRPr="00B46355">
        <w:rPr>
          <w:rFonts w:ascii="Times New Roman" w:hAnsi="Times New Roman"/>
          <w:i/>
          <w:sz w:val="24"/>
          <w:szCs w:val="24"/>
          <w:lang w:eastAsia="ru-RU"/>
        </w:rPr>
        <w:t>«Главная &gt; Обращения граждан»)</w:t>
      </w:r>
      <w:r w:rsidRPr="00B46355">
        <w:rPr>
          <w:rFonts w:ascii="Times New Roman" w:hAnsi="Times New Roman"/>
          <w:sz w:val="24"/>
          <w:szCs w:val="24"/>
          <w:lang w:eastAsia="ru-RU"/>
        </w:rPr>
        <w:t>;</w:t>
      </w:r>
      <w:proofErr w:type="gramEnd"/>
    </w:p>
    <w:p w:rsidR="00527EE5" w:rsidRPr="00B46355" w:rsidRDefault="00527EE5" w:rsidP="00267C15">
      <w:pPr>
        <w:pStyle w:val="aff"/>
        <w:ind w:firstLine="708"/>
        <w:jc w:val="both"/>
        <w:rPr>
          <w:rFonts w:ascii="Times New Roman" w:hAnsi="Times New Roman" w:cs="Times New Roman"/>
          <w:sz w:val="24"/>
          <w:szCs w:val="24"/>
          <w:lang w:eastAsia="ru-RU"/>
        </w:rPr>
      </w:pPr>
      <w:r w:rsidRPr="00B46355">
        <w:rPr>
          <w:rFonts w:ascii="Times New Roman" w:hAnsi="Times New Roman" w:cs="Times New Roman"/>
          <w:sz w:val="24"/>
          <w:szCs w:val="24"/>
        </w:rPr>
        <w:t>на стендах УСЗН в присутственных местах;</w:t>
      </w:r>
    </w:p>
    <w:p w:rsidR="00527EE5" w:rsidRPr="00B46355" w:rsidRDefault="00527EE5" w:rsidP="00267C15">
      <w:pPr>
        <w:pStyle w:val="afd"/>
        <w:tabs>
          <w:tab w:val="left" w:pos="0"/>
          <w:tab w:val="left" w:pos="1418"/>
        </w:tabs>
        <w:spacing w:after="0" w:line="240" w:lineRule="auto"/>
        <w:ind w:left="0"/>
        <w:jc w:val="both"/>
        <w:rPr>
          <w:rFonts w:ascii="Times New Roman" w:hAnsi="Times New Roman"/>
          <w:b/>
          <w:sz w:val="24"/>
          <w:szCs w:val="24"/>
          <w:lang w:eastAsia="ru-RU"/>
        </w:rPr>
      </w:pPr>
      <w:r w:rsidRPr="00B46355">
        <w:rPr>
          <w:rFonts w:ascii="Times New Roman" w:hAnsi="Times New Roman"/>
          <w:sz w:val="24"/>
          <w:szCs w:val="24"/>
          <w:lang w:eastAsia="ru-RU"/>
        </w:rPr>
        <w:t xml:space="preserve">при личном обращении в </w:t>
      </w:r>
      <w:r w:rsidRPr="00B46355">
        <w:rPr>
          <w:rFonts w:ascii="Times New Roman" w:hAnsi="Times New Roman"/>
          <w:sz w:val="24"/>
          <w:szCs w:val="24"/>
        </w:rPr>
        <w:t>УСЗН.</w:t>
      </w:r>
    </w:p>
    <w:p w:rsidR="00527EE5" w:rsidRPr="00B46355" w:rsidRDefault="00527EE5" w:rsidP="00267C15">
      <w:pPr>
        <w:pStyle w:val="afd"/>
        <w:numPr>
          <w:ilvl w:val="2"/>
          <w:numId w:val="15"/>
        </w:numPr>
        <w:tabs>
          <w:tab w:val="left" w:pos="0"/>
          <w:tab w:val="left" w:pos="1418"/>
        </w:tabs>
        <w:suppressAutoHyphens w:val="0"/>
        <w:spacing w:after="0" w:line="240" w:lineRule="auto"/>
        <w:ind w:left="0" w:firstLine="709"/>
        <w:contextualSpacing/>
        <w:jc w:val="both"/>
        <w:rPr>
          <w:rFonts w:ascii="Times New Roman" w:hAnsi="Times New Roman"/>
          <w:b/>
          <w:sz w:val="24"/>
          <w:szCs w:val="24"/>
        </w:rPr>
      </w:pPr>
      <w:r w:rsidRPr="00B46355">
        <w:rPr>
          <w:rFonts w:ascii="Times New Roman" w:hAnsi="Times New Roman"/>
          <w:b/>
          <w:sz w:val="24"/>
          <w:szCs w:val="24"/>
        </w:rPr>
        <w:t>Перечень нормативных правовых актов Российской Федерации, администрации, регулирующих порядок досудебного (внесудебного) обжалования решений и действий (бездействия) исполнительного органа, а также его должностных лиц</w:t>
      </w:r>
    </w:p>
    <w:p w:rsidR="00527EE5" w:rsidRPr="00B46355" w:rsidRDefault="00527EE5" w:rsidP="00267C15">
      <w:pPr>
        <w:autoSpaceDE w:val="0"/>
        <w:autoSpaceDN w:val="0"/>
        <w:adjustRightInd w:val="0"/>
        <w:spacing w:after="0" w:line="240" w:lineRule="auto"/>
        <w:ind w:firstLine="709"/>
        <w:jc w:val="both"/>
        <w:rPr>
          <w:rFonts w:ascii="Times New Roman" w:hAnsi="Times New Roman"/>
          <w:sz w:val="24"/>
          <w:szCs w:val="24"/>
          <w:lang w:eastAsia="ru-RU"/>
        </w:rPr>
      </w:pPr>
      <w:r w:rsidRPr="00B46355">
        <w:rPr>
          <w:rFonts w:ascii="Times New Roman" w:hAnsi="Times New Roman"/>
          <w:sz w:val="24"/>
          <w:szCs w:val="24"/>
        </w:rPr>
        <w:t>Закон № 210-ФЗ</w:t>
      </w:r>
      <w:r w:rsidRPr="00B46355">
        <w:rPr>
          <w:rFonts w:ascii="Times New Roman" w:hAnsi="Times New Roman"/>
          <w:sz w:val="24"/>
          <w:szCs w:val="24"/>
          <w:lang w:eastAsia="ru-RU"/>
        </w:rPr>
        <w:t>;</w:t>
      </w:r>
    </w:p>
    <w:p w:rsidR="00527EE5" w:rsidRPr="00B46355" w:rsidRDefault="00527EE5" w:rsidP="00267C15">
      <w:pPr>
        <w:autoSpaceDE w:val="0"/>
        <w:autoSpaceDN w:val="0"/>
        <w:adjustRightInd w:val="0"/>
        <w:spacing w:after="0" w:line="240" w:lineRule="auto"/>
        <w:ind w:firstLine="709"/>
        <w:jc w:val="both"/>
        <w:rPr>
          <w:rFonts w:ascii="Times New Roman" w:hAnsi="Times New Roman"/>
          <w:sz w:val="24"/>
          <w:szCs w:val="24"/>
        </w:rPr>
      </w:pPr>
      <w:proofErr w:type="gramStart"/>
      <w:r w:rsidRPr="00B46355">
        <w:rPr>
          <w:rFonts w:ascii="Times New Roman" w:hAnsi="Times New Roman"/>
          <w:sz w:val="24"/>
          <w:szCs w:val="24"/>
        </w:rPr>
        <w:t>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w:t>
      </w:r>
      <w:proofErr w:type="gramEnd"/>
      <w:r w:rsidRPr="00B46355">
        <w:rPr>
          <w:rFonts w:ascii="Times New Roman" w:hAnsi="Times New Roman"/>
          <w:sz w:val="24"/>
          <w:szCs w:val="24"/>
        </w:rPr>
        <w:t xml:space="preserve">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 изменениями);</w:t>
      </w:r>
    </w:p>
    <w:p w:rsidR="00527EE5" w:rsidRPr="00267C15" w:rsidRDefault="00527EE5" w:rsidP="00267C15">
      <w:pPr>
        <w:autoSpaceDE w:val="0"/>
        <w:autoSpaceDN w:val="0"/>
        <w:adjustRightInd w:val="0"/>
        <w:spacing w:after="0" w:line="240" w:lineRule="auto"/>
        <w:ind w:firstLine="709"/>
        <w:jc w:val="both"/>
        <w:rPr>
          <w:rFonts w:ascii="Times New Roman" w:hAnsi="Times New Roman"/>
          <w:sz w:val="24"/>
          <w:szCs w:val="24"/>
        </w:rPr>
      </w:pPr>
      <w:r w:rsidRPr="00B46355">
        <w:rPr>
          <w:rFonts w:ascii="Times New Roman" w:hAnsi="Times New Roman"/>
          <w:sz w:val="24"/>
          <w:szCs w:val="24"/>
        </w:rPr>
        <w:t xml:space="preserve">постановление Главы администрации города Байконур от 03 апреля 2023 г. № 138 </w:t>
      </w:r>
      <w:r w:rsidRPr="00B46355">
        <w:rPr>
          <w:rFonts w:ascii="Times New Roman" w:hAnsi="Times New Roman"/>
          <w:sz w:val="24"/>
          <w:szCs w:val="24"/>
        </w:rPr>
        <w:br/>
        <w:t>«Об организации работы с обращениями граждан в администрации города Байконур».</w:t>
      </w:r>
    </w:p>
    <w:p w:rsidR="00527EE5" w:rsidRPr="00267C15" w:rsidRDefault="00527EE5" w:rsidP="00267C15">
      <w:pPr>
        <w:spacing w:after="0" w:line="240" w:lineRule="auto"/>
        <w:ind w:firstLine="709"/>
        <w:jc w:val="both"/>
        <w:rPr>
          <w:rFonts w:ascii="Times New Roman" w:hAnsi="Times New Roman" w:cs="Times New Roman"/>
          <w:color w:val="0D0D0D"/>
          <w:sz w:val="24"/>
          <w:szCs w:val="24"/>
        </w:rPr>
      </w:pPr>
    </w:p>
    <w:p w:rsidR="00582D6A" w:rsidRPr="00267C15" w:rsidRDefault="00582D6A" w:rsidP="00267C15">
      <w:pPr>
        <w:spacing w:after="0" w:line="240" w:lineRule="auto"/>
        <w:ind w:firstLine="709"/>
        <w:jc w:val="center"/>
        <w:rPr>
          <w:sz w:val="24"/>
          <w:szCs w:val="24"/>
        </w:rPr>
      </w:pPr>
    </w:p>
    <w:sectPr w:rsidR="00582D6A" w:rsidRPr="00267C15" w:rsidSect="000D5263">
      <w:headerReference w:type="default" r:id="rId11"/>
      <w:pgSz w:w="11906" w:h="16838"/>
      <w:pgMar w:top="851" w:right="567" w:bottom="851" w:left="1418" w:header="709" w:footer="720" w:gutter="0"/>
      <w:cols w:space="720"/>
      <w:titlePg/>
      <w:docGrid w:linePitch="600" w:charSpace="3686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D9E" w:rsidRDefault="00F66D9E">
      <w:pPr>
        <w:spacing w:after="0" w:line="240" w:lineRule="auto"/>
      </w:pPr>
      <w:r>
        <w:separator/>
      </w:r>
    </w:p>
  </w:endnote>
  <w:endnote w:type="continuationSeparator" w:id="0">
    <w:p w:rsidR="00F66D9E" w:rsidRDefault="00F66D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DL">
    <w:altName w:val="Times New Roman"/>
    <w:panose1 w:val="00000000000000000000"/>
    <w:charset w:val="00"/>
    <w:family w:val="auto"/>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font243">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D9E" w:rsidRDefault="00F66D9E">
      <w:pPr>
        <w:spacing w:after="0" w:line="240" w:lineRule="auto"/>
      </w:pPr>
      <w:r>
        <w:separator/>
      </w:r>
    </w:p>
  </w:footnote>
  <w:footnote w:type="continuationSeparator" w:id="0">
    <w:p w:rsidR="00F66D9E" w:rsidRDefault="00F66D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8390"/>
      <w:docPartObj>
        <w:docPartGallery w:val="Page Numbers (Top of Page)"/>
        <w:docPartUnique/>
      </w:docPartObj>
    </w:sdtPr>
    <w:sdtContent>
      <w:p w:rsidR="00F66D9E" w:rsidRDefault="00BF2360">
        <w:pPr>
          <w:pStyle w:val="af8"/>
          <w:jc w:val="center"/>
        </w:pPr>
        <w:fldSimple w:instr=" PAGE   \* MERGEFORMAT ">
          <w:r w:rsidR="00B46355">
            <w:rPr>
              <w:noProof/>
            </w:rPr>
            <w:t>23</w:t>
          </w:r>
        </w:fldSimple>
      </w:p>
    </w:sdtContent>
  </w:sdt>
  <w:p w:rsidR="00F66D9E" w:rsidRDefault="00F66D9E">
    <w:pPr>
      <w:pStyle w:val="af8"/>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lowerRoman"/>
      <w:lvlText w:val=".%3"/>
      <w:lvlJc w:val="right"/>
      <w:pPr>
        <w:tabs>
          <w:tab w:val="num" w:pos="0"/>
        </w:tabs>
        <w:ind w:left="2509" w:hanging="180"/>
      </w:pPr>
      <w:rPr>
        <w:rFonts w:cs="Times New Roman"/>
      </w:r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3"/>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928" w:hanging="360"/>
      </w:pPr>
      <w:rPr>
        <w:rFonts w:ascii="Times New Roman" w:hAnsi="Times New Roman" w:cs="Times New Roman"/>
        <w:b/>
      </w:rPr>
    </w:lvl>
    <w:lvl w:ilvl="2">
      <w:start w:val="1"/>
      <w:numFmt w:val="decimal"/>
      <w:lvlText w:val="%1.%2.%3."/>
      <w:lvlJc w:val="left"/>
      <w:pPr>
        <w:tabs>
          <w:tab w:val="num" w:pos="0"/>
        </w:tabs>
        <w:ind w:left="1288" w:hanging="720"/>
      </w:pPr>
      <w:rPr>
        <w:rFonts w:cs="Times New Roman"/>
      </w:rPr>
    </w:lvl>
    <w:lvl w:ilvl="3">
      <w:start w:val="1"/>
      <w:numFmt w:val="decimal"/>
      <w:lvlText w:val="%1.%2.%3.%4."/>
      <w:lvlJc w:val="left"/>
      <w:pPr>
        <w:tabs>
          <w:tab w:val="num" w:pos="0"/>
        </w:tabs>
        <w:ind w:left="2847" w:hanging="720"/>
      </w:pPr>
      <w:rPr>
        <w:rFonts w:cs="Times New Roman"/>
      </w:rPr>
    </w:lvl>
    <w:lvl w:ilvl="4">
      <w:start w:val="1"/>
      <w:numFmt w:val="decimal"/>
      <w:lvlText w:val="%1.%2.%3.%4.%5."/>
      <w:lvlJc w:val="left"/>
      <w:pPr>
        <w:tabs>
          <w:tab w:val="num" w:pos="0"/>
        </w:tabs>
        <w:ind w:left="3916" w:hanging="1080"/>
      </w:pPr>
      <w:rPr>
        <w:rFonts w:cs="Times New Roman"/>
      </w:rPr>
    </w:lvl>
    <w:lvl w:ilvl="5">
      <w:start w:val="1"/>
      <w:numFmt w:val="decimal"/>
      <w:lvlText w:val="%1.%2.%3.%4.%5.%6."/>
      <w:lvlJc w:val="left"/>
      <w:pPr>
        <w:tabs>
          <w:tab w:val="num" w:pos="0"/>
        </w:tabs>
        <w:ind w:left="4625" w:hanging="1080"/>
      </w:pPr>
      <w:rPr>
        <w:rFonts w:cs="Times New Roman"/>
      </w:rPr>
    </w:lvl>
    <w:lvl w:ilvl="6">
      <w:start w:val="1"/>
      <w:numFmt w:val="decimal"/>
      <w:lvlText w:val="%1.%2.%3.%4.%5.%6.%7."/>
      <w:lvlJc w:val="left"/>
      <w:pPr>
        <w:tabs>
          <w:tab w:val="num" w:pos="0"/>
        </w:tabs>
        <w:ind w:left="5694" w:hanging="1440"/>
      </w:pPr>
      <w:rPr>
        <w:rFonts w:cs="Times New Roman"/>
      </w:rPr>
    </w:lvl>
    <w:lvl w:ilvl="7">
      <w:start w:val="1"/>
      <w:numFmt w:val="decimal"/>
      <w:lvlText w:val="%1.%2.%3.%4.%5.%6.%7.%8."/>
      <w:lvlJc w:val="left"/>
      <w:pPr>
        <w:tabs>
          <w:tab w:val="num" w:pos="0"/>
        </w:tabs>
        <w:ind w:left="6403" w:hanging="1440"/>
      </w:pPr>
      <w:rPr>
        <w:rFonts w:cs="Times New Roman"/>
      </w:rPr>
    </w:lvl>
    <w:lvl w:ilvl="8">
      <w:start w:val="1"/>
      <w:numFmt w:val="decimal"/>
      <w:lvlText w:val="%1.%2.%3.%4.%5.%6.%7.%8.%9."/>
      <w:lvlJc w:val="left"/>
      <w:pPr>
        <w:tabs>
          <w:tab w:val="num" w:pos="0"/>
        </w:tabs>
        <w:ind w:left="7472" w:hanging="1800"/>
      </w:pPr>
      <w:rPr>
        <w:rFonts w:cs="Times New Roman"/>
      </w:rPr>
    </w:lvl>
  </w:abstractNum>
  <w:abstractNum w:abstractNumId="2">
    <w:nsid w:val="00000003"/>
    <w:multiLevelType w:val="multilevel"/>
    <w:tmpl w:val="9306B5A6"/>
    <w:name w:val="WW8Num3"/>
    <w:lvl w:ilvl="0">
      <w:start w:val="3"/>
      <w:numFmt w:val="decimal"/>
      <w:lvlText w:val="%1."/>
      <w:lvlJc w:val="left"/>
      <w:pPr>
        <w:tabs>
          <w:tab w:val="num" w:pos="0"/>
        </w:tabs>
        <w:ind w:left="675" w:hanging="675"/>
      </w:pPr>
      <w:rPr>
        <w:rFonts w:cs="Times New Roman"/>
      </w:rPr>
    </w:lvl>
    <w:lvl w:ilvl="1">
      <w:start w:val="4"/>
      <w:numFmt w:val="decimal"/>
      <w:lvlText w:val="%1.%2."/>
      <w:lvlJc w:val="left"/>
      <w:pPr>
        <w:tabs>
          <w:tab w:val="num" w:pos="0"/>
        </w:tabs>
        <w:ind w:left="1074" w:hanging="720"/>
      </w:pPr>
      <w:rPr>
        <w:rFonts w:cs="Times New Roman"/>
      </w:rPr>
    </w:lvl>
    <w:lvl w:ilvl="2">
      <w:start w:val="1"/>
      <w:numFmt w:val="decimal"/>
      <w:lvlText w:val="%1.%2.%3."/>
      <w:lvlJc w:val="left"/>
      <w:pPr>
        <w:tabs>
          <w:tab w:val="num" w:pos="0"/>
        </w:tabs>
        <w:ind w:left="1855" w:hanging="720"/>
      </w:pPr>
      <w:rPr>
        <w:rFonts w:cs="Times New Roman"/>
        <w:b/>
        <w:color w:val="00000A"/>
        <w:sz w:val="24"/>
        <w:szCs w:val="24"/>
      </w:rPr>
    </w:lvl>
    <w:lvl w:ilvl="3">
      <w:start w:val="1"/>
      <w:numFmt w:val="decimal"/>
      <w:lvlText w:val="%1.%2.%3.%4."/>
      <w:lvlJc w:val="left"/>
      <w:pPr>
        <w:tabs>
          <w:tab w:val="num" w:pos="0"/>
        </w:tabs>
        <w:ind w:left="2142" w:hanging="1080"/>
      </w:pPr>
      <w:rPr>
        <w:rFonts w:cs="Times New Roman"/>
      </w:rPr>
    </w:lvl>
    <w:lvl w:ilvl="4">
      <w:start w:val="1"/>
      <w:numFmt w:val="decimal"/>
      <w:lvlText w:val="%1.%2.%3.%4.%5."/>
      <w:lvlJc w:val="left"/>
      <w:pPr>
        <w:tabs>
          <w:tab w:val="num" w:pos="0"/>
        </w:tabs>
        <w:ind w:left="2496" w:hanging="1080"/>
      </w:pPr>
      <w:rPr>
        <w:rFonts w:cs="Times New Roman"/>
      </w:rPr>
    </w:lvl>
    <w:lvl w:ilvl="5">
      <w:start w:val="1"/>
      <w:numFmt w:val="decimal"/>
      <w:lvlText w:val="%1.%2.%3.%4.%5.%6."/>
      <w:lvlJc w:val="left"/>
      <w:pPr>
        <w:tabs>
          <w:tab w:val="num" w:pos="0"/>
        </w:tabs>
        <w:ind w:left="3210" w:hanging="1440"/>
      </w:pPr>
      <w:rPr>
        <w:rFonts w:cs="Times New Roman"/>
      </w:rPr>
    </w:lvl>
    <w:lvl w:ilvl="6">
      <w:start w:val="1"/>
      <w:numFmt w:val="decimal"/>
      <w:lvlText w:val="%1.%2.%3.%4.%5.%6.%7."/>
      <w:lvlJc w:val="left"/>
      <w:pPr>
        <w:tabs>
          <w:tab w:val="num" w:pos="0"/>
        </w:tabs>
        <w:ind w:left="3924" w:hanging="1800"/>
      </w:pPr>
      <w:rPr>
        <w:rFonts w:cs="Times New Roman"/>
      </w:rPr>
    </w:lvl>
    <w:lvl w:ilvl="7">
      <w:start w:val="1"/>
      <w:numFmt w:val="decimal"/>
      <w:lvlText w:val="%1.%2.%3.%4.%5.%6.%7.%8."/>
      <w:lvlJc w:val="left"/>
      <w:pPr>
        <w:tabs>
          <w:tab w:val="num" w:pos="0"/>
        </w:tabs>
        <w:ind w:left="4278" w:hanging="1800"/>
      </w:pPr>
      <w:rPr>
        <w:rFonts w:cs="Times New Roman"/>
      </w:rPr>
    </w:lvl>
    <w:lvl w:ilvl="8">
      <w:start w:val="1"/>
      <w:numFmt w:val="decimal"/>
      <w:lvlText w:val="%1.%2.%3.%4.%5.%6.%7.%8.%9."/>
      <w:lvlJc w:val="left"/>
      <w:pPr>
        <w:tabs>
          <w:tab w:val="num" w:pos="0"/>
        </w:tabs>
        <w:ind w:left="4992" w:hanging="2160"/>
      </w:pPr>
      <w:rPr>
        <w:rFonts w:cs="Times New Roman"/>
      </w:rPr>
    </w:lvl>
  </w:abstractNum>
  <w:abstractNum w:abstractNumId="3">
    <w:nsid w:val="00000004"/>
    <w:multiLevelType w:val="multilevel"/>
    <w:tmpl w:val="00000004"/>
    <w:name w:val="WW8Num4"/>
    <w:lvl w:ilvl="0">
      <w:start w:val="3"/>
      <w:numFmt w:val="decimal"/>
      <w:lvlText w:val="%1."/>
      <w:lvlJc w:val="left"/>
      <w:pPr>
        <w:tabs>
          <w:tab w:val="num" w:pos="0"/>
        </w:tabs>
        <w:ind w:left="675" w:hanging="675"/>
      </w:pPr>
      <w:rPr>
        <w:rFonts w:ascii="Times New Roman" w:hAnsi="Times New Roman" w:cs="Times New Roman"/>
      </w:rPr>
    </w:lvl>
    <w:lvl w:ilvl="1">
      <w:start w:val="8"/>
      <w:numFmt w:val="decimal"/>
      <w:lvlText w:val="%1.%2."/>
      <w:lvlJc w:val="left"/>
      <w:pPr>
        <w:tabs>
          <w:tab w:val="num" w:pos="0"/>
        </w:tabs>
        <w:ind w:left="720" w:hanging="720"/>
      </w:pPr>
      <w:rPr>
        <w:rFonts w:ascii="Times New Roman" w:hAnsi="Times New Roman" w:cs="Times New Roman"/>
      </w:rPr>
    </w:lvl>
    <w:lvl w:ilvl="2">
      <w:start w:val="6"/>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1080" w:hanging="108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440" w:hanging="1440"/>
      </w:pPr>
      <w:rPr>
        <w:rFonts w:ascii="Times New Roman" w:hAnsi="Times New Roman" w:cs="Times New Roman"/>
      </w:rPr>
    </w:lvl>
    <w:lvl w:ilvl="6">
      <w:start w:val="1"/>
      <w:numFmt w:val="decimal"/>
      <w:lvlText w:val="%1.%2.%3.%4.%5.%6.%7."/>
      <w:lvlJc w:val="left"/>
      <w:pPr>
        <w:tabs>
          <w:tab w:val="num" w:pos="0"/>
        </w:tabs>
        <w:ind w:left="1800" w:hanging="1800"/>
      </w:pPr>
      <w:rPr>
        <w:rFonts w:ascii="Times New Roman" w:hAnsi="Times New Roman" w:cs="Times New Roman"/>
      </w:rPr>
    </w:lvl>
    <w:lvl w:ilvl="7">
      <w:start w:val="1"/>
      <w:numFmt w:val="decimal"/>
      <w:lvlText w:val="%1.%2.%3.%4.%5.%6.%7.%8."/>
      <w:lvlJc w:val="left"/>
      <w:pPr>
        <w:tabs>
          <w:tab w:val="num" w:pos="0"/>
        </w:tabs>
        <w:ind w:left="1800" w:hanging="1800"/>
      </w:pPr>
      <w:rPr>
        <w:rFonts w:ascii="Times New Roman" w:hAnsi="Times New Roman" w:cs="Times New Roman"/>
      </w:rPr>
    </w:lvl>
    <w:lvl w:ilvl="8">
      <w:start w:val="1"/>
      <w:numFmt w:val="decimal"/>
      <w:lvlText w:val="%1.%2.%3.%4.%5.%6.%7.%8.%9."/>
      <w:lvlJc w:val="left"/>
      <w:pPr>
        <w:tabs>
          <w:tab w:val="num" w:pos="0"/>
        </w:tabs>
        <w:ind w:left="2160" w:hanging="2160"/>
      </w:pPr>
      <w:rPr>
        <w:rFonts w:ascii="Times New Roman" w:hAnsi="Times New Roman" w:cs="Times New Roman"/>
      </w:rPr>
    </w:lvl>
  </w:abstractNum>
  <w:abstractNum w:abstractNumId="4">
    <w:nsid w:val="00000005"/>
    <w:multiLevelType w:val="multilevel"/>
    <w:tmpl w:val="00000005"/>
    <w:name w:val="WW8Num5"/>
    <w:lvl w:ilvl="0">
      <w:start w:val="1"/>
      <w:numFmt w:val="decimal"/>
      <w:lvlText w:val="%1."/>
      <w:lvlJc w:val="left"/>
      <w:pPr>
        <w:tabs>
          <w:tab w:val="num" w:pos="0"/>
        </w:tabs>
        <w:ind w:left="1275" w:hanging="1275"/>
      </w:pPr>
      <w:rPr>
        <w:rFonts w:cs="Times New Roman"/>
        <w:color w:val="FFFFFF"/>
      </w:rPr>
    </w:lvl>
    <w:lvl w:ilvl="1">
      <w:start w:val="1"/>
      <w:numFmt w:val="decimal"/>
      <w:lvlText w:val="%1.%2."/>
      <w:lvlJc w:val="left"/>
      <w:pPr>
        <w:tabs>
          <w:tab w:val="num" w:pos="0"/>
        </w:tabs>
        <w:ind w:left="1984" w:hanging="1275"/>
      </w:pPr>
      <w:rPr>
        <w:rFonts w:cs="Times New Roman"/>
        <w:b w:val="0"/>
        <w:color w:val="00000A"/>
      </w:rPr>
    </w:lvl>
    <w:lvl w:ilvl="2">
      <w:start w:val="1"/>
      <w:numFmt w:val="decimal"/>
      <w:lvlText w:val="%1.%2.%3."/>
      <w:lvlJc w:val="left"/>
      <w:pPr>
        <w:tabs>
          <w:tab w:val="num" w:pos="0"/>
        </w:tabs>
        <w:ind w:left="2552" w:hanging="1275"/>
      </w:pPr>
      <w:rPr>
        <w:rFonts w:cs="Times New Roman"/>
      </w:rPr>
    </w:lvl>
    <w:lvl w:ilvl="3">
      <w:start w:val="1"/>
      <w:numFmt w:val="decimal"/>
      <w:lvlText w:val="%1.%2.%3.%4."/>
      <w:lvlJc w:val="left"/>
      <w:pPr>
        <w:tabs>
          <w:tab w:val="num" w:pos="0"/>
        </w:tabs>
        <w:ind w:left="3402" w:hanging="1275"/>
      </w:pPr>
      <w:rPr>
        <w:rFonts w:cs="Times New Roman"/>
      </w:rPr>
    </w:lvl>
    <w:lvl w:ilvl="4">
      <w:start w:val="1"/>
      <w:numFmt w:val="decimal"/>
      <w:lvlText w:val="%1.%2.%3.%4.%5."/>
      <w:lvlJc w:val="left"/>
      <w:pPr>
        <w:tabs>
          <w:tab w:val="num" w:pos="0"/>
        </w:tabs>
        <w:ind w:left="4111" w:hanging="1275"/>
      </w:pPr>
      <w:rPr>
        <w:rFonts w:cs="Times New Roman"/>
      </w:rPr>
    </w:lvl>
    <w:lvl w:ilvl="5">
      <w:start w:val="1"/>
      <w:numFmt w:val="decimal"/>
      <w:lvlText w:val="%1.%2.%3.%4.%5.%6."/>
      <w:lvlJc w:val="left"/>
      <w:pPr>
        <w:tabs>
          <w:tab w:val="num" w:pos="0"/>
        </w:tabs>
        <w:ind w:left="4820" w:hanging="1275"/>
      </w:pPr>
      <w:rPr>
        <w:rFonts w:cs="Times New Roman"/>
      </w:rPr>
    </w:lvl>
    <w:lvl w:ilvl="6">
      <w:start w:val="1"/>
      <w:numFmt w:val="decimal"/>
      <w:lvlText w:val="%1.%2.%3.%4.%5.%6.%7."/>
      <w:lvlJc w:val="left"/>
      <w:pPr>
        <w:tabs>
          <w:tab w:val="num" w:pos="0"/>
        </w:tabs>
        <w:ind w:left="5694" w:hanging="1440"/>
      </w:pPr>
      <w:rPr>
        <w:rFonts w:cs="Times New Roman"/>
      </w:rPr>
    </w:lvl>
    <w:lvl w:ilvl="7">
      <w:start w:val="1"/>
      <w:numFmt w:val="decimal"/>
      <w:lvlText w:val="%1.%2.%3.%4.%5.%6.%7.%8."/>
      <w:lvlJc w:val="left"/>
      <w:pPr>
        <w:tabs>
          <w:tab w:val="num" w:pos="0"/>
        </w:tabs>
        <w:ind w:left="6403" w:hanging="1440"/>
      </w:pPr>
      <w:rPr>
        <w:rFonts w:cs="Times New Roman"/>
      </w:rPr>
    </w:lvl>
    <w:lvl w:ilvl="8">
      <w:start w:val="1"/>
      <w:numFmt w:val="decimal"/>
      <w:lvlText w:val="%1.%2.%3.%4.%5.%6.%7.%8.%9."/>
      <w:lvlJc w:val="left"/>
      <w:pPr>
        <w:tabs>
          <w:tab w:val="num" w:pos="0"/>
        </w:tabs>
        <w:ind w:left="7472" w:hanging="1800"/>
      </w:pPr>
      <w:rPr>
        <w:rFonts w:cs="Times New Roman"/>
      </w:rPr>
    </w:lvl>
  </w:abstractNum>
  <w:abstractNum w:abstractNumId="5">
    <w:nsid w:val="00000006"/>
    <w:multiLevelType w:val="multilevel"/>
    <w:tmpl w:val="00000006"/>
    <w:name w:val="WW8Num6"/>
    <w:lvl w:ilvl="0">
      <w:start w:val="4"/>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360" w:hanging="360"/>
      </w:pPr>
      <w:rPr>
        <w:rFonts w:cs="Times New Roman"/>
        <w:b/>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720" w:hanging="72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080" w:hanging="108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440" w:hanging="144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6">
    <w:nsid w:val="00000007"/>
    <w:multiLevelType w:val="multilevel"/>
    <w:tmpl w:val="00000007"/>
    <w:name w:val="WW8Num7"/>
    <w:lvl w:ilvl="0">
      <w:start w:val="3"/>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0"/>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7F207D9"/>
    <w:multiLevelType w:val="multilevel"/>
    <w:tmpl w:val="AC5276BA"/>
    <w:lvl w:ilvl="0">
      <w:start w:val="2"/>
      <w:numFmt w:val="decimal"/>
      <w:lvlText w:val="%1."/>
      <w:lvlJc w:val="left"/>
      <w:pPr>
        <w:ind w:left="450" w:hanging="450"/>
      </w:pPr>
      <w:rPr>
        <w:rFonts w:hint="default"/>
        <w:b/>
      </w:rPr>
    </w:lvl>
    <w:lvl w:ilvl="1">
      <w:start w:val="1"/>
      <w:numFmt w:val="decimal"/>
      <w:lvlText w:val="%1.%2."/>
      <w:lvlJc w:val="left"/>
      <w:pPr>
        <w:ind w:left="1288" w:hanging="720"/>
      </w:pPr>
      <w:rPr>
        <w:rFonts w:hint="default"/>
        <w:b/>
      </w:rPr>
    </w:lvl>
    <w:lvl w:ilvl="2">
      <w:start w:val="1"/>
      <w:numFmt w:val="decimal"/>
      <w:lvlText w:val="%1.%2.%3."/>
      <w:lvlJc w:val="left"/>
      <w:pPr>
        <w:ind w:left="1004" w:hanging="720"/>
      </w:pPr>
      <w:rPr>
        <w:rFonts w:hint="default"/>
        <w:b w:val="0"/>
        <w:i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8">
    <w:nsid w:val="18EB1EB1"/>
    <w:multiLevelType w:val="multilevel"/>
    <w:tmpl w:val="77600B32"/>
    <w:lvl w:ilvl="0">
      <w:start w:val="2"/>
      <w:numFmt w:val="decimal"/>
      <w:lvlText w:val="%1."/>
      <w:lvlJc w:val="left"/>
      <w:pPr>
        <w:ind w:left="540" w:hanging="540"/>
      </w:pPr>
      <w:rPr>
        <w:rFonts w:hint="default"/>
      </w:rPr>
    </w:lvl>
    <w:lvl w:ilvl="1">
      <w:start w:val="5"/>
      <w:numFmt w:val="decimal"/>
      <w:lvlText w:val="%1.%2."/>
      <w:lvlJc w:val="left"/>
      <w:pPr>
        <w:ind w:left="1012" w:hanging="540"/>
      </w:pPr>
      <w:rPr>
        <w:rFonts w:hint="default"/>
      </w:rPr>
    </w:lvl>
    <w:lvl w:ilvl="2">
      <w:start w:val="3"/>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9">
    <w:nsid w:val="1D307534"/>
    <w:multiLevelType w:val="multilevel"/>
    <w:tmpl w:val="4EB87D94"/>
    <w:lvl w:ilvl="0">
      <w:start w:val="2"/>
      <w:numFmt w:val="decimal"/>
      <w:lvlText w:val="%1."/>
      <w:lvlJc w:val="left"/>
      <w:pPr>
        <w:ind w:left="540" w:hanging="540"/>
      </w:pPr>
      <w:rPr>
        <w:rFonts w:hint="default"/>
        <w:color w:val="0D0D0D"/>
      </w:rPr>
    </w:lvl>
    <w:lvl w:ilvl="1">
      <w:start w:val="1"/>
      <w:numFmt w:val="decimal"/>
      <w:lvlText w:val="%1.%2."/>
      <w:lvlJc w:val="left"/>
      <w:pPr>
        <w:ind w:left="682" w:hanging="540"/>
      </w:pPr>
      <w:rPr>
        <w:rFonts w:hint="default"/>
        <w:color w:val="0D0D0D"/>
      </w:rPr>
    </w:lvl>
    <w:lvl w:ilvl="2">
      <w:start w:val="2"/>
      <w:numFmt w:val="decimal"/>
      <w:lvlText w:val="%1.%2.%3."/>
      <w:lvlJc w:val="left"/>
      <w:pPr>
        <w:ind w:left="1004" w:hanging="720"/>
      </w:pPr>
      <w:rPr>
        <w:rFonts w:hint="default"/>
        <w:color w:val="0D0D0D"/>
      </w:rPr>
    </w:lvl>
    <w:lvl w:ilvl="3">
      <w:start w:val="1"/>
      <w:numFmt w:val="decimal"/>
      <w:lvlText w:val="%1.%2.%3.%4."/>
      <w:lvlJc w:val="left"/>
      <w:pPr>
        <w:ind w:left="1146" w:hanging="720"/>
      </w:pPr>
      <w:rPr>
        <w:rFonts w:hint="default"/>
        <w:color w:val="0D0D0D"/>
      </w:rPr>
    </w:lvl>
    <w:lvl w:ilvl="4">
      <w:start w:val="1"/>
      <w:numFmt w:val="decimal"/>
      <w:lvlText w:val="%1.%2.%3.%4.%5."/>
      <w:lvlJc w:val="left"/>
      <w:pPr>
        <w:ind w:left="1648" w:hanging="1080"/>
      </w:pPr>
      <w:rPr>
        <w:rFonts w:hint="default"/>
        <w:color w:val="0D0D0D"/>
      </w:rPr>
    </w:lvl>
    <w:lvl w:ilvl="5">
      <w:start w:val="1"/>
      <w:numFmt w:val="decimal"/>
      <w:lvlText w:val="%1.%2.%3.%4.%5.%6."/>
      <w:lvlJc w:val="left"/>
      <w:pPr>
        <w:ind w:left="1790" w:hanging="1080"/>
      </w:pPr>
      <w:rPr>
        <w:rFonts w:hint="default"/>
        <w:color w:val="0D0D0D"/>
      </w:rPr>
    </w:lvl>
    <w:lvl w:ilvl="6">
      <w:start w:val="1"/>
      <w:numFmt w:val="decimal"/>
      <w:lvlText w:val="%1.%2.%3.%4.%5.%6.%7."/>
      <w:lvlJc w:val="left"/>
      <w:pPr>
        <w:ind w:left="2292" w:hanging="1440"/>
      </w:pPr>
      <w:rPr>
        <w:rFonts w:hint="default"/>
        <w:color w:val="0D0D0D"/>
      </w:rPr>
    </w:lvl>
    <w:lvl w:ilvl="7">
      <w:start w:val="1"/>
      <w:numFmt w:val="decimal"/>
      <w:lvlText w:val="%1.%2.%3.%4.%5.%6.%7.%8."/>
      <w:lvlJc w:val="left"/>
      <w:pPr>
        <w:ind w:left="2434" w:hanging="1440"/>
      </w:pPr>
      <w:rPr>
        <w:rFonts w:hint="default"/>
        <w:color w:val="0D0D0D"/>
      </w:rPr>
    </w:lvl>
    <w:lvl w:ilvl="8">
      <w:start w:val="1"/>
      <w:numFmt w:val="decimal"/>
      <w:lvlText w:val="%1.%2.%3.%4.%5.%6.%7.%8.%9."/>
      <w:lvlJc w:val="left"/>
      <w:pPr>
        <w:ind w:left="2936" w:hanging="1800"/>
      </w:pPr>
      <w:rPr>
        <w:rFonts w:hint="default"/>
        <w:color w:val="0D0D0D"/>
      </w:rPr>
    </w:lvl>
  </w:abstractNum>
  <w:abstractNum w:abstractNumId="10">
    <w:nsid w:val="280B5540"/>
    <w:multiLevelType w:val="hybridMultilevel"/>
    <w:tmpl w:val="972631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8A35CB0"/>
    <w:multiLevelType w:val="multilevel"/>
    <w:tmpl w:val="1AAEC9B2"/>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1571" w:hanging="720"/>
      </w:pPr>
      <w:rPr>
        <w:rFonts w:cs="Times New Roman" w:hint="default"/>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4E6715CE"/>
    <w:multiLevelType w:val="multilevel"/>
    <w:tmpl w:val="7D28FCE0"/>
    <w:lvl w:ilvl="0">
      <w:start w:val="2"/>
      <w:numFmt w:val="decimal"/>
      <w:lvlText w:val="%1."/>
      <w:lvlJc w:val="left"/>
      <w:pPr>
        <w:ind w:left="450" w:hanging="450"/>
      </w:pPr>
      <w:rPr>
        <w:rFonts w:hint="default"/>
        <w:b/>
      </w:rPr>
    </w:lvl>
    <w:lvl w:ilvl="1">
      <w:start w:val="1"/>
      <w:numFmt w:val="none"/>
      <w:lvlText w:val="2.5.2."/>
      <w:lvlJc w:val="left"/>
      <w:pPr>
        <w:ind w:left="1288" w:hanging="720"/>
      </w:pPr>
      <w:rPr>
        <w:rFonts w:hint="default"/>
        <w:b w:val="0"/>
      </w:rPr>
    </w:lvl>
    <w:lvl w:ilvl="2">
      <w:start w:val="1"/>
      <w:numFmt w:val="decimal"/>
      <w:lvlText w:val="%1.%2.%3."/>
      <w:lvlJc w:val="left"/>
      <w:pPr>
        <w:ind w:left="1004" w:hanging="720"/>
      </w:pPr>
      <w:rPr>
        <w:rFonts w:hint="default"/>
        <w:b w:val="0"/>
        <w:i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6054" w:hanging="180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3">
    <w:nsid w:val="5A20594B"/>
    <w:multiLevelType w:val="multilevel"/>
    <w:tmpl w:val="CD3E62AA"/>
    <w:lvl w:ilvl="0">
      <w:start w:val="2"/>
      <w:numFmt w:val="decimal"/>
      <w:lvlText w:val="%1."/>
      <w:lvlJc w:val="left"/>
      <w:pPr>
        <w:ind w:left="540" w:hanging="540"/>
      </w:pPr>
      <w:rPr>
        <w:rFonts w:hint="default"/>
      </w:rPr>
    </w:lvl>
    <w:lvl w:ilvl="1">
      <w:start w:val="3"/>
      <w:numFmt w:val="decimal"/>
      <w:lvlText w:val="%1.%2."/>
      <w:lvlJc w:val="left"/>
      <w:pPr>
        <w:ind w:left="682" w:hanging="54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63D34F59"/>
    <w:multiLevelType w:val="multilevel"/>
    <w:tmpl w:val="75D4C8C0"/>
    <w:lvl w:ilvl="0">
      <w:start w:val="1"/>
      <w:numFmt w:val="decimal"/>
      <w:lvlText w:val="%1."/>
      <w:lvlJc w:val="left"/>
      <w:pPr>
        <w:tabs>
          <w:tab w:val="num" w:pos="1134"/>
        </w:tabs>
        <w:ind w:left="0" w:firstLine="0"/>
      </w:pPr>
      <w:rPr>
        <w:rFonts w:ascii="Times New Roman" w:hAnsi="Times New Roman" w:hint="default"/>
        <w:b w:val="0"/>
        <w:i w:val="0"/>
        <w:color w:val="auto"/>
        <w:sz w:val="28"/>
        <w:szCs w:val="28"/>
        <w:lang w:val="en-US"/>
      </w:rPr>
    </w:lvl>
    <w:lvl w:ilvl="1">
      <w:start w:val="1"/>
      <w:numFmt w:val="russianLower"/>
      <w:lvlText w:val="%2)"/>
      <w:lvlJc w:val="left"/>
      <w:pPr>
        <w:tabs>
          <w:tab w:val="num" w:pos="1304"/>
        </w:tabs>
        <w:ind w:left="1077" w:hanging="1077"/>
      </w:pPr>
      <w:rPr>
        <w:rFonts w:hint="default"/>
        <w:color w:val="auto"/>
        <w:sz w:val="24"/>
        <w:szCs w:val="24"/>
        <w:lang w:val="ru-RU"/>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16051AC"/>
    <w:multiLevelType w:val="multilevel"/>
    <w:tmpl w:val="BEC6642E"/>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b/>
      </w:rPr>
    </w:lvl>
    <w:lvl w:ilvl="2">
      <w:start w:val="1"/>
      <w:numFmt w:val="decimal"/>
      <w:lvlText w:val="%1.%2.%3."/>
      <w:lvlJc w:val="left"/>
      <w:pPr>
        <w:ind w:left="1940"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7A5018A8"/>
    <w:multiLevelType w:val="multilevel"/>
    <w:tmpl w:val="20D87922"/>
    <w:lvl w:ilvl="0">
      <w:start w:val="2"/>
      <w:numFmt w:val="decimal"/>
      <w:lvlText w:val="%1."/>
      <w:lvlJc w:val="left"/>
      <w:pPr>
        <w:ind w:left="660" w:hanging="660"/>
      </w:pPr>
      <w:rPr>
        <w:rFonts w:hint="default"/>
      </w:rPr>
    </w:lvl>
    <w:lvl w:ilvl="1">
      <w:start w:val="10"/>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15"/>
  </w:num>
  <w:num w:numId="10">
    <w:abstractNumId w:val="7"/>
  </w:num>
  <w:num w:numId="11">
    <w:abstractNumId w:val="9"/>
  </w:num>
  <w:num w:numId="12">
    <w:abstractNumId w:val="12"/>
  </w:num>
  <w:num w:numId="13">
    <w:abstractNumId w:val="8"/>
  </w:num>
  <w:num w:numId="14">
    <w:abstractNumId w:val="13"/>
  </w:num>
  <w:num w:numId="15">
    <w:abstractNumId w:val="11"/>
  </w:num>
  <w:num w:numId="16">
    <w:abstractNumId w:val="14"/>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stylePaneFormatFilter w:val="0000"/>
  <w:defaultTabStop w:val="708"/>
  <w:defaultTableStyle w:val="a"/>
  <w:drawingGridHorizontalSpacing w:val="20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
  <w:rsids>
    <w:rsidRoot w:val="00CD7178"/>
    <w:rsid w:val="00002095"/>
    <w:rsid w:val="000028B9"/>
    <w:rsid w:val="00002E9B"/>
    <w:rsid w:val="00007A6C"/>
    <w:rsid w:val="00011658"/>
    <w:rsid w:val="00015451"/>
    <w:rsid w:val="0001673C"/>
    <w:rsid w:val="000311AC"/>
    <w:rsid w:val="00032E27"/>
    <w:rsid w:val="00036922"/>
    <w:rsid w:val="00047862"/>
    <w:rsid w:val="0005506A"/>
    <w:rsid w:val="00066492"/>
    <w:rsid w:val="0006675E"/>
    <w:rsid w:val="00066FAB"/>
    <w:rsid w:val="00070DC9"/>
    <w:rsid w:val="00080074"/>
    <w:rsid w:val="00081294"/>
    <w:rsid w:val="0009113C"/>
    <w:rsid w:val="0009168E"/>
    <w:rsid w:val="00096574"/>
    <w:rsid w:val="000965F3"/>
    <w:rsid w:val="000A5458"/>
    <w:rsid w:val="000B22BD"/>
    <w:rsid w:val="000B3315"/>
    <w:rsid w:val="000D5263"/>
    <w:rsid w:val="000E3834"/>
    <w:rsid w:val="000F5248"/>
    <w:rsid w:val="000F5D38"/>
    <w:rsid w:val="000F644D"/>
    <w:rsid w:val="000F74A9"/>
    <w:rsid w:val="00107E01"/>
    <w:rsid w:val="00113B0F"/>
    <w:rsid w:val="00114906"/>
    <w:rsid w:val="00117748"/>
    <w:rsid w:val="00120589"/>
    <w:rsid w:val="00121272"/>
    <w:rsid w:val="00125890"/>
    <w:rsid w:val="001261ED"/>
    <w:rsid w:val="00133F5B"/>
    <w:rsid w:val="00141F89"/>
    <w:rsid w:val="0014289B"/>
    <w:rsid w:val="00145356"/>
    <w:rsid w:val="00145406"/>
    <w:rsid w:val="00152021"/>
    <w:rsid w:val="00155386"/>
    <w:rsid w:val="001571E0"/>
    <w:rsid w:val="001611CA"/>
    <w:rsid w:val="001648D4"/>
    <w:rsid w:val="00167115"/>
    <w:rsid w:val="001673B5"/>
    <w:rsid w:val="00171E12"/>
    <w:rsid w:val="00173DA8"/>
    <w:rsid w:val="00176BAB"/>
    <w:rsid w:val="00185F38"/>
    <w:rsid w:val="00193202"/>
    <w:rsid w:val="001A0DC5"/>
    <w:rsid w:val="001A4471"/>
    <w:rsid w:val="001A6144"/>
    <w:rsid w:val="001B00FB"/>
    <w:rsid w:val="001B4F35"/>
    <w:rsid w:val="001B5E8D"/>
    <w:rsid w:val="001C2392"/>
    <w:rsid w:val="001C26B9"/>
    <w:rsid w:val="001C4B28"/>
    <w:rsid w:val="001D02F9"/>
    <w:rsid w:val="001D0C4F"/>
    <w:rsid w:val="001D0F37"/>
    <w:rsid w:val="001D553F"/>
    <w:rsid w:val="001D63C8"/>
    <w:rsid w:val="001E1B00"/>
    <w:rsid w:val="001E28FA"/>
    <w:rsid w:val="001E6C57"/>
    <w:rsid w:val="001F2929"/>
    <w:rsid w:val="001F40C4"/>
    <w:rsid w:val="001F534E"/>
    <w:rsid w:val="002038EC"/>
    <w:rsid w:val="002069D0"/>
    <w:rsid w:val="00207270"/>
    <w:rsid w:val="002106BB"/>
    <w:rsid w:val="0021215B"/>
    <w:rsid w:val="002122D4"/>
    <w:rsid w:val="00213EF4"/>
    <w:rsid w:val="002165F3"/>
    <w:rsid w:val="00217FF3"/>
    <w:rsid w:val="002213F6"/>
    <w:rsid w:val="0022445A"/>
    <w:rsid w:val="00235E53"/>
    <w:rsid w:val="0023706E"/>
    <w:rsid w:val="002376C8"/>
    <w:rsid w:val="00241CC2"/>
    <w:rsid w:val="00246968"/>
    <w:rsid w:val="002502B0"/>
    <w:rsid w:val="00250F17"/>
    <w:rsid w:val="0026186B"/>
    <w:rsid w:val="00263C80"/>
    <w:rsid w:val="00265139"/>
    <w:rsid w:val="00267C15"/>
    <w:rsid w:val="0027126D"/>
    <w:rsid w:val="00274482"/>
    <w:rsid w:val="00280FFC"/>
    <w:rsid w:val="002815E3"/>
    <w:rsid w:val="00284F96"/>
    <w:rsid w:val="00285944"/>
    <w:rsid w:val="00286B10"/>
    <w:rsid w:val="002876B6"/>
    <w:rsid w:val="002A1AF4"/>
    <w:rsid w:val="002A20AB"/>
    <w:rsid w:val="002A57A3"/>
    <w:rsid w:val="002B29C5"/>
    <w:rsid w:val="002C2142"/>
    <w:rsid w:val="002C3825"/>
    <w:rsid w:val="002C3BBE"/>
    <w:rsid w:val="002C4E3F"/>
    <w:rsid w:val="002D4E25"/>
    <w:rsid w:val="002D6E8D"/>
    <w:rsid w:val="002D7620"/>
    <w:rsid w:val="002E1A61"/>
    <w:rsid w:val="002E32AD"/>
    <w:rsid w:val="002E37C7"/>
    <w:rsid w:val="002E5914"/>
    <w:rsid w:val="002F3369"/>
    <w:rsid w:val="003029F6"/>
    <w:rsid w:val="00303D1C"/>
    <w:rsid w:val="00304335"/>
    <w:rsid w:val="00304E4F"/>
    <w:rsid w:val="00305104"/>
    <w:rsid w:val="003140F0"/>
    <w:rsid w:val="00322653"/>
    <w:rsid w:val="00323127"/>
    <w:rsid w:val="00323DB5"/>
    <w:rsid w:val="00326530"/>
    <w:rsid w:val="00333C26"/>
    <w:rsid w:val="0033751B"/>
    <w:rsid w:val="003452BC"/>
    <w:rsid w:val="003504B4"/>
    <w:rsid w:val="00350571"/>
    <w:rsid w:val="003532C7"/>
    <w:rsid w:val="0035594B"/>
    <w:rsid w:val="00372607"/>
    <w:rsid w:val="00372DB1"/>
    <w:rsid w:val="00374ADA"/>
    <w:rsid w:val="00380745"/>
    <w:rsid w:val="00382A77"/>
    <w:rsid w:val="003A5DDB"/>
    <w:rsid w:val="003B3B76"/>
    <w:rsid w:val="003B4CCE"/>
    <w:rsid w:val="003C118F"/>
    <w:rsid w:val="003C667A"/>
    <w:rsid w:val="003C79F6"/>
    <w:rsid w:val="003D0E2C"/>
    <w:rsid w:val="003D5F12"/>
    <w:rsid w:val="003D7E81"/>
    <w:rsid w:val="003E4041"/>
    <w:rsid w:val="003E7D52"/>
    <w:rsid w:val="003E7D5C"/>
    <w:rsid w:val="00401852"/>
    <w:rsid w:val="00402F49"/>
    <w:rsid w:val="00410AF6"/>
    <w:rsid w:val="00420B8C"/>
    <w:rsid w:val="004214E0"/>
    <w:rsid w:val="00426F76"/>
    <w:rsid w:val="004272A1"/>
    <w:rsid w:val="00435848"/>
    <w:rsid w:val="004359B6"/>
    <w:rsid w:val="004405D3"/>
    <w:rsid w:val="004418E0"/>
    <w:rsid w:val="00453C7E"/>
    <w:rsid w:val="004543DF"/>
    <w:rsid w:val="00454691"/>
    <w:rsid w:val="0045662A"/>
    <w:rsid w:val="00462D41"/>
    <w:rsid w:val="004676E4"/>
    <w:rsid w:val="0047329A"/>
    <w:rsid w:val="004772E1"/>
    <w:rsid w:val="00477C34"/>
    <w:rsid w:val="00481F5E"/>
    <w:rsid w:val="00483906"/>
    <w:rsid w:val="00485416"/>
    <w:rsid w:val="00486F62"/>
    <w:rsid w:val="004936BF"/>
    <w:rsid w:val="00494C49"/>
    <w:rsid w:val="004954A1"/>
    <w:rsid w:val="0049712D"/>
    <w:rsid w:val="004A2527"/>
    <w:rsid w:val="004A3033"/>
    <w:rsid w:val="004A3B61"/>
    <w:rsid w:val="004A459E"/>
    <w:rsid w:val="004A4EA4"/>
    <w:rsid w:val="004A7D38"/>
    <w:rsid w:val="004C46EA"/>
    <w:rsid w:val="004C7A60"/>
    <w:rsid w:val="004D234E"/>
    <w:rsid w:val="004D3CD4"/>
    <w:rsid w:val="004D5C42"/>
    <w:rsid w:val="004D70AF"/>
    <w:rsid w:val="004D7AAF"/>
    <w:rsid w:val="004E63A5"/>
    <w:rsid w:val="004F02CC"/>
    <w:rsid w:val="004F55B3"/>
    <w:rsid w:val="004F69B0"/>
    <w:rsid w:val="00505BCB"/>
    <w:rsid w:val="0051250E"/>
    <w:rsid w:val="00513086"/>
    <w:rsid w:val="00514989"/>
    <w:rsid w:val="005149F2"/>
    <w:rsid w:val="00527EE5"/>
    <w:rsid w:val="00534FA0"/>
    <w:rsid w:val="005369AB"/>
    <w:rsid w:val="00536A4B"/>
    <w:rsid w:val="005414FD"/>
    <w:rsid w:val="00544752"/>
    <w:rsid w:val="00547D1D"/>
    <w:rsid w:val="00550783"/>
    <w:rsid w:val="00560E37"/>
    <w:rsid w:val="00560FAC"/>
    <w:rsid w:val="00561D14"/>
    <w:rsid w:val="00564E69"/>
    <w:rsid w:val="00570A5A"/>
    <w:rsid w:val="00575CB3"/>
    <w:rsid w:val="00582485"/>
    <w:rsid w:val="00582D6A"/>
    <w:rsid w:val="00583C72"/>
    <w:rsid w:val="0058450D"/>
    <w:rsid w:val="00584A84"/>
    <w:rsid w:val="00586960"/>
    <w:rsid w:val="0059325B"/>
    <w:rsid w:val="00597D10"/>
    <w:rsid w:val="005A7D4C"/>
    <w:rsid w:val="005B75FF"/>
    <w:rsid w:val="005C1A3E"/>
    <w:rsid w:val="005C63DE"/>
    <w:rsid w:val="005E0CA9"/>
    <w:rsid w:val="005E60BF"/>
    <w:rsid w:val="005F64EB"/>
    <w:rsid w:val="00606A99"/>
    <w:rsid w:val="0061079E"/>
    <w:rsid w:val="00611F83"/>
    <w:rsid w:val="00613C67"/>
    <w:rsid w:val="00615ABD"/>
    <w:rsid w:val="00621035"/>
    <w:rsid w:val="00624E08"/>
    <w:rsid w:val="0063085E"/>
    <w:rsid w:val="00631950"/>
    <w:rsid w:val="00634CF9"/>
    <w:rsid w:val="00646FD3"/>
    <w:rsid w:val="0064726F"/>
    <w:rsid w:val="00652853"/>
    <w:rsid w:val="00653AFD"/>
    <w:rsid w:val="006555BA"/>
    <w:rsid w:val="00656124"/>
    <w:rsid w:val="00656BCD"/>
    <w:rsid w:val="0066480C"/>
    <w:rsid w:val="00664C19"/>
    <w:rsid w:val="00665852"/>
    <w:rsid w:val="00666257"/>
    <w:rsid w:val="00674292"/>
    <w:rsid w:val="00692B90"/>
    <w:rsid w:val="00692C30"/>
    <w:rsid w:val="00696910"/>
    <w:rsid w:val="006A1C85"/>
    <w:rsid w:val="006B13BB"/>
    <w:rsid w:val="006B420B"/>
    <w:rsid w:val="006B63FE"/>
    <w:rsid w:val="006B7794"/>
    <w:rsid w:val="006C0B4F"/>
    <w:rsid w:val="006C4615"/>
    <w:rsid w:val="006C4AC4"/>
    <w:rsid w:val="006D1FAC"/>
    <w:rsid w:val="006D3E45"/>
    <w:rsid w:val="006E2458"/>
    <w:rsid w:val="006E2805"/>
    <w:rsid w:val="006F3649"/>
    <w:rsid w:val="006F3C3A"/>
    <w:rsid w:val="0070323D"/>
    <w:rsid w:val="00710D4E"/>
    <w:rsid w:val="007115A4"/>
    <w:rsid w:val="0071175F"/>
    <w:rsid w:val="00730DA0"/>
    <w:rsid w:val="00731A80"/>
    <w:rsid w:val="00742E78"/>
    <w:rsid w:val="007450D9"/>
    <w:rsid w:val="0074607E"/>
    <w:rsid w:val="00752A4B"/>
    <w:rsid w:val="00753C74"/>
    <w:rsid w:val="00757018"/>
    <w:rsid w:val="00757D3A"/>
    <w:rsid w:val="007617FE"/>
    <w:rsid w:val="00763EA5"/>
    <w:rsid w:val="007831E5"/>
    <w:rsid w:val="00783F1C"/>
    <w:rsid w:val="007854BA"/>
    <w:rsid w:val="007860F6"/>
    <w:rsid w:val="00791BED"/>
    <w:rsid w:val="007A2EB1"/>
    <w:rsid w:val="007A2EBD"/>
    <w:rsid w:val="007A4C33"/>
    <w:rsid w:val="007A61D6"/>
    <w:rsid w:val="007B1F1E"/>
    <w:rsid w:val="007B7818"/>
    <w:rsid w:val="007C19EE"/>
    <w:rsid w:val="007C5A20"/>
    <w:rsid w:val="007E00A2"/>
    <w:rsid w:val="007E0C8A"/>
    <w:rsid w:val="007E2B7C"/>
    <w:rsid w:val="007E6EAD"/>
    <w:rsid w:val="007F3B80"/>
    <w:rsid w:val="00800163"/>
    <w:rsid w:val="00803807"/>
    <w:rsid w:val="0080627A"/>
    <w:rsid w:val="00811DE9"/>
    <w:rsid w:val="00812840"/>
    <w:rsid w:val="008137BB"/>
    <w:rsid w:val="00814629"/>
    <w:rsid w:val="00816204"/>
    <w:rsid w:val="00824496"/>
    <w:rsid w:val="00824D84"/>
    <w:rsid w:val="00830338"/>
    <w:rsid w:val="0083386E"/>
    <w:rsid w:val="0084038F"/>
    <w:rsid w:val="00843A56"/>
    <w:rsid w:val="00843E0C"/>
    <w:rsid w:val="00860877"/>
    <w:rsid w:val="00863DC7"/>
    <w:rsid w:val="008662B7"/>
    <w:rsid w:val="00883417"/>
    <w:rsid w:val="00886EAB"/>
    <w:rsid w:val="0089517D"/>
    <w:rsid w:val="00896E9F"/>
    <w:rsid w:val="0089737E"/>
    <w:rsid w:val="008A3413"/>
    <w:rsid w:val="008A3C9F"/>
    <w:rsid w:val="008B305E"/>
    <w:rsid w:val="008B461C"/>
    <w:rsid w:val="008B5E5E"/>
    <w:rsid w:val="008B7A19"/>
    <w:rsid w:val="008D1BDE"/>
    <w:rsid w:val="008E7E36"/>
    <w:rsid w:val="008E7EA0"/>
    <w:rsid w:val="008F1B15"/>
    <w:rsid w:val="008F477A"/>
    <w:rsid w:val="008F7F13"/>
    <w:rsid w:val="00906E4B"/>
    <w:rsid w:val="0091512C"/>
    <w:rsid w:val="0091624D"/>
    <w:rsid w:val="00921D1B"/>
    <w:rsid w:val="0092272A"/>
    <w:rsid w:val="00923F1D"/>
    <w:rsid w:val="00931EAC"/>
    <w:rsid w:val="00935052"/>
    <w:rsid w:val="0094742E"/>
    <w:rsid w:val="00947D64"/>
    <w:rsid w:val="00953917"/>
    <w:rsid w:val="00954441"/>
    <w:rsid w:val="00960152"/>
    <w:rsid w:val="009635D6"/>
    <w:rsid w:val="009638F0"/>
    <w:rsid w:val="00970394"/>
    <w:rsid w:val="00972546"/>
    <w:rsid w:val="0097288F"/>
    <w:rsid w:val="00982E1D"/>
    <w:rsid w:val="00992E69"/>
    <w:rsid w:val="009A0EFF"/>
    <w:rsid w:val="009A4260"/>
    <w:rsid w:val="009B3969"/>
    <w:rsid w:val="009B49B0"/>
    <w:rsid w:val="009B4BDF"/>
    <w:rsid w:val="009C0BC7"/>
    <w:rsid w:val="009C2CA6"/>
    <w:rsid w:val="009C6087"/>
    <w:rsid w:val="009C6267"/>
    <w:rsid w:val="009D28A4"/>
    <w:rsid w:val="009D60A8"/>
    <w:rsid w:val="009E349D"/>
    <w:rsid w:val="009F0BF5"/>
    <w:rsid w:val="009F5CCC"/>
    <w:rsid w:val="00A01263"/>
    <w:rsid w:val="00A03DE0"/>
    <w:rsid w:val="00A104D2"/>
    <w:rsid w:val="00A10E45"/>
    <w:rsid w:val="00A13828"/>
    <w:rsid w:val="00A144A4"/>
    <w:rsid w:val="00A220FD"/>
    <w:rsid w:val="00A22F2F"/>
    <w:rsid w:val="00A23FBC"/>
    <w:rsid w:val="00A26512"/>
    <w:rsid w:val="00A30F67"/>
    <w:rsid w:val="00A431B2"/>
    <w:rsid w:val="00A45DF2"/>
    <w:rsid w:val="00A470CC"/>
    <w:rsid w:val="00A54941"/>
    <w:rsid w:val="00A621AB"/>
    <w:rsid w:val="00A6641E"/>
    <w:rsid w:val="00A71AC9"/>
    <w:rsid w:val="00A75D55"/>
    <w:rsid w:val="00A82B8A"/>
    <w:rsid w:val="00A844F3"/>
    <w:rsid w:val="00A9033D"/>
    <w:rsid w:val="00A90962"/>
    <w:rsid w:val="00A92B94"/>
    <w:rsid w:val="00AA0C3E"/>
    <w:rsid w:val="00AA0EB1"/>
    <w:rsid w:val="00AA238A"/>
    <w:rsid w:val="00AA48FA"/>
    <w:rsid w:val="00AA73FB"/>
    <w:rsid w:val="00AA7F61"/>
    <w:rsid w:val="00AC409D"/>
    <w:rsid w:val="00AC4254"/>
    <w:rsid w:val="00AC7C99"/>
    <w:rsid w:val="00AD0281"/>
    <w:rsid w:val="00AD1D48"/>
    <w:rsid w:val="00AD796D"/>
    <w:rsid w:val="00AE4E3F"/>
    <w:rsid w:val="00AF37E9"/>
    <w:rsid w:val="00B011D5"/>
    <w:rsid w:val="00B01B3B"/>
    <w:rsid w:val="00B078DC"/>
    <w:rsid w:val="00B165AD"/>
    <w:rsid w:val="00B1770C"/>
    <w:rsid w:val="00B17B58"/>
    <w:rsid w:val="00B42137"/>
    <w:rsid w:val="00B44A0C"/>
    <w:rsid w:val="00B46355"/>
    <w:rsid w:val="00B54B79"/>
    <w:rsid w:val="00B55395"/>
    <w:rsid w:val="00B642E8"/>
    <w:rsid w:val="00B664CF"/>
    <w:rsid w:val="00B668B5"/>
    <w:rsid w:val="00B70955"/>
    <w:rsid w:val="00B7431B"/>
    <w:rsid w:val="00B822B1"/>
    <w:rsid w:val="00B84CAB"/>
    <w:rsid w:val="00B978C3"/>
    <w:rsid w:val="00BA21CB"/>
    <w:rsid w:val="00BA5615"/>
    <w:rsid w:val="00BB10D2"/>
    <w:rsid w:val="00BB3892"/>
    <w:rsid w:val="00BB43DA"/>
    <w:rsid w:val="00BB5E47"/>
    <w:rsid w:val="00BB6F81"/>
    <w:rsid w:val="00BB707C"/>
    <w:rsid w:val="00BC1B61"/>
    <w:rsid w:val="00BC7B86"/>
    <w:rsid w:val="00BD2F28"/>
    <w:rsid w:val="00BD42AE"/>
    <w:rsid w:val="00BD4C06"/>
    <w:rsid w:val="00BE0F0B"/>
    <w:rsid w:val="00BE307F"/>
    <w:rsid w:val="00BE3896"/>
    <w:rsid w:val="00BF2360"/>
    <w:rsid w:val="00BF6E6E"/>
    <w:rsid w:val="00C05707"/>
    <w:rsid w:val="00C07E9C"/>
    <w:rsid w:val="00C1168A"/>
    <w:rsid w:val="00C12CF2"/>
    <w:rsid w:val="00C172FB"/>
    <w:rsid w:val="00C17FEB"/>
    <w:rsid w:val="00C22B51"/>
    <w:rsid w:val="00C27E0A"/>
    <w:rsid w:val="00C31D16"/>
    <w:rsid w:val="00C349DD"/>
    <w:rsid w:val="00C34A02"/>
    <w:rsid w:val="00C364DF"/>
    <w:rsid w:val="00C40CDD"/>
    <w:rsid w:val="00C46DEA"/>
    <w:rsid w:val="00C56D75"/>
    <w:rsid w:val="00C6022E"/>
    <w:rsid w:val="00C62844"/>
    <w:rsid w:val="00C809C0"/>
    <w:rsid w:val="00C822A3"/>
    <w:rsid w:val="00C82C61"/>
    <w:rsid w:val="00C8592C"/>
    <w:rsid w:val="00C903E1"/>
    <w:rsid w:val="00C97D7F"/>
    <w:rsid w:val="00CA2932"/>
    <w:rsid w:val="00CA2FE1"/>
    <w:rsid w:val="00CA7E12"/>
    <w:rsid w:val="00CB2DA4"/>
    <w:rsid w:val="00CC4545"/>
    <w:rsid w:val="00CD192C"/>
    <w:rsid w:val="00CD7178"/>
    <w:rsid w:val="00CE199A"/>
    <w:rsid w:val="00CE797C"/>
    <w:rsid w:val="00CF2545"/>
    <w:rsid w:val="00CF344D"/>
    <w:rsid w:val="00D02F17"/>
    <w:rsid w:val="00D046E5"/>
    <w:rsid w:val="00D05E2A"/>
    <w:rsid w:val="00D1182A"/>
    <w:rsid w:val="00D20BE0"/>
    <w:rsid w:val="00D23B5E"/>
    <w:rsid w:val="00D30C9E"/>
    <w:rsid w:val="00D51BC3"/>
    <w:rsid w:val="00D55228"/>
    <w:rsid w:val="00D55F95"/>
    <w:rsid w:val="00D614F5"/>
    <w:rsid w:val="00D64C53"/>
    <w:rsid w:val="00D651E2"/>
    <w:rsid w:val="00D65DC4"/>
    <w:rsid w:val="00D708CE"/>
    <w:rsid w:val="00D76557"/>
    <w:rsid w:val="00D76A89"/>
    <w:rsid w:val="00D76CB0"/>
    <w:rsid w:val="00DA799D"/>
    <w:rsid w:val="00DB0BEB"/>
    <w:rsid w:val="00DB15CC"/>
    <w:rsid w:val="00DC2E0F"/>
    <w:rsid w:val="00DD4E23"/>
    <w:rsid w:val="00DD6974"/>
    <w:rsid w:val="00DE0554"/>
    <w:rsid w:val="00DE0ABA"/>
    <w:rsid w:val="00DE44CD"/>
    <w:rsid w:val="00DE7B31"/>
    <w:rsid w:val="00DF18C7"/>
    <w:rsid w:val="00E0017D"/>
    <w:rsid w:val="00E051D5"/>
    <w:rsid w:val="00E054EA"/>
    <w:rsid w:val="00E058E4"/>
    <w:rsid w:val="00E20C0B"/>
    <w:rsid w:val="00E2170A"/>
    <w:rsid w:val="00E22B1E"/>
    <w:rsid w:val="00E27E91"/>
    <w:rsid w:val="00E32FE2"/>
    <w:rsid w:val="00E3420E"/>
    <w:rsid w:val="00E40C4D"/>
    <w:rsid w:val="00E42D14"/>
    <w:rsid w:val="00E4321F"/>
    <w:rsid w:val="00E64286"/>
    <w:rsid w:val="00E65EE8"/>
    <w:rsid w:val="00E74E07"/>
    <w:rsid w:val="00E759F3"/>
    <w:rsid w:val="00E772B6"/>
    <w:rsid w:val="00E805DF"/>
    <w:rsid w:val="00E863EE"/>
    <w:rsid w:val="00E90A80"/>
    <w:rsid w:val="00EA0372"/>
    <w:rsid w:val="00EB2C48"/>
    <w:rsid w:val="00EB3BD9"/>
    <w:rsid w:val="00EC5202"/>
    <w:rsid w:val="00ED653A"/>
    <w:rsid w:val="00ED7F1D"/>
    <w:rsid w:val="00EF486E"/>
    <w:rsid w:val="00F00C8C"/>
    <w:rsid w:val="00F039A7"/>
    <w:rsid w:val="00F05003"/>
    <w:rsid w:val="00F051C4"/>
    <w:rsid w:val="00F20C92"/>
    <w:rsid w:val="00F22DDB"/>
    <w:rsid w:val="00F3299E"/>
    <w:rsid w:val="00F33967"/>
    <w:rsid w:val="00F40328"/>
    <w:rsid w:val="00F43EFC"/>
    <w:rsid w:val="00F46CF4"/>
    <w:rsid w:val="00F54199"/>
    <w:rsid w:val="00F55983"/>
    <w:rsid w:val="00F57AC4"/>
    <w:rsid w:val="00F60425"/>
    <w:rsid w:val="00F66D9E"/>
    <w:rsid w:val="00F84972"/>
    <w:rsid w:val="00F856C3"/>
    <w:rsid w:val="00F86C6E"/>
    <w:rsid w:val="00F93532"/>
    <w:rsid w:val="00F95FC2"/>
    <w:rsid w:val="00FA309D"/>
    <w:rsid w:val="00FA45E2"/>
    <w:rsid w:val="00FA4CB2"/>
    <w:rsid w:val="00FA51B8"/>
    <w:rsid w:val="00FA534B"/>
    <w:rsid w:val="00FA754F"/>
    <w:rsid w:val="00FB1EB6"/>
    <w:rsid w:val="00FB2714"/>
    <w:rsid w:val="00FB6C1E"/>
    <w:rsid w:val="00FB737D"/>
    <w:rsid w:val="00FB7B0A"/>
    <w:rsid w:val="00FC1EF0"/>
    <w:rsid w:val="00FC1FD5"/>
    <w:rsid w:val="00FC243B"/>
    <w:rsid w:val="00FC33E5"/>
    <w:rsid w:val="00FC59E3"/>
    <w:rsid w:val="00FD1A91"/>
    <w:rsid w:val="00FD6192"/>
    <w:rsid w:val="00FD6D69"/>
    <w:rsid w:val="00FE0D8A"/>
    <w:rsid w:val="00FE5218"/>
    <w:rsid w:val="00FF0268"/>
    <w:rsid w:val="00FF08B3"/>
    <w:rsid w:val="00FF313A"/>
    <w:rsid w:val="00FF55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99E"/>
    <w:pPr>
      <w:suppressAutoHyphens/>
      <w:spacing w:after="200" w:line="276" w:lineRule="auto"/>
    </w:pPr>
    <w:rPr>
      <w:rFonts w:ascii="Calibri" w:hAnsi="Calibri" w:cs="Calibri"/>
      <w:sz w:val="22"/>
      <w:szCs w:val="22"/>
      <w:lang w:eastAsia="ar-SA"/>
    </w:rPr>
  </w:style>
  <w:style w:type="paragraph" w:styleId="3">
    <w:name w:val="heading 3"/>
    <w:basedOn w:val="a"/>
    <w:next w:val="a0"/>
    <w:qFormat/>
    <w:rsid w:val="00F3299E"/>
    <w:pPr>
      <w:keepNext/>
      <w:tabs>
        <w:tab w:val="num" w:pos="0"/>
      </w:tabs>
      <w:spacing w:before="240" w:after="60" w:line="100" w:lineRule="atLeast"/>
      <w:ind w:left="2509" w:hanging="180"/>
      <w:jc w:val="both"/>
      <w:outlineLvl w:val="2"/>
    </w:pPr>
    <w:rPr>
      <w:rFonts w:ascii="Arial" w:eastAsia="Calibri" w:hAnsi="Arial" w:cs="Arial"/>
      <w:b/>
      <w:sz w:val="26"/>
      <w:szCs w:val="20"/>
    </w:rPr>
  </w:style>
  <w:style w:type="paragraph" w:styleId="6">
    <w:name w:val="heading 6"/>
    <w:basedOn w:val="a"/>
    <w:next w:val="a0"/>
    <w:qFormat/>
    <w:rsid w:val="00F3299E"/>
    <w:pPr>
      <w:tabs>
        <w:tab w:val="num" w:pos="0"/>
      </w:tabs>
      <w:spacing w:before="240" w:after="60"/>
      <w:ind w:left="1152" w:hanging="1152"/>
      <w:outlineLvl w:val="5"/>
    </w:pPr>
    <w:rPr>
      <w:rFonts w:eastAsia="Calibri"/>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F3299E"/>
  </w:style>
  <w:style w:type="character" w:customStyle="1" w:styleId="WW8Num1z1">
    <w:name w:val="WW8Num1z1"/>
    <w:rsid w:val="00F3299E"/>
  </w:style>
  <w:style w:type="character" w:customStyle="1" w:styleId="WW8Num1z2">
    <w:name w:val="WW8Num1z2"/>
    <w:rsid w:val="00F3299E"/>
    <w:rPr>
      <w:rFonts w:cs="Times New Roman"/>
    </w:rPr>
  </w:style>
  <w:style w:type="character" w:customStyle="1" w:styleId="WW8Num1z3">
    <w:name w:val="WW8Num1z3"/>
    <w:rsid w:val="00F3299E"/>
  </w:style>
  <w:style w:type="character" w:customStyle="1" w:styleId="WW8Num1z4">
    <w:name w:val="WW8Num1z4"/>
    <w:rsid w:val="00F3299E"/>
  </w:style>
  <w:style w:type="character" w:customStyle="1" w:styleId="WW8Num1z5">
    <w:name w:val="WW8Num1z5"/>
    <w:rsid w:val="00F3299E"/>
  </w:style>
  <w:style w:type="character" w:customStyle="1" w:styleId="WW8Num1z6">
    <w:name w:val="WW8Num1z6"/>
    <w:rsid w:val="00F3299E"/>
  </w:style>
  <w:style w:type="character" w:customStyle="1" w:styleId="WW8Num1z7">
    <w:name w:val="WW8Num1z7"/>
    <w:rsid w:val="00F3299E"/>
  </w:style>
  <w:style w:type="character" w:customStyle="1" w:styleId="WW8Num1z8">
    <w:name w:val="WW8Num1z8"/>
    <w:rsid w:val="00F3299E"/>
  </w:style>
  <w:style w:type="character" w:customStyle="1" w:styleId="WW8Num2z0">
    <w:name w:val="WW8Num2z0"/>
    <w:rsid w:val="00F3299E"/>
    <w:rPr>
      <w:rFonts w:cs="Times New Roman"/>
    </w:rPr>
  </w:style>
  <w:style w:type="character" w:customStyle="1" w:styleId="WW8Num2z1">
    <w:name w:val="WW8Num2z1"/>
    <w:rsid w:val="00F3299E"/>
    <w:rPr>
      <w:rFonts w:ascii="Times New Roman" w:hAnsi="Times New Roman" w:cs="Times New Roman"/>
      <w:b/>
    </w:rPr>
  </w:style>
  <w:style w:type="character" w:customStyle="1" w:styleId="WW8Num3z0">
    <w:name w:val="WW8Num3z0"/>
    <w:rsid w:val="00F3299E"/>
    <w:rPr>
      <w:rFonts w:cs="Times New Roman"/>
    </w:rPr>
  </w:style>
  <w:style w:type="character" w:customStyle="1" w:styleId="WW8Num3z2">
    <w:name w:val="WW8Num3z2"/>
    <w:rsid w:val="00F3299E"/>
    <w:rPr>
      <w:rFonts w:cs="Times New Roman"/>
      <w:b/>
      <w:color w:val="00000A"/>
      <w:sz w:val="24"/>
      <w:szCs w:val="24"/>
    </w:rPr>
  </w:style>
  <w:style w:type="character" w:customStyle="1" w:styleId="WW8Num4z0">
    <w:name w:val="WW8Num4z0"/>
    <w:rsid w:val="00F3299E"/>
    <w:rPr>
      <w:rFonts w:ascii="Times New Roman" w:hAnsi="Times New Roman" w:cs="Times New Roman"/>
    </w:rPr>
  </w:style>
  <w:style w:type="character" w:customStyle="1" w:styleId="WW8Num5z0">
    <w:name w:val="WW8Num5z0"/>
    <w:rsid w:val="00F3299E"/>
    <w:rPr>
      <w:rFonts w:cs="Times New Roman"/>
      <w:color w:val="FFFFFF"/>
    </w:rPr>
  </w:style>
  <w:style w:type="character" w:customStyle="1" w:styleId="WW8Num5z1">
    <w:name w:val="WW8Num5z1"/>
    <w:rsid w:val="00F3299E"/>
    <w:rPr>
      <w:rFonts w:cs="Times New Roman"/>
      <w:b w:val="0"/>
      <w:color w:val="00000A"/>
    </w:rPr>
  </w:style>
  <w:style w:type="character" w:customStyle="1" w:styleId="WW8Num5z2">
    <w:name w:val="WW8Num5z2"/>
    <w:rsid w:val="00F3299E"/>
    <w:rPr>
      <w:rFonts w:cs="Times New Roman"/>
    </w:rPr>
  </w:style>
  <w:style w:type="character" w:customStyle="1" w:styleId="WW8Num6z0">
    <w:name w:val="WW8Num6z0"/>
    <w:rsid w:val="00F3299E"/>
    <w:rPr>
      <w:rFonts w:cs="Times New Roman"/>
      <w:b/>
    </w:rPr>
  </w:style>
  <w:style w:type="character" w:customStyle="1" w:styleId="WW8Num6z2">
    <w:name w:val="WW8Num6z2"/>
    <w:rsid w:val="00F3299E"/>
    <w:rPr>
      <w:rFonts w:cs="Times New Roman"/>
      <w:b w:val="0"/>
    </w:rPr>
  </w:style>
  <w:style w:type="character" w:customStyle="1" w:styleId="WW8Num7z0">
    <w:name w:val="WW8Num7z0"/>
    <w:rsid w:val="00F3299E"/>
  </w:style>
  <w:style w:type="character" w:customStyle="1" w:styleId="WW8Num7z1">
    <w:name w:val="WW8Num7z1"/>
    <w:rsid w:val="00F3299E"/>
  </w:style>
  <w:style w:type="character" w:customStyle="1" w:styleId="WW8Num7z2">
    <w:name w:val="WW8Num7z2"/>
    <w:rsid w:val="00F3299E"/>
  </w:style>
  <w:style w:type="character" w:customStyle="1" w:styleId="WW8Num7z3">
    <w:name w:val="WW8Num7z3"/>
    <w:rsid w:val="00F3299E"/>
  </w:style>
  <w:style w:type="character" w:customStyle="1" w:styleId="WW8Num7z4">
    <w:name w:val="WW8Num7z4"/>
    <w:rsid w:val="00F3299E"/>
  </w:style>
  <w:style w:type="character" w:customStyle="1" w:styleId="WW8Num7z5">
    <w:name w:val="WW8Num7z5"/>
    <w:rsid w:val="00F3299E"/>
  </w:style>
  <w:style w:type="character" w:customStyle="1" w:styleId="WW8Num7z6">
    <w:name w:val="WW8Num7z6"/>
    <w:rsid w:val="00F3299E"/>
  </w:style>
  <w:style w:type="character" w:customStyle="1" w:styleId="WW8Num7z7">
    <w:name w:val="WW8Num7z7"/>
    <w:rsid w:val="00F3299E"/>
  </w:style>
  <w:style w:type="character" w:customStyle="1" w:styleId="WW8Num7z8">
    <w:name w:val="WW8Num7z8"/>
    <w:rsid w:val="00F3299E"/>
  </w:style>
  <w:style w:type="character" w:customStyle="1" w:styleId="WW8Num8z0">
    <w:name w:val="WW8Num8z0"/>
    <w:rsid w:val="00F3299E"/>
  </w:style>
  <w:style w:type="character" w:customStyle="1" w:styleId="WW8Num8z1">
    <w:name w:val="WW8Num8z1"/>
    <w:rsid w:val="00F3299E"/>
  </w:style>
  <w:style w:type="character" w:customStyle="1" w:styleId="WW8Num8z2">
    <w:name w:val="WW8Num8z2"/>
    <w:rsid w:val="00F3299E"/>
  </w:style>
  <w:style w:type="character" w:customStyle="1" w:styleId="WW8Num8z3">
    <w:name w:val="WW8Num8z3"/>
    <w:rsid w:val="00F3299E"/>
  </w:style>
  <w:style w:type="character" w:customStyle="1" w:styleId="WW8Num8z4">
    <w:name w:val="WW8Num8z4"/>
    <w:rsid w:val="00F3299E"/>
  </w:style>
  <w:style w:type="character" w:customStyle="1" w:styleId="WW8Num8z5">
    <w:name w:val="WW8Num8z5"/>
    <w:rsid w:val="00F3299E"/>
  </w:style>
  <w:style w:type="character" w:customStyle="1" w:styleId="WW8Num8z6">
    <w:name w:val="WW8Num8z6"/>
    <w:rsid w:val="00F3299E"/>
  </w:style>
  <w:style w:type="character" w:customStyle="1" w:styleId="WW8Num8z7">
    <w:name w:val="WW8Num8z7"/>
    <w:rsid w:val="00F3299E"/>
  </w:style>
  <w:style w:type="character" w:customStyle="1" w:styleId="WW8Num8z8">
    <w:name w:val="WW8Num8z8"/>
    <w:rsid w:val="00F3299E"/>
  </w:style>
  <w:style w:type="character" w:customStyle="1" w:styleId="2">
    <w:name w:val="Основной шрифт абзаца2"/>
    <w:rsid w:val="00F3299E"/>
  </w:style>
  <w:style w:type="character" w:customStyle="1" w:styleId="1">
    <w:name w:val="Основной шрифт абзаца1"/>
    <w:rsid w:val="00F3299E"/>
  </w:style>
  <w:style w:type="character" w:customStyle="1" w:styleId="30">
    <w:name w:val="Основной шрифт абзаца3"/>
    <w:rsid w:val="00F3299E"/>
  </w:style>
  <w:style w:type="character" w:customStyle="1" w:styleId="31">
    <w:name w:val="Заголовок 3 Знак"/>
    <w:rsid w:val="00F3299E"/>
    <w:rPr>
      <w:rFonts w:ascii="Arial" w:eastAsia="Calibri" w:hAnsi="Arial" w:cs="Times New Roman"/>
      <w:b/>
      <w:sz w:val="26"/>
      <w:szCs w:val="20"/>
    </w:rPr>
  </w:style>
  <w:style w:type="character" w:customStyle="1" w:styleId="60">
    <w:name w:val="Заголовок 6 Знак"/>
    <w:rsid w:val="00F3299E"/>
    <w:rPr>
      <w:rFonts w:ascii="Calibri" w:eastAsia="Calibri" w:hAnsi="Calibri" w:cs="Times New Roman"/>
      <w:b/>
      <w:bCs/>
    </w:rPr>
  </w:style>
  <w:style w:type="character" w:customStyle="1" w:styleId="a4">
    <w:name w:val="Цветовое выделение"/>
    <w:rsid w:val="00F3299E"/>
    <w:rPr>
      <w:b/>
      <w:color w:val="000080"/>
    </w:rPr>
  </w:style>
  <w:style w:type="character" w:customStyle="1" w:styleId="a5">
    <w:name w:val="Верхний колонтитул Знак"/>
    <w:uiPriority w:val="99"/>
    <w:rsid w:val="00F3299E"/>
    <w:rPr>
      <w:rFonts w:ascii="Calibri" w:eastAsia="Calibri" w:hAnsi="Calibri" w:cs="Times New Roman"/>
      <w:sz w:val="20"/>
      <w:szCs w:val="20"/>
    </w:rPr>
  </w:style>
  <w:style w:type="character" w:customStyle="1" w:styleId="a6">
    <w:name w:val="Нижний колонтитул Знак"/>
    <w:rsid w:val="00F3299E"/>
    <w:rPr>
      <w:rFonts w:ascii="Calibri" w:eastAsia="Calibri" w:hAnsi="Calibri" w:cs="Times New Roman"/>
      <w:sz w:val="20"/>
      <w:szCs w:val="20"/>
    </w:rPr>
  </w:style>
  <w:style w:type="character" w:styleId="a7">
    <w:name w:val="Hyperlink"/>
    <w:rsid w:val="00F3299E"/>
    <w:rPr>
      <w:rFonts w:cs="Times New Roman"/>
      <w:color w:val="0000FF"/>
      <w:u w:val="single"/>
    </w:rPr>
  </w:style>
  <w:style w:type="character" w:customStyle="1" w:styleId="a8">
    <w:name w:val="Текст выноски Знак"/>
    <w:rsid w:val="00F3299E"/>
    <w:rPr>
      <w:rFonts w:ascii="Tahoma" w:eastAsia="Calibri" w:hAnsi="Tahoma" w:cs="Times New Roman"/>
      <w:sz w:val="16"/>
      <w:szCs w:val="20"/>
    </w:rPr>
  </w:style>
  <w:style w:type="character" w:customStyle="1" w:styleId="a9">
    <w:name w:val="Текст сноски Знак"/>
    <w:rsid w:val="00F3299E"/>
    <w:rPr>
      <w:rFonts w:ascii="Calibri" w:eastAsia="Calibri" w:hAnsi="Calibri" w:cs="Times New Roman"/>
      <w:sz w:val="20"/>
      <w:szCs w:val="20"/>
    </w:rPr>
  </w:style>
  <w:style w:type="character" w:customStyle="1" w:styleId="10">
    <w:name w:val="Знак сноски1"/>
    <w:rsid w:val="00F3299E"/>
    <w:rPr>
      <w:rFonts w:cs="Times New Roman"/>
      <w:vertAlign w:val="superscript"/>
    </w:rPr>
  </w:style>
  <w:style w:type="character" w:customStyle="1" w:styleId="aa">
    <w:name w:val="Основной текст с отступом Знак"/>
    <w:rsid w:val="00F3299E"/>
    <w:rPr>
      <w:rFonts w:ascii="Times New Roman" w:eastAsia="Calibri" w:hAnsi="Times New Roman" w:cs="Times New Roman"/>
      <w:sz w:val="24"/>
      <w:szCs w:val="20"/>
    </w:rPr>
  </w:style>
  <w:style w:type="character" w:customStyle="1" w:styleId="apple-style-span">
    <w:name w:val="apple-style-span"/>
    <w:rsid w:val="00F3299E"/>
    <w:rPr>
      <w:rFonts w:cs="Times New Roman"/>
    </w:rPr>
  </w:style>
  <w:style w:type="character" w:customStyle="1" w:styleId="ab">
    <w:name w:val="Основной текст Знак"/>
    <w:rsid w:val="00F3299E"/>
    <w:rPr>
      <w:rFonts w:ascii="Calibri" w:eastAsia="Calibri" w:hAnsi="Calibri" w:cs="Times New Roman"/>
      <w:sz w:val="20"/>
      <w:szCs w:val="20"/>
    </w:rPr>
  </w:style>
  <w:style w:type="character" w:customStyle="1" w:styleId="ac">
    <w:name w:val="Текст концевой сноски Знак"/>
    <w:rsid w:val="00F3299E"/>
    <w:rPr>
      <w:rFonts w:ascii="Calibri" w:eastAsia="Calibri" w:hAnsi="Calibri" w:cs="Times New Roman"/>
      <w:sz w:val="20"/>
      <w:szCs w:val="20"/>
    </w:rPr>
  </w:style>
  <w:style w:type="character" w:customStyle="1" w:styleId="11">
    <w:name w:val="Знак концевой сноски1"/>
    <w:rsid w:val="00F3299E"/>
    <w:rPr>
      <w:rFonts w:cs="Times New Roman"/>
      <w:vertAlign w:val="superscript"/>
    </w:rPr>
  </w:style>
  <w:style w:type="character" w:customStyle="1" w:styleId="ad">
    <w:name w:val="Обычный (веб) Знак"/>
    <w:rsid w:val="00F3299E"/>
    <w:rPr>
      <w:rFonts w:ascii="Times New Roman" w:eastAsia="Calibri" w:hAnsi="Times New Roman" w:cs="Times New Roman"/>
      <w:sz w:val="24"/>
      <w:szCs w:val="24"/>
    </w:rPr>
  </w:style>
  <w:style w:type="character" w:customStyle="1" w:styleId="apple-converted-space">
    <w:name w:val="apple-converted-space"/>
    <w:rsid w:val="00F3299E"/>
    <w:rPr>
      <w:rFonts w:cs="Times New Roman"/>
    </w:rPr>
  </w:style>
  <w:style w:type="character" w:customStyle="1" w:styleId="ae">
    <w:name w:val="Гипертекстовая ссылка"/>
    <w:rsid w:val="00F3299E"/>
    <w:rPr>
      <w:rFonts w:cs="Times New Roman"/>
      <w:b/>
      <w:color w:val="106BBE"/>
    </w:rPr>
  </w:style>
  <w:style w:type="character" w:customStyle="1" w:styleId="af">
    <w:name w:val="Обычный шрифт отчета"/>
    <w:rsid w:val="00F3299E"/>
    <w:rPr>
      <w:rFonts w:ascii="TimesDL" w:hAnsi="TimesDL" w:cs="TimesDL"/>
      <w:position w:val="0"/>
      <w:sz w:val="24"/>
      <w:vertAlign w:val="baseline"/>
      <w:lang w:val="ru-RU"/>
    </w:rPr>
  </w:style>
  <w:style w:type="character" w:customStyle="1" w:styleId="ConsPlusNormal">
    <w:name w:val="ConsPlusNormal Знак"/>
    <w:rsid w:val="00F3299E"/>
    <w:rPr>
      <w:rFonts w:ascii="Arial" w:eastAsia="Calibri" w:hAnsi="Arial" w:cs="Times New Roman"/>
      <w:szCs w:val="20"/>
    </w:rPr>
  </w:style>
  <w:style w:type="character" w:customStyle="1" w:styleId="af0">
    <w:name w:val="Основной текст_"/>
    <w:rsid w:val="00F3299E"/>
    <w:rPr>
      <w:sz w:val="24"/>
    </w:rPr>
  </w:style>
  <w:style w:type="character" w:styleId="af1">
    <w:name w:val="Strong"/>
    <w:uiPriority w:val="22"/>
    <w:qFormat/>
    <w:rsid w:val="00F3299E"/>
    <w:rPr>
      <w:rFonts w:cs="Times New Roman"/>
      <w:b/>
      <w:bCs/>
    </w:rPr>
  </w:style>
  <w:style w:type="character" w:customStyle="1" w:styleId="ListParagraphChar">
    <w:name w:val="List Paragraph Char"/>
    <w:link w:val="4"/>
    <w:rsid w:val="00F3299E"/>
    <w:rPr>
      <w:rFonts w:ascii="Calibri" w:eastAsia="Calibri" w:hAnsi="Calibri" w:cs="Times New Roman"/>
      <w:szCs w:val="20"/>
    </w:rPr>
  </w:style>
  <w:style w:type="character" w:customStyle="1" w:styleId="12">
    <w:name w:val="Абзац списка Знак1"/>
    <w:rsid w:val="00F3299E"/>
    <w:rPr>
      <w:sz w:val="22"/>
    </w:rPr>
  </w:style>
  <w:style w:type="character" w:styleId="af2">
    <w:name w:val="Emphasis"/>
    <w:qFormat/>
    <w:rsid w:val="00F3299E"/>
    <w:rPr>
      <w:i/>
      <w:iCs/>
    </w:rPr>
  </w:style>
  <w:style w:type="character" w:customStyle="1" w:styleId="af3">
    <w:name w:val="Абзац списка Знак"/>
    <w:rsid w:val="00F3299E"/>
    <w:rPr>
      <w:rFonts w:ascii="Calibri" w:eastAsia="Calibri" w:hAnsi="Calibri" w:cs="Times New Roman"/>
    </w:rPr>
  </w:style>
  <w:style w:type="character" w:customStyle="1" w:styleId="ListLabel1">
    <w:name w:val="ListLabel 1"/>
    <w:rsid w:val="00F3299E"/>
    <w:rPr>
      <w:rFonts w:cs="Times New Roman"/>
      <w:b/>
    </w:rPr>
  </w:style>
  <w:style w:type="character" w:customStyle="1" w:styleId="ListLabel2">
    <w:name w:val="ListLabel 2"/>
    <w:rsid w:val="00F3299E"/>
    <w:rPr>
      <w:rFonts w:cs="Times New Roman"/>
    </w:rPr>
  </w:style>
  <w:style w:type="character" w:customStyle="1" w:styleId="ListLabel3">
    <w:name w:val="ListLabel 3"/>
    <w:rsid w:val="00F3299E"/>
    <w:rPr>
      <w:rFonts w:cs="Times New Roman"/>
      <w:color w:val="00000A"/>
    </w:rPr>
  </w:style>
  <w:style w:type="character" w:customStyle="1" w:styleId="ListLabel4">
    <w:name w:val="ListLabel 4"/>
    <w:rsid w:val="00F3299E"/>
    <w:rPr>
      <w:rFonts w:cs="Times New Roman"/>
      <w:color w:val="FFFFFF"/>
    </w:rPr>
  </w:style>
  <w:style w:type="character" w:customStyle="1" w:styleId="ListLabel5">
    <w:name w:val="ListLabel 5"/>
    <w:rsid w:val="00F3299E"/>
    <w:rPr>
      <w:rFonts w:cs="Times New Roman"/>
      <w:b w:val="0"/>
      <w:color w:val="00000A"/>
    </w:rPr>
  </w:style>
  <w:style w:type="character" w:customStyle="1" w:styleId="af4">
    <w:name w:val="Маркеры списка"/>
    <w:rsid w:val="00F3299E"/>
    <w:rPr>
      <w:rFonts w:ascii="OpenSymbol" w:eastAsia="OpenSymbol" w:hAnsi="OpenSymbol" w:cs="OpenSymbol"/>
    </w:rPr>
  </w:style>
  <w:style w:type="character" w:customStyle="1" w:styleId="af5">
    <w:name w:val="Символ нумерации"/>
    <w:rsid w:val="00F3299E"/>
  </w:style>
  <w:style w:type="character" w:customStyle="1" w:styleId="WW8Num21z0">
    <w:name w:val="WW8Num21z0"/>
    <w:rsid w:val="00F3299E"/>
    <w:rPr>
      <w:rFonts w:ascii="Times New Roman" w:hAnsi="Times New Roman" w:cs="Times New Roman" w:hint="default"/>
      <w:sz w:val="24"/>
      <w:szCs w:val="24"/>
    </w:rPr>
  </w:style>
  <w:style w:type="character" w:customStyle="1" w:styleId="WW8Num21z1">
    <w:name w:val="WW8Num21z1"/>
    <w:rsid w:val="00F3299E"/>
    <w:rPr>
      <w:rFonts w:ascii="Times New Roman" w:eastAsia="Times New Roman" w:hAnsi="Times New Roman" w:cs="Times New Roman" w:hint="default"/>
      <w:b/>
      <w:sz w:val="24"/>
      <w:szCs w:val="24"/>
    </w:rPr>
  </w:style>
  <w:style w:type="paragraph" w:customStyle="1" w:styleId="af6">
    <w:name w:val="Заголовок"/>
    <w:basedOn w:val="a"/>
    <w:next w:val="a0"/>
    <w:rsid w:val="00F3299E"/>
    <w:pPr>
      <w:keepNext/>
      <w:spacing w:before="240" w:after="120"/>
    </w:pPr>
    <w:rPr>
      <w:rFonts w:ascii="Arial" w:eastAsia="Microsoft YaHei" w:hAnsi="Arial" w:cs="Mangal"/>
      <w:sz w:val="28"/>
      <w:szCs w:val="28"/>
    </w:rPr>
  </w:style>
  <w:style w:type="paragraph" w:styleId="a0">
    <w:name w:val="Body Text"/>
    <w:basedOn w:val="a"/>
    <w:rsid w:val="00F3299E"/>
    <w:pPr>
      <w:spacing w:after="120"/>
    </w:pPr>
    <w:rPr>
      <w:rFonts w:eastAsia="Calibri"/>
      <w:sz w:val="20"/>
      <w:szCs w:val="20"/>
    </w:rPr>
  </w:style>
  <w:style w:type="paragraph" w:styleId="af7">
    <w:name w:val="List"/>
    <w:basedOn w:val="a0"/>
    <w:rsid w:val="00F3299E"/>
    <w:rPr>
      <w:rFonts w:cs="Mangal"/>
    </w:rPr>
  </w:style>
  <w:style w:type="paragraph" w:customStyle="1" w:styleId="32">
    <w:name w:val="Название3"/>
    <w:basedOn w:val="a"/>
    <w:rsid w:val="00F3299E"/>
    <w:pPr>
      <w:suppressLineNumbers/>
      <w:spacing w:before="120" w:after="120"/>
    </w:pPr>
    <w:rPr>
      <w:rFonts w:cs="Mangal"/>
      <w:i/>
      <w:iCs/>
      <w:sz w:val="24"/>
      <w:szCs w:val="24"/>
    </w:rPr>
  </w:style>
  <w:style w:type="paragraph" w:customStyle="1" w:styleId="33">
    <w:name w:val="Указатель3"/>
    <w:basedOn w:val="a"/>
    <w:rsid w:val="00F3299E"/>
    <w:pPr>
      <w:suppressLineNumbers/>
    </w:pPr>
    <w:rPr>
      <w:rFonts w:cs="Mangal"/>
    </w:rPr>
  </w:style>
  <w:style w:type="paragraph" w:customStyle="1" w:styleId="20">
    <w:name w:val="Название2"/>
    <w:basedOn w:val="a"/>
    <w:rsid w:val="00F3299E"/>
    <w:pPr>
      <w:suppressLineNumbers/>
      <w:spacing w:before="120" w:after="120"/>
    </w:pPr>
    <w:rPr>
      <w:rFonts w:cs="Mangal"/>
      <w:i/>
      <w:iCs/>
      <w:sz w:val="24"/>
      <w:szCs w:val="24"/>
    </w:rPr>
  </w:style>
  <w:style w:type="paragraph" w:customStyle="1" w:styleId="21">
    <w:name w:val="Указатель2"/>
    <w:basedOn w:val="a"/>
    <w:rsid w:val="00F3299E"/>
    <w:pPr>
      <w:suppressLineNumbers/>
    </w:pPr>
    <w:rPr>
      <w:rFonts w:cs="Mangal"/>
    </w:rPr>
  </w:style>
  <w:style w:type="paragraph" w:customStyle="1" w:styleId="13">
    <w:name w:val="Название1"/>
    <w:basedOn w:val="a"/>
    <w:rsid w:val="00F3299E"/>
    <w:pPr>
      <w:suppressLineNumbers/>
      <w:spacing w:before="120" w:after="120"/>
    </w:pPr>
    <w:rPr>
      <w:rFonts w:cs="Mangal"/>
      <w:i/>
      <w:iCs/>
      <w:sz w:val="24"/>
      <w:szCs w:val="24"/>
    </w:rPr>
  </w:style>
  <w:style w:type="paragraph" w:customStyle="1" w:styleId="14">
    <w:name w:val="Указатель1"/>
    <w:basedOn w:val="a"/>
    <w:rsid w:val="00F3299E"/>
    <w:pPr>
      <w:suppressLineNumbers/>
    </w:pPr>
    <w:rPr>
      <w:rFonts w:cs="Mangal"/>
    </w:rPr>
  </w:style>
  <w:style w:type="paragraph" w:customStyle="1" w:styleId="15">
    <w:name w:val="Абзац списка1"/>
    <w:basedOn w:val="a"/>
    <w:rsid w:val="00F3299E"/>
    <w:pPr>
      <w:spacing w:after="0" w:line="100" w:lineRule="atLeast"/>
      <w:ind w:left="720"/>
    </w:pPr>
    <w:rPr>
      <w:rFonts w:ascii="Times New Roman" w:eastAsia="Calibri" w:hAnsi="Times New Roman" w:cs="Times New Roman"/>
      <w:sz w:val="24"/>
      <w:szCs w:val="24"/>
    </w:rPr>
  </w:style>
  <w:style w:type="paragraph" w:styleId="af8">
    <w:name w:val="header"/>
    <w:basedOn w:val="a"/>
    <w:uiPriority w:val="99"/>
    <w:rsid w:val="00F3299E"/>
    <w:pPr>
      <w:suppressLineNumbers/>
      <w:tabs>
        <w:tab w:val="center" w:pos="4677"/>
        <w:tab w:val="right" w:pos="9355"/>
      </w:tabs>
      <w:spacing w:after="0" w:line="100" w:lineRule="atLeast"/>
    </w:pPr>
    <w:rPr>
      <w:rFonts w:eastAsia="Calibri"/>
      <w:sz w:val="20"/>
      <w:szCs w:val="20"/>
    </w:rPr>
  </w:style>
  <w:style w:type="paragraph" w:styleId="af9">
    <w:name w:val="footer"/>
    <w:basedOn w:val="a"/>
    <w:rsid w:val="00F3299E"/>
    <w:pPr>
      <w:suppressLineNumbers/>
      <w:tabs>
        <w:tab w:val="center" w:pos="4677"/>
        <w:tab w:val="right" w:pos="9355"/>
      </w:tabs>
      <w:spacing w:after="0" w:line="100" w:lineRule="atLeast"/>
    </w:pPr>
    <w:rPr>
      <w:rFonts w:eastAsia="Calibri"/>
      <w:sz w:val="20"/>
      <w:szCs w:val="20"/>
    </w:rPr>
  </w:style>
  <w:style w:type="paragraph" w:customStyle="1" w:styleId="16">
    <w:name w:val="Текст выноски1"/>
    <w:basedOn w:val="a"/>
    <w:rsid w:val="00F3299E"/>
    <w:pPr>
      <w:spacing w:after="0" w:line="100" w:lineRule="atLeast"/>
    </w:pPr>
    <w:rPr>
      <w:rFonts w:ascii="Tahoma" w:eastAsia="Calibri" w:hAnsi="Tahoma" w:cs="Tahoma"/>
      <w:sz w:val="16"/>
      <w:szCs w:val="20"/>
    </w:rPr>
  </w:style>
  <w:style w:type="paragraph" w:customStyle="1" w:styleId="17">
    <w:name w:val="Текст сноски1"/>
    <w:basedOn w:val="a"/>
    <w:rsid w:val="00F3299E"/>
    <w:pPr>
      <w:spacing w:after="0" w:line="100" w:lineRule="atLeast"/>
    </w:pPr>
    <w:rPr>
      <w:rFonts w:eastAsia="Calibri"/>
      <w:sz w:val="20"/>
      <w:szCs w:val="20"/>
    </w:rPr>
  </w:style>
  <w:style w:type="paragraph" w:customStyle="1" w:styleId="ConsTitle">
    <w:name w:val="ConsTitle"/>
    <w:rsid w:val="00F3299E"/>
    <w:pPr>
      <w:widowControl w:val="0"/>
      <w:suppressAutoHyphens/>
      <w:spacing w:line="100" w:lineRule="atLeast"/>
      <w:ind w:right="19772"/>
    </w:pPr>
    <w:rPr>
      <w:rFonts w:ascii="Arial" w:eastAsia="Calibri" w:hAnsi="Arial" w:cs="Arial"/>
      <w:b/>
      <w:bCs/>
      <w:sz w:val="16"/>
      <w:szCs w:val="16"/>
      <w:lang w:eastAsia="ar-SA"/>
    </w:rPr>
  </w:style>
  <w:style w:type="paragraph" w:customStyle="1" w:styleId="18">
    <w:name w:val="Обычный (веб)1"/>
    <w:basedOn w:val="a"/>
    <w:rsid w:val="00F3299E"/>
    <w:pPr>
      <w:spacing w:before="280" w:after="280" w:line="100" w:lineRule="atLeast"/>
      <w:ind w:firstLine="539"/>
      <w:jc w:val="both"/>
    </w:pPr>
    <w:rPr>
      <w:rFonts w:ascii="Times New Roman" w:eastAsia="Calibri" w:hAnsi="Times New Roman" w:cs="Times New Roman"/>
      <w:sz w:val="24"/>
      <w:szCs w:val="24"/>
    </w:rPr>
  </w:style>
  <w:style w:type="paragraph" w:customStyle="1" w:styleId="ConsPlusNormal0">
    <w:name w:val="ConsPlusNormal"/>
    <w:rsid w:val="00F3299E"/>
    <w:pPr>
      <w:widowControl w:val="0"/>
      <w:suppressAutoHyphens/>
      <w:spacing w:line="100" w:lineRule="atLeast"/>
      <w:ind w:firstLine="720"/>
      <w:jc w:val="both"/>
    </w:pPr>
    <w:rPr>
      <w:rFonts w:ascii="Arial" w:eastAsia="Calibri" w:hAnsi="Arial" w:cs="Arial"/>
      <w:sz w:val="22"/>
      <w:lang w:eastAsia="ar-SA"/>
    </w:rPr>
  </w:style>
  <w:style w:type="paragraph" w:styleId="afa">
    <w:name w:val="Body Text Indent"/>
    <w:basedOn w:val="a"/>
    <w:rsid w:val="00F3299E"/>
    <w:pPr>
      <w:spacing w:after="120" w:line="100" w:lineRule="atLeast"/>
      <w:ind w:left="283"/>
      <w:jc w:val="both"/>
    </w:pPr>
    <w:rPr>
      <w:rFonts w:ascii="Times New Roman" w:eastAsia="Calibri" w:hAnsi="Times New Roman" w:cs="Times New Roman"/>
      <w:sz w:val="24"/>
      <w:szCs w:val="20"/>
    </w:rPr>
  </w:style>
  <w:style w:type="paragraph" w:customStyle="1" w:styleId="ConsPlusNonformat">
    <w:name w:val="ConsPlusNonformat"/>
    <w:rsid w:val="00F3299E"/>
    <w:pPr>
      <w:widowControl w:val="0"/>
      <w:suppressAutoHyphens/>
      <w:spacing w:line="100" w:lineRule="atLeast"/>
      <w:ind w:firstLine="539"/>
      <w:jc w:val="both"/>
    </w:pPr>
    <w:rPr>
      <w:rFonts w:ascii="Courier New" w:hAnsi="Courier New" w:cs="Courier New"/>
      <w:sz w:val="24"/>
      <w:szCs w:val="24"/>
      <w:lang w:eastAsia="ar-SA"/>
    </w:rPr>
  </w:style>
  <w:style w:type="paragraph" w:customStyle="1" w:styleId="ConsPlusTitle">
    <w:name w:val="ConsPlusTitle"/>
    <w:rsid w:val="00F3299E"/>
    <w:pPr>
      <w:widowControl w:val="0"/>
      <w:suppressAutoHyphens/>
      <w:spacing w:line="100" w:lineRule="atLeast"/>
    </w:pPr>
    <w:rPr>
      <w:rFonts w:ascii="Arial" w:eastAsia="Calibri" w:hAnsi="Arial" w:cs="Arial"/>
      <w:b/>
      <w:bCs/>
      <w:lang w:eastAsia="ar-SA"/>
    </w:rPr>
  </w:style>
  <w:style w:type="paragraph" w:customStyle="1" w:styleId="19">
    <w:name w:val="Текст концевой сноски1"/>
    <w:basedOn w:val="a"/>
    <w:rsid w:val="00F3299E"/>
    <w:rPr>
      <w:rFonts w:eastAsia="Calibri"/>
      <w:sz w:val="20"/>
      <w:szCs w:val="20"/>
    </w:rPr>
  </w:style>
  <w:style w:type="paragraph" w:customStyle="1" w:styleId="1a">
    <w:name w:val="Без интервала1"/>
    <w:rsid w:val="00F3299E"/>
    <w:pPr>
      <w:suppressAutoHyphens/>
      <w:spacing w:line="100" w:lineRule="atLeast"/>
    </w:pPr>
    <w:rPr>
      <w:rFonts w:ascii="Calibri" w:hAnsi="Calibri" w:cs="Calibri"/>
      <w:sz w:val="22"/>
      <w:szCs w:val="22"/>
      <w:lang w:eastAsia="ar-SA"/>
    </w:rPr>
  </w:style>
  <w:style w:type="paragraph" w:customStyle="1" w:styleId="61">
    <w:name w:val="Основной текст6"/>
    <w:basedOn w:val="a"/>
    <w:rsid w:val="00F3299E"/>
    <w:pPr>
      <w:shd w:val="clear" w:color="auto" w:fill="FFFFFF"/>
      <w:spacing w:after="0" w:line="298" w:lineRule="exact"/>
      <w:jc w:val="center"/>
    </w:pPr>
    <w:rPr>
      <w:rFonts w:cs="font243"/>
      <w:sz w:val="24"/>
    </w:rPr>
  </w:style>
  <w:style w:type="paragraph" w:customStyle="1" w:styleId="111">
    <w:name w:val="Рег. 1.1.1"/>
    <w:basedOn w:val="a"/>
    <w:rsid w:val="00F3299E"/>
    <w:pPr>
      <w:spacing w:after="0"/>
      <w:jc w:val="both"/>
    </w:pPr>
    <w:rPr>
      <w:rFonts w:ascii="Times New Roman" w:hAnsi="Times New Roman" w:cs="Times New Roman"/>
      <w:color w:val="000000"/>
      <w:kern w:val="1"/>
      <w:sz w:val="28"/>
      <w:szCs w:val="28"/>
    </w:rPr>
  </w:style>
  <w:style w:type="paragraph" w:customStyle="1" w:styleId="22">
    <w:name w:val="Абзац списка2"/>
    <w:basedOn w:val="a"/>
    <w:rsid w:val="00F3299E"/>
    <w:pPr>
      <w:ind w:left="720"/>
    </w:pPr>
    <w:rPr>
      <w:rFonts w:eastAsia="Calibri"/>
    </w:rPr>
  </w:style>
  <w:style w:type="paragraph" w:customStyle="1" w:styleId="23">
    <w:name w:val="Без интервала2"/>
    <w:rsid w:val="00F3299E"/>
    <w:pPr>
      <w:suppressAutoHyphens/>
      <w:spacing w:line="100" w:lineRule="atLeast"/>
    </w:pPr>
    <w:rPr>
      <w:rFonts w:ascii="Calibri" w:eastAsia="Calibri" w:hAnsi="Calibri" w:cs="Calibri"/>
      <w:sz w:val="22"/>
      <w:szCs w:val="22"/>
      <w:lang w:eastAsia="ar-SA"/>
    </w:rPr>
  </w:style>
  <w:style w:type="paragraph" w:customStyle="1" w:styleId="pboth">
    <w:name w:val="pboth"/>
    <w:basedOn w:val="a"/>
    <w:rsid w:val="00F3299E"/>
    <w:pPr>
      <w:spacing w:before="100" w:after="100" w:line="100" w:lineRule="atLeast"/>
    </w:pPr>
    <w:rPr>
      <w:rFonts w:ascii="Times New Roman" w:eastAsia="Calibri" w:hAnsi="Times New Roman" w:cs="Times New Roman"/>
      <w:sz w:val="24"/>
      <w:szCs w:val="24"/>
    </w:rPr>
  </w:style>
  <w:style w:type="paragraph" w:customStyle="1" w:styleId="5">
    <w:name w:val="Абзац списка5"/>
    <w:basedOn w:val="a"/>
    <w:rsid w:val="00F3299E"/>
    <w:pPr>
      <w:ind w:left="720"/>
    </w:pPr>
  </w:style>
  <w:style w:type="paragraph" w:customStyle="1" w:styleId="34">
    <w:name w:val="Абзац списка3"/>
    <w:basedOn w:val="a"/>
    <w:rsid w:val="00F3299E"/>
    <w:pPr>
      <w:ind w:left="720"/>
    </w:pPr>
  </w:style>
  <w:style w:type="paragraph" w:customStyle="1" w:styleId="afb">
    <w:name w:val="Содержимое таблицы"/>
    <w:basedOn w:val="a"/>
    <w:rsid w:val="00F3299E"/>
    <w:pPr>
      <w:suppressLineNumbers/>
    </w:pPr>
  </w:style>
  <w:style w:type="paragraph" w:customStyle="1" w:styleId="afc">
    <w:name w:val="Заголовок таблицы"/>
    <w:basedOn w:val="afb"/>
    <w:rsid w:val="00F3299E"/>
    <w:pPr>
      <w:jc w:val="center"/>
    </w:pPr>
    <w:rPr>
      <w:b/>
      <w:bCs/>
    </w:rPr>
  </w:style>
  <w:style w:type="paragraph" w:styleId="afd">
    <w:name w:val="List Paragraph"/>
    <w:basedOn w:val="a"/>
    <w:uiPriority w:val="34"/>
    <w:qFormat/>
    <w:rsid w:val="00F3299E"/>
    <w:pPr>
      <w:ind w:left="720"/>
    </w:pPr>
    <w:rPr>
      <w:rFonts w:eastAsia="Calibri"/>
    </w:rPr>
  </w:style>
  <w:style w:type="paragraph" w:styleId="afe">
    <w:name w:val="Balloon Text"/>
    <w:basedOn w:val="a"/>
    <w:link w:val="1b"/>
    <w:uiPriority w:val="99"/>
    <w:semiHidden/>
    <w:unhideWhenUsed/>
    <w:rsid w:val="004A4EA4"/>
    <w:pPr>
      <w:spacing w:after="0" w:line="240" w:lineRule="auto"/>
    </w:pPr>
    <w:rPr>
      <w:rFonts w:ascii="Tahoma" w:hAnsi="Tahoma" w:cs="Times New Roman"/>
      <w:sz w:val="16"/>
      <w:szCs w:val="16"/>
    </w:rPr>
  </w:style>
  <w:style w:type="character" w:customStyle="1" w:styleId="1b">
    <w:name w:val="Текст выноски Знак1"/>
    <w:link w:val="afe"/>
    <w:uiPriority w:val="99"/>
    <w:semiHidden/>
    <w:rsid w:val="004A4EA4"/>
    <w:rPr>
      <w:rFonts w:ascii="Tahoma" w:hAnsi="Tahoma" w:cs="Tahoma"/>
      <w:sz w:val="16"/>
      <w:szCs w:val="16"/>
      <w:lang w:eastAsia="ar-SA"/>
    </w:rPr>
  </w:style>
  <w:style w:type="character" w:customStyle="1" w:styleId="blk">
    <w:name w:val="blk"/>
    <w:basedOn w:val="a1"/>
    <w:rsid w:val="00C349DD"/>
  </w:style>
  <w:style w:type="character" w:customStyle="1" w:styleId="1110">
    <w:name w:val="1.1.1. осн. подпункт Знак"/>
    <w:rsid w:val="00791BED"/>
    <w:rPr>
      <w:rFonts w:ascii="Times New Roman" w:eastAsia="Times New Roman" w:hAnsi="Times New Roman" w:cs="Times New Roman"/>
      <w:sz w:val="28"/>
      <w:szCs w:val="28"/>
    </w:rPr>
  </w:style>
  <w:style w:type="paragraph" w:styleId="aff">
    <w:name w:val="No Spacing"/>
    <w:uiPriority w:val="1"/>
    <w:qFormat/>
    <w:rsid w:val="006B63FE"/>
    <w:rPr>
      <w:rFonts w:ascii="Calibri" w:hAnsi="Calibri" w:cs="Calibri"/>
      <w:sz w:val="22"/>
      <w:szCs w:val="22"/>
      <w:lang w:eastAsia="en-US"/>
    </w:rPr>
  </w:style>
  <w:style w:type="paragraph" w:customStyle="1" w:styleId="4">
    <w:name w:val="Абзац списка4"/>
    <w:basedOn w:val="a"/>
    <w:link w:val="ListParagraphChar"/>
    <w:rsid w:val="00653AFD"/>
    <w:pPr>
      <w:suppressAutoHyphens w:val="0"/>
      <w:ind w:left="720"/>
      <w:contextualSpacing/>
    </w:pPr>
    <w:rPr>
      <w:rFonts w:eastAsia="Calibri"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99E"/>
    <w:pPr>
      <w:suppressAutoHyphens/>
      <w:spacing w:after="200" w:line="276" w:lineRule="auto"/>
    </w:pPr>
    <w:rPr>
      <w:rFonts w:ascii="Calibri" w:hAnsi="Calibri" w:cs="Calibri"/>
      <w:sz w:val="22"/>
      <w:szCs w:val="22"/>
      <w:lang w:eastAsia="ar-SA"/>
    </w:rPr>
  </w:style>
  <w:style w:type="paragraph" w:styleId="3">
    <w:name w:val="heading 3"/>
    <w:basedOn w:val="a"/>
    <w:next w:val="a0"/>
    <w:qFormat/>
    <w:rsid w:val="00F3299E"/>
    <w:pPr>
      <w:keepNext/>
      <w:tabs>
        <w:tab w:val="num" w:pos="0"/>
      </w:tabs>
      <w:spacing w:before="240" w:after="60" w:line="100" w:lineRule="atLeast"/>
      <w:ind w:left="2509" w:hanging="180"/>
      <w:jc w:val="both"/>
      <w:outlineLvl w:val="2"/>
    </w:pPr>
    <w:rPr>
      <w:rFonts w:ascii="Arial" w:eastAsia="Calibri" w:hAnsi="Arial" w:cs="Arial"/>
      <w:b/>
      <w:sz w:val="26"/>
      <w:szCs w:val="20"/>
    </w:rPr>
  </w:style>
  <w:style w:type="paragraph" w:styleId="6">
    <w:name w:val="heading 6"/>
    <w:basedOn w:val="a"/>
    <w:next w:val="a0"/>
    <w:qFormat/>
    <w:rsid w:val="00F3299E"/>
    <w:pPr>
      <w:tabs>
        <w:tab w:val="num" w:pos="0"/>
      </w:tabs>
      <w:spacing w:before="240" w:after="60"/>
      <w:ind w:left="1152" w:hanging="1152"/>
      <w:outlineLvl w:val="5"/>
    </w:pPr>
    <w:rPr>
      <w:rFonts w:eastAsia="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F3299E"/>
  </w:style>
  <w:style w:type="character" w:customStyle="1" w:styleId="WW8Num1z1">
    <w:name w:val="WW8Num1z1"/>
    <w:rsid w:val="00F3299E"/>
  </w:style>
  <w:style w:type="character" w:customStyle="1" w:styleId="WW8Num1z2">
    <w:name w:val="WW8Num1z2"/>
    <w:rsid w:val="00F3299E"/>
    <w:rPr>
      <w:rFonts w:cs="Times New Roman"/>
    </w:rPr>
  </w:style>
  <w:style w:type="character" w:customStyle="1" w:styleId="WW8Num1z3">
    <w:name w:val="WW8Num1z3"/>
    <w:rsid w:val="00F3299E"/>
  </w:style>
  <w:style w:type="character" w:customStyle="1" w:styleId="WW8Num1z4">
    <w:name w:val="WW8Num1z4"/>
    <w:rsid w:val="00F3299E"/>
  </w:style>
  <w:style w:type="character" w:customStyle="1" w:styleId="WW8Num1z5">
    <w:name w:val="WW8Num1z5"/>
    <w:rsid w:val="00F3299E"/>
  </w:style>
  <w:style w:type="character" w:customStyle="1" w:styleId="WW8Num1z6">
    <w:name w:val="WW8Num1z6"/>
    <w:rsid w:val="00F3299E"/>
  </w:style>
  <w:style w:type="character" w:customStyle="1" w:styleId="WW8Num1z7">
    <w:name w:val="WW8Num1z7"/>
    <w:rsid w:val="00F3299E"/>
  </w:style>
  <w:style w:type="character" w:customStyle="1" w:styleId="WW8Num1z8">
    <w:name w:val="WW8Num1z8"/>
    <w:rsid w:val="00F3299E"/>
  </w:style>
  <w:style w:type="character" w:customStyle="1" w:styleId="WW8Num2z0">
    <w:name w:val="WW8Num2z0"/>
    <w:rsid w:val="00F3299E"/>
    <w:rPr>
      <w:rFonts w:cs="Times New Roman"/>
    </w:rPr>
  </w:style>
  <w:style w:type="character" w:customStyle="1" w:styleId="WW8Num2z1">
    <w:name w:val="WW8Num2z1"/>
    <w:rsid w:val="00F3299E"/>
    <w:rPr>
      <w:rFonts w:ascii="Times New Roman" w:hAnsi="Times New Roman" w:cs="Times New Roman"/>
      <w:b/>
    </w:rPr>
  </w:style>
  <w:style w:type="character" w:customStyle="1" w:styleId="WW8Num3z0">
    <w:name w:val="WW8Num3z0"/>
    <w:rsid w:val="00F3299E"/>
    <w:rPr>
      <w:rFonts w:cs="Times New Roman"/>
    </w:rPr>
  </w:style>
  <w:style w:type="character" w:customStyle="1" w:styleId="WW8Num3z2">
    <w:name w:val="WW8Num3z2"/>
    <w:rsid w:val="00F3299E"/>
    <w:rPr>
      <w:rFonts w:cs="Times New Roman"/>
      <w:b/>
      <w:color w:val="00000A"/>
      <w:sz w:val="24"/>
      <w:szCs w:val="24"/>
    </w:rPr>
  </w:style>
  <w:style w:type="character" w:customStyle="1" w:styleId="WW8Num4z0">
    <w:name w:val="WW8Num4z0"/>
    <w:rsid w:val="00F3299E"/>
    <w:rPr>
      <w:rFonts w:ascii="Times New Roman" w:hAnsi="Times New Roman" w:cs="Times New Roman"/>
    </w:rPr>
  </w:style>
  <w:style w:type="character" w:customStyle="1" w:styleId="WW8Num5z0">
    <w:name w:val="WW8Num5z0"/>
    <w:rsid w:val="00F3299E"/>
    <w:rPr>
      <w:rFonts w:cs="Times New Roman"/>
      <w:color w:val="FFFFFF"/>
    </w:rPr>
  </w:style>
  <w:style w:type="character" w:customStyle="1" w:styleId="WW8Num5z1">
    <w:name w:val="WW8Num5z1"/>
    <w:rsid w:val="00F3299E"/>
    <w:rPr>
      <w:rFonts w:cs="Times New Roman"/>
      <w:b w:val="0"/>
      <w:color w:val="00000A"/>
    </w:rPr>
  </w:style>
  <w:style w:type="character" w:customStyle="1" w:styleId="WW8Num5z2">
    <w:name w:val="WW8Num5z2"/>
    <w:rsid w:val="00F3299E"/>
    <w:rPr>
      <w:rFonts w:cs="Times New Roman"/>
    </w:rPr>
  </w:style>
  <w:style w:type="character" w:customStyle="1" w:styleId="WW8Num6z0">
    <w:name w:val="WW8Num6z0"/>
    <w:rsid w:val="00F3299E"/>
    <w:rPr>
      <w:rFonts w:cs="Times New Roman"/>
      <w:b/>
    </w:rPr>
  </w:style>
  <w:style w:type="character" w:customStyle="1" w:styleId="WW8Num6z2">
    <w:name w:val="WW8Num6z2"/>
    <w:rsid w:val="00F3299E"/>
    <w:rPr>
      <w:rFonts w:cs="Times New Roman"/>
      <w:b w:val="0"/>
    </w:rPr>
  </w:style>
  <w:style w:type="character" w:customStyle="1" w:styleId="WW8Num7z0">
    <w:name w:val="WW8Num7z0"/>
    <w:rsid w:val="00F3299E"/>
  </w:style>
  <w:style w:type="character" w:customStyle="1" w:styleId="WW8Num7z1">
    <w:name w:val="WW8Num7z1"/>
    <w:rsid w:val="00F3299E"/>
  </w:style>
  <w:style w:type="character" w:customStyle="1" w:styleId="WW8Num7z2">
    <w:name w:val="WW8Num7z2"/>
    <w:rsid w:val="00F3299E"/>
  </w:style>
  <w:style w:type="character" w:customStyle="1" w:styleId="WW8Num7z3">
    <w:name w:val="WW8Num7z3"/>
    <w:rsid w:val="00F3299E"/>
  </w:style>
  <w:style w:type="character" w:customStyle="1" w:styleId="WW8Num7z4">
    <w:name w:val="WW8Num7z4"/>
    <w:rsid w:val="00F3299E"/>
  </w:style>
  <w:style w:type="character" w:customStyle="1" w:styleId="WW8Num7z5">
    <w:name w:val="WW8Num7z5"/>
    <w:rsid w:val="00F3299E"/>
  </w:style>
  <w:style w:type="character" w:customStyle="1" w:styleId="WW8Num7z6">
    <w:name w:val="WW8Num7z6"/>
    <w:rsid w:val="00F3299E"/>
  </w:style>
  <w:style w:type="character" w:customStyle="1" w:styleId="WW8Num7z7">
    <w:name w:val="WW8Num7z7"/>
    <w:rsid w:val="00F3299E"/>
  </w:style>
  <w:style w:type="character" w:customStyle="1" w:styleId="WW8Num7z8">
    <w:name w:val="WW8Num7z8"/>
    <w:rsid w:val="00F3299E"/>
  </w:style>
  <w:style w:type="character" w:customStyle="1" w:styleId="WW8Num8z0">
    <w:name w:val="WW8Num8z0"/>
    <w:rsid w:val="00F3299E"/>
  </w:style>
  <w:style w:type="character" w:customStyle="1" w:styleId="WW8Num8z1">
    <w:name w:val="WW8Num8z1"/>
    <w:rsid w:val="00F3299E"/>
  </w:style>
  <w:style w:type="character" w:customStyle="1" w:styleId="WW8Num8z2">
    <w:name w:val="WW8Num8z2"/>
    <w:rsid w:val="00F3299E"/>
  </w:style>
  <w:style w:type="character" w:customStyle="1" w:styleId="WW8Num8z3">
    <w:name w:val="WW8Num8z3"/>
    <w:rsid w:val="00F3299E"/>
  </w:style>
  <w:style w:type="character" w:customStyle="1" w:styleId="WW8Num8z4">
    <w:name w:val="WW8Num8z4"/>
    <w:rsid w:val="00F3299E"/>
  </w:style>
  <w:style w:type="character" w:customStyle="1" w:styleId="WW8Num8z5">
    <w:name w:val="WW8Num8z5"/>
    <w:rsid w:val="00F3299E"/>
  </w:style>
  <w:style w:type="character" w:customStyle="1" w:styleId="WW8Num8z6">
    <w:name w:val="WW8Num8z6"/>
    <w:rsid w:val="00F3299E"/>
  </w:style>
  <w:style w:type="character" w:customStyle="1" w:styleId="WW8Num8z7">
    <w:name w:val="WW8Num8z7"/>
    <w:rsid w:val="00F3299E"/>
  </w:style>
  <w:style w:type="character" w:customStyle="1" w:styleId="WW8Num8z8">
    <w:name w:val="WW8Num8z8"/>
    <w:rsid w:val="00F3299E"/>
  </w:style>
  <w:style w:type="character" w:customStyle="1" w:styleId="2">
    <w:name w:val="Основной шрифт абзаца2"/>
    <w:rsid w:val="00F3299E"/>
  </w:style>
  <w:style w:type="character" w:customStyle="1" w:styleId="1">
    <w:name w:val="Основной шрифт абзаца1"/>
    <w:rsid w:val="00F3299E"/>
  </w:style>
  <w:style w:type="character" w:customStyle="1" w:styleId="30">
    <w:name w:val="Основной шрифт абзаца3"/>
    <w:rsid w:val="00F3299E"/>
  </w:style>
  <w:style w:type="character" w:customStyle="1" w:styleId="31">
    <w:name w:val="Заголовок 3 Знак"/>
    <w:rsid w:val="00F3299E"/>
    <w:rPr>
      <w:rFonts w:ascii="Arial" w:eastAsia="Calibri" w:hAnsi="Arial" w:cs="Times New Roman"/>
      <w:b/>
      <w:sz w:val="26"/>
      <w:szCs w:val="20"/>
    </w:rPr>
  </w:style>
  <w:style w:type="character" w:customStyle="1" w:styleId="60">
    <w:name w:val="Заголовок 6 Знак"/>
    <w:rsid w:val="00F3299E"/>
    <w:rPr>
      <w:rFonts w:ascii="Calibri" w:eastAsia="Calibri" w:hAnsi="Calibri" w:cs="Times New Roman"/>
      <w:b/>
      <w:bCs/>
    </w:rPr>
  </w:style>
  <w:style w:type="character" w:customStyle="1" w:styleId="a4">
    <w:name w:val="Цветовое выделение"/>
    <w:rsid w:val="00F3299E"/>
    <w:rPr>
      <w:b/>
      <w:color w:val="000080"/>
    </w:rPr>
  </w:style>
  <w:style w:type="character" w:customStyle="1" w:styleId="a5">
    <w:name w:val="Верхний колонтитул Знак"/>
    <w:uiPriority w:val="99"/>
    <w:rsid w:val="00F3299E"/>
    <w:rPr>
      <w:rFonts w:ascii="Calibri" w:eastAsia="Calibri" w:hAnsi="Calibri" w:cs="Times New Roman"/>
      <w:sz w:val="20"/>
      <w:szCs w:val="20"/>
    </w:rPr>
  </w:style>
  <w:style w:type="character" w:customStyle="1" w:styleId="a6">
    <w:name w:val="Нижний колонтитул Знак"/>
    <w:rsid w:val="00F3299E"/>
    <w:rPr>
      <w:rFonts w:ascii="Calibri" w:eastAsia="Calibri" w:hAnsi="Calibri" w:cs="Times New Roman"/>
      <w:sz w:val="20"/>
      <w:szCs w:val="20"/>
    </w:rPr>
  </w:style>
  <w:style w:type="character" w:styleId="a7">
    <w:name w:val="Hyperlink"/>
    <w:rsid w:val="00F3299E"/>
    <w:rPr>
      <w:rFonts w:cs="Times New Roman"/>
      <w:color w:val="0000FF"/>
      <w:u w:val="single"/>
    </w:rPr>
  </w:style>
  <w:style w:type="character" w:customStyle="1" w:styleId="a8">
    <w:name w:val="Текст выноски Знак"/>
    <w:rsid w:val="00F3299E"/>
    <w:rPr>
      <w:rFonts w:ascii="Tahoma" w:eastAsia="Calibri" w:hAnsi="Tahoma" w:cs="Times New Roman"/>
      <w:sz w:val="16"/>
      <w:szCs w:val="20"/>
    </w:rPr>
  </w:style>
  <w:style w:type="character" w:customStyle="1" w:styleId="a9">
    <w:name w:val="Текст сноски Знак"/>
    <w:rsid w:val="00F3299E"/>
    <w:rPr>
      <w:rFonts w:ascii="Calibri" w:eastAsia="Calibri" w:hAnsi="Calibri" w:cs="Times New Roman"/>
      <w:sz w:val="20"/>
      <w:szCs w:val="20"/>
    </w:rPr>
  </w:style>
  <w:style w:type="character" w:customStyle="1" w:styleId="10">
    <w:name w:val="Знак сноски1"/>
    <w:rsid w:val="00F3299E"/>
    <w:rPr>
      <w:rFonts w:cs="Times New Roman"/>
      <w:vertAlign w:val="superscript"/>
    </w:rPr>
  </w:style>
  <w:style w:type="character" w:customStyle="1" w:styleId="aa">
    <w:name w:val="Основной текст с отступом Знак"/>
    <w:rsid w:val="00F3299E"/>
    <w:rPr>
      <w:rFonts w:ascii="Times New Roman" w:eastAsia="Calibri" w:hAnsi="Times New Roman" w:cs="Times New Roman"/>
      <w:sz w:val="24"/>
      <w:szCs w:val="20"/>
    </w:rPr>
  </w:style>
  <w:style w:type="character" w:customStyle="1" w:styleId="apple-style-span">
    <w:name w:val="apple-style-span"/>
    <w:rsid w:val="00F3299E"/>
    <w:rPr>
      <w:rFonts w:cs="Times New Roman"/>
    </w:rPr>
  </w:style>
  <w:style w:type="character" w:customStyle="1" w:styleId="ab">
    <w:name w:val="Основной текст Знак"/>
    <w:rsid w:val="00F3299E"/>
    <w:rPr>
      <w:rFonts w:ascii="Calibri" w:eastAsia="Calibri" w:hAnsi="Calibri" w:cs="Times New Roman"/>
      <w:sz w:val="20"/>
      <w:szCs w:val="20"/>
    </w:rPr>
  </w:style>
  <w:style w:type="character" w:customStyle="1" w:styleId="ac">
    <w:name w:val="Текст концевой сноски Знак"/>
    <w:rsid w:val="00F3299E"/>
    <w:rPr>
      <w:rFonts w:ascii="Calibri" w:eastAsia="Calibri" w:hAnsi="Calibri" w:cs="Times New Roman"/>
      <w:sz w:val="20"/>
      <w:szCs w:val="20"/>
    </w:rPr>
  </w:style>
  <w:style w:type="character" w:customStyle="1" w:styleId="11">
    <w:name w:val="Знак концевой сноски1"/>
    <w:rsid w:val="00F3299E"/>
    <w:rPr>
      <w:rFonts w:cs="Times New Roman"/>
      <w:vertAlign w:val="superscript"/>
    </w:rPr>
  </w:style>
  <w:style w:type="character" w:customStyle="1" w:styleId="ad">
    <w:name w:val="Обычный (веб) Знак"/>
    <w:rsid w:val="00F3299E"/>
    <w:rPr>
      <w:rFonts w:ascii="Times New Roman" w:eastAsia="Calibri" w:hAnsi="Times New Roman" w:cs="Times New Roman"/>
      <w:sz w:val="24"/>
      <w:szCs w:val="24"/>
    </w:rPr>
  </w:style>
  <w:style w:type="character" w:customStyle="1" w:styleId="apple-converted-space">
    <w:name w:val="apple-converted-space"/>
    <w:rsid w:val="00F3299E"/>
    <w:rPr>
      <w:rFonts w:cs="Times New Roman"/>
    </w:rPr>
  </w:style>
  <w:style w:type="character" w:customStyle="1" w:styleId="ae">
    <w:name w:val="Гипертекстовая ссылка"/>
    <w:rsid w:val="00F3299E"/>
    <w:rPr>
      <w:rFonts w:cs="Times New Roman"/>
      <w:b/>
      <w:color w:val="106BBE"/>
    </w:rPr>
  </w:style>
  <w:style w:type="character" w:customStyle="1" w:styleId="af">
    <w:name w:val="Обычный шрифт отчета"/>
    <w:rsid w:val="00F3299E"/>
    <w:rPr>
      <w:rFonts w:ascii="TimesDL" w:hAnsi="TimesDL" w:cs="TimesDL"/>
      <w:position w:val="0"/>
      <w:sz w:val="24"/>
      <w:vertAlign w:val="baseline"/>
      <w:lang w:val="ru-RU"/>
    </w:rPr>
  </w:style>
  <w:style w:type="character" w:customStyle="1" w:styleId="ConsPlusNormal">
    <w:name w:val="ConsPlusNormal Знак"/>
    <w:rsid w:val="00F3299E"/>
    <w:rPr>
      <w:rFonts w:ascii="Arial" w:eastAsia="Calibri" w:hAnsi="Arial" w:cs="Times New Roman"/>
      <w:szCs w:val="20"/>
    </w:rPr>
  </w:style>
  <w:style w:type="character" w:customStyle="1" w:styleId="af0">
    <w:name w:val="Основной текст_"/>
    <w:rsid w:val="00F3299E"/>
    <w:rPr>
      <w:sz w:val="24"/>
    </w:rPr>
  </w:style>
  <w:style w:type="character" w:styleId="af1">
    <w:name w:val="Strong"/>
    <w:uiPriority w:val="22"/>
    <w:qFormat/>
    <w:rsid w:val="00F3299E"/>
    <w:rPr>
      <w:rFonts w:cs="Times New Roman"/>
      <w:b/>
      <w:bCs/>
    </w:rPr>
  </w:style>
  <w:style w:type="character" w:customStyle="1" w:styleId="ListParagraphChar">
    <w:name w:val="List Paragraph Char"/>
    <w:link w:val="4"/>
    <w:rsid w:val="00F3299E"/>
    <w:rPr>
      <w:rFonts w:ascii="Calibri" w:eastAsia="Calibri" w:hAnsi="Calibri" w:cs="Times New Roman"/>
      <w:szCs w:val="20"/>
    </w:rPr>
  </w:style>
  <w:style w:type="character" w:customStyle="1" w:styleId="12">
    <w:name w:val="Абзац списка Знак1"/>
    <w:rsid w:val="00F3299E"/>
    <w:rPr>
      <w:sz w:val="22"/>
    </w:rPr>
  </w:style>
  <w:style w:type="character" w:styleId="af2">
    <w:name w:val="Emphasis"/>
    <w:qFormat/>
    <w:rsid w:val="00F3299E"/>
    <w:rPr>
      <w:i/>
      <w:iCs/>
    </w:rPr>
  </w:style>
  <w:style w:type="character" w:customStyle="1" w:styleId="af3">
    <w:name w:val="Абзац списка Знак"/>
    <w:uiPriority w:val="34"/>
    <w:rsid w:val="00F3299E"/>
    <w:rPr>
      <w:rFonts w:ascii="Calibri" w:eastAsia="Calibri" w:hAnsi="Calibri" w:cs="Times New Roman"/>
    </w:rPr>
  </w:style>
  <w:style w:type="character" w:customStyle="1" w:styleId="ListLabel1">
    <w:name w:val="ListLabel 1"/>
    <w:rsid w:val="00F3299E"/>
    <w:rPr>
      <w:rFonts w:cs="Times New Roman"/>
      <w:b/>
    </w:rPr>
  </w:style>
  <w:style w:type="character" w:customStyle="1" w:styleId="ListLabel2">
    <w:name w:val="ListLabel 2"/>
    <w:rsid w:val="00F3299E"/>
    <w:rPr>
      <w:rFonts w:cs="Times New Roman"/>
    </w:rPr>
  </w:style>
  <w:style w:type="character" w:customStyle="1" w:styleId="ListLabel3">
    <w:name w:val="ListLabel 3"/>
    <w:rsid w:val="00F3299E"/>
    <w:rPr>
      <w:rFonts w:cs="Times New Roman"/>
      <w:color w:val="00000A"/>
    </w:rPr>
  </w:style>
  <w:style w:type="character" w:customStyle="1" w:styleId="ListLabel4">
    <w:name w:val="ListLabel 4"/>
    <w:rsid w:val="00F3299E"/>
    <w:rPr>
      <w:rFonts w:cs="Times New Roman"/>
      <w:color w:val="FFFFFF"/>
    </w:rPr>
  </w:style>
  <w:style w:type="character" w:customStyle="1" w:styleId="ListLabel5">
    <w:name w:val="ListLabel 5"/>
    <w:rsid w:val="00F3299E"/>
    <w:rPr>
      <w:rFonts w:cs="Times New Roman"/>
      <w:b w:val="0"/>
      <w:color w:val="00000A"/>
    </w:rPr>
  </w:style>
  <w:style w:type="character" w:customStyle="1" w:styleId="af4">
    <w:name w:val="Маркеры списка"/>
    <w:rsid w:val="00F3299E"/>
    <w:rPr>
      <w:rFonts w:ascii="OpenSymbol" w:eastAsia="OpenSymbol" w:hAnsi="OpenSymbol" w:cs="OpenSymbol"/>
    </w:rPr>
  </w:style>
  <w:style w:type="character" w:customStyle="1" w:styleId="af5">
    <w:name w:val="Символ нумерации"/>
    <w:rsid w:val="00F3299E"/>
  </w:style>
  <w:style w:type="character" w:customStyle="1" w:styleId="WW8Num21z0">
    <w:name w:val="WW8Num21z0"/>
    <w:rsid w:val="00F3299E"/>
    <w:rPr>
      <w:rFonts w:ascii="Times New Roman" w:hAnsi="Times New Roman" w:cs="Times New Roman" w:hint="default"/>
      <w:sz w:val="24"/>
      <w:szCs w:val="24"/>
    </w:rPr>
  </w:style>
  <w:style w:type="character" w:customStyle="1" w:styleId="WW8Num21z1">
    <w:name w:val="WW8Num21z1"/>
    <w:rsid w:val="00F3299E"/>
    <w:rPr>
      <w:rFonts w:ascii="Times New Roman" w:eastAsia="Times New Roman" w:hAnsi="Times New Roman" w:cs="Times New Roman" w:hint="default"/>
      <w:b/>
      <w:sz w:val="24"/>
      <w:szCs w:val="24"/>
    </w:rPr>
  </w:style>
  <w:style w:type="paragraph" w:customStyle="1" w:styleId="af6">
    <w:name w:val="Заголовок"/>
    <w:basedOn w:val="a"/>
    <w:next w:val="a0"/>
    <w:rsid w:val="00F3299E"/>
    <w:pPr>
      <w:keepNext/>
      <w:spacing w:before="240" w:after="120"/>
    </w:pPr>
    <w:rPr>
      <w:rFonts w:ascii="Arial" w:eastAsia="Microsoft YaHei" w:hAnsi="Arial" w:cs="Mangal"/>
      <w:sz w:val="28"/>
      <w:szCs w:val="28"/>
    </w:rPr>
  </w:style>
  <w:style w:type="paragraph" w:styleId="a0">
    <w:name w:val="Body Text"/>
    <w:basedOn w:val="a"/>
    <w:rsid w:val="00F3299E"/>
    <w:pPr>
      <w:spacing w:after="120"/>
    </w:pPr>
    <w:rPr>
      <w:rFonts w:eastAsia="Calibri"/>
      <w:sz w:val="20"/>
      <w:szCs w:val="20"/>
    </w:rPr>
  </w:style>
  <w:style w:type="paragraph" w:styleId="af7">
    <w:name w:val="List"/>
    <w:basedOn w:val="a0"/>
    <w:rsid w:val="00F3299E"/>
    <w:rPr>
      <w:rFonts w:cs="Mangal"/>
    </w:rPr>
  </w:style>
  <w:style w:type="paragraph" w:customStyle="1" w:styleId="32">
    <w:name w:val="Название3"/>
    <w:basedOn w:val="a"/>
    <w:rsid w:val="00F3299E"/>
    <w:pPr>
      <w:suppressLineNumbers/>
      <w:spacing w:before="120" w:after="120"/>
    </w:pPr>
    <w:rPr>
      <w:rFonts w:cs="Mangal"/>
      <w:i/>
      <w:iCs/>
      <w:sz w:val="24"/>
      <w:szCs w:val="24"/>
    </w:rPr>
  </w:style>
  <w:style w:type="paragraph" w:customStyle="1" w:styleId="33">
    <w:name w:val="Указатель3"/>
    <w:basedOn w:val="a"/>
    <w:rsid w:val="00F3299E"/>
    <w:pPr>
      <w:suppressLineNumbers/>
    </w:pPr>
    <w:rPr>
      <w:rFonts w:cs="Mangal"/>
    </w:rPr>
  </w:style>
  <w:style w:type="paragraph" w:customStyle="1" w:styleId="20">
    <w:name w:val="Название2"/>
    <w:basedOn w:val="a"/>
    <w:rsid w:val="00F3299E"/>
    <w:pPr>
      <w:suppressLineNumbers/>
      <w:spacing w:before="120" w:after="120"/>
    </w:pPr>
    <w:rPr>
      <w:rFonts w:cs="Mangal"/>
      <w:i/>
      <w:iCs/>
      <w:sz w:val="24"/>
      <w:szCs w:val="24"/>
    </w:rPr>
  </w:style>
  <w:style w:type="paragraph" w:customStyle="1" w:styleId="21">
    <w:name w:val="Указатель2"/>
    <w:basedOn w:val="a"/>
    <w:rsid w:val="00F3299E"/>
    <w:pPr>
      <w:suppressLineNumbers/>
    </w:pPr>
    <w:rPr>
      <w:rFonts w:cs="Mangal"/>
    </w:rPr>
  </w:style>
  <w:style w:type="paragraph" w:customStyle="1" w:styleId="13">
    <w:name w:val="Название1"/>
    <w:basedOn w:val="a"/>
    <w:rsid w:val="00F3299E"/>
    <w:pPr>
      <w:suppressLineNumbers/>
      <w:spacing w:before="120" w:after="120"/>
    </w:pPr>
    <w:rPr>
      <w:rFonts w:cs="Mangal"/>
      <w:i/>
      <w:iCs/>
      <w:sz w:val="24"/>
      <w:szCs w:val="24"/>
    </w:rPr>
  </w:style>
  <w:style w:type="paragraph" w:customStyle="1" w:styleId="14">
    <w:name w:val="Указатель1"/>
    <w:basedOn w:val="a"/>
    <w:rsid w:val="00F3299E"/>
    <w:pPr>
      <w:suppressLineNumbers/>
    </w:pPr>
    <w:rPr>
      <w:rFonts w:cs="Mangal"/>
    </w:rPr>
  </w:style>
  <w:style w:type="paragraph" w:customStyle="1" w:styleId="15">
    <w:name w:val="Абзац списка1"/>
    <w:basedOn w:val="a"/>
    <w:rsid w:val="00F3299E"/>
    <w:pPr>
      <w:spacing w:after="0" w:line="100" w:lineRule="atLeast"/>
      <w:ind w:left="720"/>
    </w:pPr>
    <w:rPr>
      <w:rFonts w:ascii="Times New Roman" w:eastAsia="Calibri" w:hAnsi="Times New Roman" w:cs="Times New Roman"/>
      <w:sz w:val="24"/>
      <w:szCs w:val="24"/>
    </w:rPr>
  </w:style>
  <w:style w:type="paragraph" w:styleId="af8">
    <w:name w:val="header"/>
    <w:basedOn w:val="a"/>
    <w:uiPriority w:val="99"/>
    <w:rsid w:val="00F3299E"/>
    <w:pPr>
      <w:suppressLineNumbers/>
      <w:tabs>
        <w:tab w:val="center" w:pos="4677"/>
        <w:tab w:val="right" w:pos="9355"/>
      </w:tabs>
      <w:spacing w:after="0" w:line="100" w:lineRule="atLeast"/>
    </w:pPr>
    <w:rPr>
      <w:rFonts w:eastAsia="Calibri"/>
      <w:sz w:val="20"/>
      <w:szCs w:val="20"/>
    </w:rPr>
  </w:style>
  <w:style w:type="paragraph" w:styleId="af9">
    <w:name w:val="footer"/>
    <w:basedOn w:val="a"/>
    <w:rsid w:val="00F3299E"/>
    <w:pPr>
      <w:suppressLineNumbers/>
      <w:tabs>
        <w:tab w:val="center" w:pos="4677"/>
        <w:tab w:val="right" w:pos="9355"/>
      </w:tabs>
      <w:spacing w:after="0" w:line="100" w:lineRule="atLeast"/>
    </w:pPr>
    <w:rPr>
      <w:rFonts w:eastAsia="Calibri"/>
      <w:sz w:val="20"/>
      <w:szCs w:val="20"/>
    </w:rPr>
  </w:style>
  <w:style w:type="paragraph" w:customStyle="1" w:styleId="16">
    <w:name w:val="Текст выноски1"/>
    <w:basedOn w:val="a"/>
    <w:rsid w:val="00F3299E"/>
    <w:pPr>
      <w:spacing w:after="0" w:line="100" w:lineRule="atLeast"/>
    </w:pPr>
    <w:rPr>
      <w:rFonts w:ascii="Tahoma" w:eastAsia="Calibri" w:hAnsi="Tahoma" w:cs="Tahoma"/>
      <w:sz w:val="16"/>
      <w:szCs w:val="20"/>
    </w:rPr>
  </w:style>
  <w:style w:type="paragraph" w:customStyle="1" w:styleId="17">
    <w:name w:val="Текст сноски1"/>
    <w:basedOn w:val="a"/>
    <w:rsid w:val="00F3299E"/>
    <w:pPr>
      <w:spacing w:after="0" w:line="100" w:lineRule="atLeast"/>
    </w:pPr>
    <w:rPr>
      <w:rFonts w:eastAsia="Calibri"/>
      <w:sz w:val="20"/>
      <w:szCs w:val="20"/>
    </w:rPr>
  </w:style>
  <w:style w:type="paragraph" w:customStyle="1" w:styleId="ConsTitle">
    <w:name w:val="ConsTitle"/>
    <w:rsid w:val="00F3299E"/>
    <w:pPr>
      <w:widowControl w:val="0"/>
      <w:suppressAutoHyphens/>
      <w:spacing w:line="100" w:lineRule="atLeast"/>
      <w:ind w:right="19772"/>
    </w:pPr>
    <w:rPr>
      <w:rFonts w:ascii="Arial" w:eastAsia="Calibri" w:hAnsi="Arial" w:cs="Arial"/>
      <w:b/>
      <w:bCs/>
      <w:sz w:val="16"/>
      <w:szCs w:val="16"/>
      <w:lang w:eastAsia="ar-SA"/>
    </w:rPr>
  </w:style>
  <w:style w:type="paragraph" w:customStyle="1" w:styleId="18">
    <w:name w:val="Обычный (веб)1"/>
    <w:basedOn w:val="a"/>
    <w:rsid w:val="00F3299E"/>
    <w:pPr>
      <w:spacing w:before="280" w:after="280" w:line="100" w:lineRule="atLeast"/>
      <w:ind w:firstLine="539"/>
      <w:jc w:val="both"/>
    </w:pPr>
    <w:rPr>
      <w:rFonts w:ascii="Times New Roman" w:eastAsia="Calibri" w:hAnsi="Times New Roman" w:cs="Times New Roman"/>
      <w:sz w:val="24"/>
      <w:szCs w:val="24"/>
    </w:rPr>
  </w:style>
  <w:style w:type="paragraph" w:customStyle="1" w:styleId="ConsPlusNormal0">
    <w:name w:val="ConsPlusNormal"/>
    <w:rsid w:val="00F3299E"/>
    <w:pPr>
      <w:widowControl w:val="0"/>
      <w:suppressAutoHyphens/>
      <w:spacing w:line="100" w:lineRule="atLeast"/>
      <w:ind w:firstLine="720"/>
      <w:jc w:val="both"/>
    </w:pPr>
    <w:rPr>
      <w:rFonts w:ascii="Arial" w:eastAsia="Calibri" w:hAnsi="Arial" w:cs="Arial"/>
      <w:sz w:val="22"/>
      <w:lang w:eastAsia="ar-SA"/>
    </w:rPr>
  </w:style>
  <w:style w:type="paragraph" w:styleId="afa">
    <w:name w:val="Body Text Indent"/>
    <w:basedOn w:val="a"/>
    <w:rsid w:val="00F3299E"/>
    <w:pPr>
      <w:spacing w:after="120" w:line="100" w:lineRule="atLeast"/>
      <w:ind w:left="283"/>
      <w:jc w:val="both"/>
    </w:pPr>
    <w:rPr>
      <w:rFonts w:ascii="Times New Roman" w:eastAsia="Calibri" w:hAnsi="Times New Roman" w:cs="Times New Roman"/>
      <w:sz w:val="24"/>
      <w:szCs w:val="20"/>
    </w:rPr>
  </w:style>
  <w:style w:type="paragraph" w:customStyle="1" w:styleId="ConsPlusNonformat">
    <w:name w:val="ConsPlusNonformat"/>
    <w:rsid w:val="00F3299E"/>
    <w:pPr>
      <w:widowControl w:val="0"/>
      <w:suppressAutoHyphens/>
      <w:spacing w:line="100" w:lineRule="atLeast"/>
      <w:ind w:firstLine="539"/>
      <w:jc w:val="both"/>
    </w:pPr>
    <w:rPr>
      <w:rFonts w:ascii="Courier New" w:hAnsi="Courier New" w:cs="Courier New"/>
      <w:sz w:val="24"/>
      <w:szCs w:val="24"/>
      <w:lang w:eastAsia="ar-SA"/>
    </w:rPr>
  </w:style>
  <w:style w:type="paragraph" w:customStyle="1" w:styleId="ConsPlusTitle">
    <w:name w:val="ConsPlusTitle"/>
    <w:rsid w:val="00F3299E"/>
    <w:pPr>
      <w:widowControl w:val="0"/>
      <w:suppressAutoHyphens/>
      <w:spacing w:line="100" w:lineRule="atLeast"/>
    </w:pPr>
    <w:rPr>
      <w:rFonts w:ascii="Arial" w:eastAsia="Calibri" w:hAnsi="Arial" w:cs="Arial"/>
      <w:b/>
      <w:bCs/>
      <w:lang w:eastAsia="ar-SA"/>
    </w:rPr>
  </w:style>
  <w:style w:type="paragraph" w:customStyle="1" w:styleId="19">
    <w:name w:val="Текст концевой сноски1"/>
    <w:basedOn w:val="a"/>
    <w:rsid w:val="00F3299E"/>
    <w:rPr>
      <w:rFonts w:eastAsia="Calibri"/>
      <w:sz w:val="20"/>
      <w:szCs w:val="20"/>
    </w:rPr>
  </w:style>
  <w:style w:type="paragraph" w:customStyle="1" w:styleId="1a">
    <w:name w:val="Без интервала1"/>
    <w:rsid w:val="00F3299E"/>
    <w:pPr>
      <w:suppressAutoHyphens/>
      <w:spacing w:line="100" w:lineRule="atLeast"/>
    </w:pPr>
    <w:rPr>
      <w:rFonts w:ascii="Calibri" w:hAnsi="Calibri" w:cs="Calibri"/>
      <w:sz w:val="22"/>
      <w:szCs w:val="22"/>
      <w:lang w:eastAsia="ar-SA"/>
    </w:rPr>
  </w:style>
  <w:style w:type="paragraph" w:customStyle="1" w:styleId="61">
    <w:name w:val="Основной текст6"/>
    <w:basedOn w:val="a"/>
    <w:rsid w:val="00F3299E"/>
    <w:pPr>
      <w:shd w:val="clear" w:color="auto" w:fill="FFFFFF"/>
      <w:spacing w:after="0" w:line="298" w:lineRule="exact"/>
      <w:jc w:val="center"/>
    </w:pPr>
    <w:rPr>
      <w:rFonts w:cs="font243"/>
      <w:sz w:val="24"/>
    </w:rPr>
  </w:style>
  <w:style w:type="paragraph" w:customStyle="1" w:styleId="111">
    <w:name w:val="Рег. 1.1.1"/>
    <w:basedOn w:val="a"/>
    <w:rsid w:val="00F3299E"/>
    <w:pPr>
      <w:spacing w:after="0"/>
      <w:jc w:val="both"/>
    </w:pPr>
    <w:rPr>
      <w:rFonts w:ascii="Times New Roman" w:hAnsi="Times New Roman" w:cs="Times New Roman"/>
      <w:color w:val="000000"/>
      <w:kern w:val="1"/>
      <w:sz w:val="28"/>
      <w:szCs w:val="28"/>
    </w:rPr>
  </w:style>
  <w:style w:type="paragraph" w:customStyle="1" w:styleId="22">
    <w:name w:val="Абзац списка2"/>
    <w:basedOn w:val="a"/>
    <w:rsid w:val="00F3299E"/>
    <w:pPr>
      <w:ind w:left="720"/>
    </w:pPr>
    <w:rPr>
      <w:rFonts w:eastAsia="Calibri"/>
    </w:rPr>
  </w:style>
  <w:style w:type="paragraph" w:customStyle="1" w:styleId="23">
    <w:name w:val="Без интервала2"/>
    <w:rsid w:val="00F3299E"/>
    <w:pPr>
      <w:suppressAutoHyphens/>
      <w:spacing w:line="100" w:lineRule="atLeast"/>
    </w:pPr>
    <w:rPr>
      <w:rFonts w:ascii="Calibri" w:eastAsia="Calibri" w:hAnsi="Calibri" w:cs="Calibri"/>
      <w:sz w:val="22"/>
      <w:szCs w:val="22"/>
      <w:lang w:eastAsia="ar-SA"/>
    </w:rPr>
  </w:style>
  <w:style w:type="paragraph" w:customStyle="1" w:styleId="pboth">
    <w:name w:val="pboth"/>
    <w:basedOn w:val="a"/>
    <w:rsid w:val="00F3299E"/>
    <w:pPr>
      <w:spacing w:before="100" w:after="100" w:line="100" w:lineRule="atLeast"/>
    </w:pPr>
    <w:rPr>
      <w:rFonts w:ascii="Times New Roman" w:eastAsia="Calibri" w:hAnsi="Times New Roman" w:cs="Times New Roman"/>
      <w:sz w:val="24"/>
      <w:szCs w:val="24"/>
    </w:rPr>
  </w:style>
  <w:style w:type="paragraph" w:customStyle="1" w:styleId="5">
    <w:name w:val="Абзац списка5"/>
    <w:basedOn w:val="a"/>
    <w:rsid w:val="00F3299E"/>
    <w:pPr>
      <w:ind w:left="720"/>
    </w:pPr>
  </w:style>
  <w:style w:type="paragraph" w:customStyle="1" w:styleId="34">
    <w:name w:val="Абзац списка3"/>
    <w:basedOn w:val="a"/>
    <w:rsid w:val="00F3299E"/>
    <w:pPr>
      <w:ind w:left="720"/>
    </w:pPr>
  </w:style>
  <w:style w:type="paragraph" w:customStyle="1" w:styleId="afb">
    <w:name w:val="Содержимое таблицы"/>
    <w:basedOn w:val="a"/>
    <w:rsid w:val="00F3299E"/>
    <w:pPr>
      <w:suppressLineNumbers/>
    </w:pPr>
  </w:style>
  <w:style w:type="paragraph" w:customStyle="1" w:styleId="afc">
    <w:name w:val="Заголовок таблицы"/>
    <w:basedOn w:val="afb"/>
    <w:rsid w:val="00F3299E"/>
    <w:pPr>
      <w:jc w:val="center"/>
    </w:pPr>
    <w:rPr>
      <w:b/>
      <w:bCs/>
    </w:rPr>
  </w:style>
  <w:style w:type="paragraph" w:styleId="afd">
    <w:name w:val="List Paragraph"/>
    <w:basedOn w:val="a"/>
    <w:uiPriority w:val="34"/>
    <w:qFormat/>
    <w:rsid w:val="00F3299E"/>
    <w:pPr>
      <w:ind w:left="720"/>
    </w:pPr>
    <w:rPr>
      <w:rFonts w:eastAsia="Calibri"/>
    </w:rPr>
  </w:style>
  <w:style w:type="paragraph" w:styleId="afe">
    <w:name w:val="Balloon Text"/>
    <w:basedOn w:val="a"/>
    <w:link w:val="1b"/>
    <w:uiPriority w:val="99"/>
    <w:semiHidden/>
    <w:unhideWhenUsed/>
    <w:rsid w:val="004A4EA4"/>
    <w:pPr>
      <w:spacing w:after="0" w:line="240" w:lineRule="auto"/>
    </w:pPr>
    <w:rPr>
      <w:rFonts w:ascii="Tahoma" w:hAnsi="Tahoma" w:cs="Times New Roman"/>
      <w:sz w:val="16"/>
      <w:szCs w:val="16"/>
    </w:rPr>
  </w:style>
  <w:style w:type="character" w:customStyle="1" w:styleId="1b">
    <w:name w:val="Текст выноски Знак1"/>
    <w:link w:val="afe"/>
    <w:uiPriority w:val="99"/>
    <w:semiHidden/>
    <w:rsid w:val="004A4EA4"/>
    <w:rPr>
      <w:rFonts w:ascii="Tahoma" w:hAnsi="Tahoma" w:cs="Tahoma"/>
      <w:sz w:val="16"/>
      <w:szCs w:val="16"/>
      <w:lang w:eastAsia="ar-SA"/>
    </w:rPr>
  </w:style>
  <w:style w:type="character" w:customStyle="1" w:styleId="blk">
    <w:name w:val="blk"/>
    <w:basedOn w:val="a1"/>
    <w:rsid w:val="00C349DD"/>
  </w:style>
  <w:style w:type="character" w:customStyle="1" w:styleId="1110">
    <w:name w:val="1.1.1. осн. подпункт Знак"/>
    <w:rsid w:val="00791BED"/>
    <w:rPr>
      <w:rFonts w:ascii="Times New Roman" w:eastAsia="Times New Roman" w:hAnsi="Times New Roman" w:cs="Times New Roman"/>
      <w:sz w:val="28"/>
      <w:szCs w:val="28"/>
    </w:rPr>
  </w:style>
  <w:style w:type="paragraph" w:styleId="aff">
    <w:name w:val="No Spacing"/>
    <w:uiPriority w:val="1"/>
    <w:qFormat/>
    <w:rsid w:val="006B63FE"/>
    <w:rPr>
      <w:rFonts w:ascii="Calibri" w:hAnsi="Calibri" w:cs="Calibri"/>
      <w:sz w:val="22"/>
      <w:szCs w:val="22"/>
      <w:lang w:eastAsia="en-US"/>
    </w:rPr>
  </w:style>
  <w:style w:type="paragraph" w:customStyle="1" w:styleId="4">
    <w:name w:val="Абзац списка4"/>
    <w:basedOn w:val="a"/>
    <w:link w:val="ListParagraphChar"/>
    <w:rsid w:val="00653AFD"/>
    <w:pPr>
      <w:suppressAutoHyphens w:val="0"/>
      <w:ind w:left="720"/>
      <w:contextualSpacing/>
    </w:pPr>
    <w:rPr>
      <w:rFonts w:eastAsia="Calibri"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489953918">
      <w:bodyDiv w:val="1"/>
      <w:marLeft w:val="0"/>
      <w:marRight w:val="0"/>
      <w:marTop w:val="0"/>
      <w:marBottom w:val="0"/>
      <w:divBdr>
        <w:top w:val="none" w:sz="0" w:space="0" w:color="auto"/>
        <w:left w:val="none" w:sz="0" w:space="0" w:color="auto"/>
        <w:bottom w:val="none" w:sz="0" w:space="0" w:color="auto"/>
        <w:right w:val="none" w:sz="0" w:space="0" w:color="auto"/>
      </w:divBdr>
    </w:div>
    <w:div w:id="508376181">
      <w:bodyDiv w:val="1"/>
      <w:marLeft w:val="0"/>
      <w:marRight w:val="0"/>
      <w:marTop w:val="0"/>
      <w:marBottom w:val="0"/>
      <w:divBdr>
        <w:top w:val="none" w:sz="0" w:space="0" w:color="auto"/>
        <w:left w:val="none" w:sz="0" w:space="0" w:color="auto"/>
        <w:bottom w:val="none" w:sz="0" w:space="0" w:color="auto"/>
        <w:right w:val="none" w:sz="0" w:space="0" w:color="auto"/>
      </w:divBdr>
    </w:div>
    <w:div w:id="750351631">
      <w:bodyDiv w:val="1"/>
      <w:marLeft w:val="0"/>
      <w:marRight w:val="0"/>
      <w:marTop w:val="0"/>
      <w:marBottom w:val="0"/>
      <w:divBdr>
        <w:top w:val="none" w:sz="0" w:space="0" w:color="auto"/>
        <w:left w:val="none" w:sz="0" w:space="0" w:color="auto"/>
        <w:bottom w:val="none" w:sz="0" w:space="0" w:color="auto"/>
        <w:right w:val="none" w:sz="0" w:space="0" w:color="auto"/>
      </w:divBdr>
    </w:div>
    <w:div w:id="1138567371">
      <w:bodyDiv w:val="1"/>
      <w:marLeft w:val="0"/>
      <w:marRight w:val="0"/>
      <w:marTop w:val="0"/>
      <w:marBottom w:val="0"/>
      <w:divBdr>
        <w:top w:val="none" w:sz="0" w:space="0" w:color="auto"/>
        <w:left w:val="none" w:sz="0" w:space="0" w:color="auto"/>
        <w:bottom w:val="none" w:sz="0" w:space="0" w:color="auto"/>
        <w:right w:val="none" w:sz="0" w:space="0" w:color="auto"/>
      </w:divBdr>
      <w:divsChild>
        <w:div w:id="327292953">
          <w:marLeft w:val="0"/>
          <w:marRight w:val="0"/>
          <w:marTop w:val="120"/>
          <w:marBottom w:val="0"/>
          <w:divBdr>
            <w:top w:val="none" w:sz="0" w:space="0" w:color="auto"/>
            <w:left w:val="none" w:sz="0" w:space="0" w:color="auto"/>
            <w:bottom w:val="none" w:sz="0" w:space="0" w:color="auto"/>
            <w:right w:val="none" w:sz="0" w:space="0" w:color="auto"/>
          </w:divBdr>
        </w:div>
        <w:div w:id="1197737466">
          <w:marLeft w:val="0"/>
          <w:marRight w:val="0"/>
          <w:marTop w:val="120"/>
          <w:marBottom w:val="0"/>
          <w:divBdr>
            <w:top w:val="none" w:sz="0" w:space="0" w:color="auto"/>
            <w:left w:val="none" w:sz="0" w:space="0" w:color="auto"/>
            <w:bottom w:val="none" w:sz="0" w:space="0" w:color="auto"/>
            <w:right w:val="none" w:sz="0" w:space="0" w:color="auto"/>
          </w:divBdr>
        </w:div>
        <w:div w:id="2130196449">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szn@lis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15F786808640DD65093545ABD1EE4B090285EB8632B9D075EB62A0776D0573E625A9B47E34F22DA2f0GFG" TargetMode="External"/><Relationship Id="rId4" Type="http://schemas.openxmlformats.org/officeDocument/2006/relationships/settings" Target="settings.xml"/><Relationship Id="rId9" Type="http://schemas.openxmlformats.org/officeDocument/2006/relationships/hyperlink" Target="http://www.uszn-baikonur.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DAFF0-BF2E-40BB-BE90-ABEF0C749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23</Pages>
  <Words>11862</Words>
  <Characters>67617</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Delll</dc:creator>
  <cp:lastModifiedBy>Асанова</cp:lastModifiedBy>
  <cp:revision>39</cp:revision>
  <cp:lastPrinted>2019-04-22T12:11:00Z</cp:lastPrinted>
  <dcterms:created xsi:type="dcterms:W3CDTF">2025-08-28T12:53:00Z</dcterms:created>
  <dcterms:modified xsi:type="dcterms:W3CDTF">2025-09-16T06:17:00Z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DocHome">
    <vt:i4>-410966881</vt:i4>
  </property>
</Properties>
</file>